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1C046" w14:textId="7820111C" w:rsidR="00A87509" w:rsidRPr="003517FA" w:rsidRDefault="007A4990" w:rsidP="003517FA">
      <w:pPr>
        <w:pStyle w:val="Titolo5"/>
        <w:rPr>
          <w:rFonts w:eastAsiaTheme="majorEastAsia"/>
        </w:rPr>
      </w:pPr>
      <w:bookmarkStart w:id="0" w:name="_Hlk85103977"/>
      <w:bookmarkStart w:id="1" w:name="_GoBack"/>
      <w:r w:rsidRPr="003517FA">
        <w:t xml:space="preserve">Allegato </w:t>
      </w:r>
      <w:r w:rsidR="00A87509" w:rsidRPr="003517FA">
        <w:t xml:space="preserve">9 </w:t>
      </w:r>
      <w:r w:rsidR="003517FA" w:rsidRPr="003517FA">
        <w:t xml:space="preserve">- </w:t>
      </w:r>
      <w:bookmarkStart w:id="2" w:name="_Toc84957302"/>
      <w:r w:rsidR="00A87509" w:rsidRPr="003517FA">
        <w:rPr>
          <w:rFonts w:eastAsiaTheme="majorEastAsia"/>
        </w:rPr>
        <w:t>Elenco Comuni in area</w:t>
      </w:r>
      <w:r w:rsidR="00104D43" w:rsidRPr="003517FA">
        <w:rPr>
          <w:rFonts w:eastAsiaTheme="majorEastAsia"/>
        </w:rPr>
        <w:t xml:space="preserve"> A), B),</w:t>
      </w:r>
      <w:r w:rsidR="00A87509" w:rsidRPr="003517FA">
        <w:rPr>
          <w:rFonts w:eastAsiaTheme="majorEastAsia"/>
        </w:rPr>
        <w:t xml:space="preserve"> C) e D) del PSR 2014-2020</w:t>
      </w:r>
      <w:r w:rsidR="00EE7055" w:rsidRPr="003517FA">
        <w:rPr>
          <w:rFonts w:eastAsiaTheme="majorEastAsia"/>
        </w:rPr>
        <w:t xml:space="preserve"> </w:t>
      </w:r>
      <w:r w:rsidR="00104D43" w:rsidRPr="003517FA">
        <w:rPr>
          <w:rFonts w:eastAsiaTheme="majorEastAsia"/>
        </w:rPr>
        <w:t>utile alla d</w:t>
      </w:r>
      <w:r w:rsidR="00EE7055" w:rsidRPr="003517FA">
        <w:rPr>
          <w:rFonts w:eastAsiaTheme="majorEastAsia"/>
        </w:rPr>
        <w:t>efinizione delle aree svantaggiate</w:t>
      </w:r>
      <w:bookmarkEnd w:id="2"/>
    </w:p>
    <w:bookmarkEnd w:id="0"/>
    <w:bookmarkEnd w:id="1"/>
    <w:p w14:paraId="10EA1F70" w14:textId="77777777" w:rsidR="00A87509" w:rsidRPr="002F405F" w:rsidRDefault="00A87509" w:rsidP="00A87509">
      <w:pPr>
        <w:rPr>
          <w:rFonts w:asciiTheme="minorHAnsi" w:hAnsiTheme="minorHAnsi" w:cstheme="minorHAnsi"/>
        </w:rPr>
      </w:pPr>
    </w:p>
    <w:p w14:paraId="58327183" w14:textId="098301E6" w:rsidR="00A87509" w:rsidRPr="002F405F" w:rsidRDefault="00A87509" w:rsidP="00A87509">
      <w:pPr>
        <w:widowControl w:val="0"/>
        <w:autoSpaceDE w:val="0"/>
        <w:autoSpaceDN w:val="0"/>
        <w:ind w:right="229"/>
        <w:jc w:val="both"/>
        <w:rPr>
          <w:rFonts w:asciiTheme="minorHAnsi" w:eastAsia="Calibri" w:hAnsiTheme="minorHAnsi" w:cstheme="minorHAnsi"/>
          <w:lang w:eastAsia="en-US"/>
        </w:rPr>
      </w:pPr>
      <w:r w:rsidRPr="002F405F">
        <w:rPr>
          <w:rFonts w:asciiTheme="minorHAnsi" w:eastAsia="Calibri" w:hAnsiTheme="minorHAnsi" w:cstheme="minorHAnsi"/>
          <w:lang w:eastAsia="en-US"/>
        </w:rPr>
        <w:t>Secondo quanto stabilito dall’articolo 50 del Regolamento (UE) n. 1305/2013, il territorio regionale</w:t>
      </w:r>
      <w:r w:rsidRPr="002F405F">
        <w:rPr>
          <w:rFonts w:asciiTheme="minorHAnsi" w:eastAsia="Calibri" w:hAnsiTheme="minorHAnsi" w:cstheme="minorHAnsi"/>
          <w:spacing w:val="-5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lang w:eastAsia="en-US"/>
        </w:rPr>
        <w:t>è stato suddiviso in quattro aree, sulla base della metodologia di classificazione adottata a livello</w:t>
      </w:r>
      <w:r w:rsidRPr="002F405F">
        <w:rPr>
          <w:rFonts w:asciiTheme="minorHAnsi" w:eastAsia="Calibri" w:hAnsiTheme="minorHAnsi" w:cstheme="minorHAnsi"/>
          <w:spacing w:val="1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lang w:eastAsia="en-US"/>
        </w:rPr>
        <w:t>nazionale,</w:t>
      </w:r>
      <w:r w:rsidRPr="002F405F">
        <w:rPr>
          <w:rFonts w:asciiTheme="minorHAnsi" w:eastAsia="Calibri" w:hAnsiTheme="minorHAnsi" w:cstheme="minorHAnsi"/>
          <w:spacing w:val="-4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lang w:eastAsia="en-US"/>
        </w:rPr>
        <w:t>che</w:t>
      </w:r>
      <w:r w:rsidRPr="002F405F">
        <w:rPr>
          <w:rFonts w:asciiTheme="minorHAnsi" w:eastAsia="Calibri" w:hAnsiTheme="minorHAnsi" w:cstheme="minorHAnsi"/>
          <w:spacing w:val="3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lang w:eastAsia="en-US"/>
        </w:rPr>
        <w:t>conferma</w:t>
      </w:r>
      <w:r w:rsidRPr="002F405F">
        <w:rPr>
          <w:rFonts w:asciiTheme="minorHAnsi" w:eastAsia="Calibri" w:hAnsiTheme="minorHAnsi" w:cstheme="minorHAnsi"/>
          <w:spacing w:val="-3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lang w:eastAsia="en-US"/>
        </w:rPr>
        <w:t>il modello del Programma di</w:t>
      </w:r>
      <w:r w:rsidRPr="002F405F">
        <w:rPr>
          <w:rFonts w:asciiTheme="minorHAnsi" w:eastAsia="Calibri" w:hAnsiTheme="minorHAnsi" w:cstheme="minorHAnsi"/>
          <w:spacing w:val="3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lang w:eastAsia="en-US"/>
        </w:rPr>
        <w:t>Sviluppo</w:t>
      </w:r>
      <w:r w:rsidRPr="002F405F">
        <w:rPr>
          <w:rFonts w:asciiTheme="minorHAnsi" w:eastAsia="Calibri" w:hAnsiTheme="minorHAnsi" w:cstheme="minorHAnsi"/>
          <w:spacing w:val="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lang w:eastAsia="en-US"/>
        </w:rPr>
        <w:t>Rurale</w:t>
      </w:r>
      <w:r w:rsidRPr="002F405F">
        <w:rPr>
          <w:rFonts w:asciiTheme="minorHAnsi" w:eastAsia="Calibri" w:hAnsiTheme="minorHAnsi" w:cstheme="minorHAnsi"/>
          <w:spacing w:val="-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lang w:eastAsia="en-US"/>
        </w:rPr>
        <w:t>2007</w:t>
      </w:r>
      <w:r w:rsidRPr="002F405F">
        <w:rPr>
          <w:rFonts w:asciiTheme="minorHAnsi" w:eastAsia="Calibri" w:hAnsiTheme="minorHAnsi" w:cstheme="minorHAnsi"/>
          <w:spacing w:val="-1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lang w:eastAsia="en-US"/>
        </w:rPr>
        <w:t>–</w:t>
      </w:r>
      <w:r w:rsidRPr="002F405F">
        <w:rPr>
          <w:rFonts w:asciiTheme="minorHAnsi" w:eastAsia="Calibri" w:hAnsiTheme="minorHAnsi" w:cstheme="minorHAnsi"/>
          <w:spacing w:val="1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lang w:eastAsia="en-US"/>
        </w:rPr>
        <w:t>2013:</w:t>
      </w:r>
    </w:p>
    <w:p w14:paraId="2BA00FF5" w14:textId="77777777" w:rsidR="00EE7055" w:rsidRPr="002F405F" w:rsidRDefault="00EE7055" w:rsidP="00A87509">
      <w:pPr>
        <w:widowControl w:val="0"/>
        <w:autoSpaceDE w:val="0"/>
        <w:autoSpaceDN w:val="0"/>
        <w:ind w:right="229"/>
        <w:jc w:val="both"/>
        <w:rPr>
          <w:rFonts w:asciiTheme="minorHAnsi" w:eastAsia="Calibri" w:hAnsiTheme="minorHAnsi" w:cstheme="minorHAnsi"/>
          <w:lang w:eastAsia="en-US"/>
        </w:rPr>
      </w:pPr>
    </w:p>
    <w:p w14:paraId="2239825D" w14:textId="77777777" w:rsidR="00A87509" w:rsidRPr="002F405F" w:rsidRDefault="00A87509" w:rsidP="000152D1">
      <w:pPr>
        <w:widowControl w:val="0"/>
        <w:numPr>
          <w:ilvl w:val="1"/>
          <w:numId w:val="19"/>
        </w:numPr>
        <w:tabs>
          <w:tab w:val="left" w:pos="473"/>
        </w:tabs>
        <w:autoSpaceDE w:val="0"/>
        <w:autoSpaceDN w:val="0"/>
        <w:spacing w:line="292" w:lineRule="exact"/>
        <w:ind w:hanging="361"/>
        <w:rPr>
          <w:rFonts w:asciiTheme="minorHAnsi" w:eastAsia="Calibri" w:hAnsiTheme="minorHAnsi" w:cstheme="minorHAnsi"/>
          <w:szCs w:val="22"/>
          <w:lang w:eastAsia="en-US"/>
        </w:rPr>
      </w:pPr>
      <w:r w:rsidRPr="002F405F">
        <w:rPr>
          <w:rFonts w:asciiTheme="minorHAnsi" w:eastAsia="Calibri" w:hAnsiTheme="minorHAnsi" w:cstheme="minorHAnsi"/>
          <w:szCs w:val="22"/>
          <w:lang w:eastAsia="en-US"/>
        </w:rPr>
        <w:t>Poli</w:t>
      </w:r>
      <w:r w:rsidRPr="002F405F">
        <w:rPr>
          <w:rFonts w:asciiTheme="minorHAnsi" w:eastAsia="Calibri" w:hAnsiTheme="minorHAnsi" w:cstheme="minorHAnsi"/>
          <w:spacing w:val="-1"/>
          <w:szCs w:val="2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szCs w:val="22"/>
          <w:lang w:eastAsia="en-US"/>
        </w:rPr>
        <w:t>Urbani</w:t>
      </w:r>
    </w:p>
    <w:p w14:paraId="134AE01C" w14:textId="77777777" w:rsidR="00A87509" w:rsidRPr="002F405F" w:rsidRDefault="00A87509" w:rsidP="000152D1">
      <w:pPr>
        <w:widowControl w:val="0"/>
        <w:numPr>
          <w:ilvl w:val="1"/>
          <w:numId w:val="19"/>
        </w:numPr>
        <w:tabs>
          <w:tab w:val="left" w:pos="473"/>
        </w:tabs>
        <w:autoSpaceDE w:val="0"/>
        <w:autoSpaceDN w:val="0"/>
        <w:ind w:hanging="361"/>
        <w:rPr>
          <w:rFonts w:asciiTheme="minorHAnsi" w:eastAsia="Calibri" w:hAnsiTheme="minorHAnsi" w:cstheme="minorHAnsi"/>
          <w:szCs w:val="22"/>
          <w:lang w:eastAsia="en-US"/>
        </w:rPr>
      </w:pPr>
      <w:r w:rsidRPr="002F405F">
        <w:rPr>
          <w:rFonts w:asciiTheme="minorHAnsi" w:eastAsia="Calibri" w:hAnsiTheme="minorHAnsi" w:cstheme="minorHAnsi"/>
          <w:szCs w:val="22"/>
          <w:lang w:eastAsia="en-US"/>
        </w:rPr>
        <w:t>Aree</w:t>
      </w:r>
      <w:r w:rsidRPr="002F405F">
        <w:rPr>
          <w:rFonts w:asciiTheme="minorHAnsi" w:eastAsia="Calibri" w:hAnsiTheme="minorHAnsi" w:cstheme="minorHAnsi"/>
          <w:spacing w:val="2"/>
          <w:szCs w:val="2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szCs w:val="22"/>
          <w:lang w:eastAsia="en-US"/>
        </w:rPr>
        <w:t>rurali</w:t>
      </w:r>
      <w:r w:rsidRPr="002F405F">
        <w:rPr>
          <w:rFonts w:asciiTheme="minorHAnsi" w:eastAsia="Calibri" w:hAnsiTheme="minorHAnsi" w:cstheme="minorHAnsi"/>
          <w:spacing w:val="-2"/>
          <w:szCs w:val="2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szCs w:val="22"/>
          <w:lang w:eastAsia="en-US"/>
        </w:rPr>
        <w:t>ad agricoltura</w:t>
      </w:r>
      <w:r w:rsidRPr="002F405F">
        <w:rPr>
          <w:rFonts w:asciiTheme="minorHAnsi" w:eastAsia="Calibri" w:hAnsiTheme="minorHAnsi" w:cstheme="minorHAnsi"/>
          <w:spacing w:val="-3"/>
          <w:szCs w:val="2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szCs w:val="22"/>
          <w:lang w:eastAsia="en-US"/>
        </w:rPr>
        <w:t>intensiva</w:t>
      </w:r>
      <w:r w:rsidRPr="002F405F">
        <w:rPr>
          <w:rFonts w:asciiTheme="minorHAnsi" w:eastAsia="Calibri" w:hAnsiTheme="minorHAnsi" w:cstheme="minorHAnsi"/>
          <w:spacing w:val="-3"/>
          <w:szCs w:val="2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szCs w:val="22"/>
          <w:lang w:eastAsia="en-US"/>
        </w:rPr>
        <w:t>specializzata</w:t>
      </w:r>
    </w:p>
    <w:p w14:paraId="3A846019" w14:textId="77777777" w:rsidR="00A87509" w:rsidRPr="002F405F" w:rsidRDefault="00A87509" w:rsidP="000152D1">
      <w:pPr>
        <w:widowControl w:val="0"/>
        <w:numPr>
          <w:ilvl w:val="1"/>
          <w:numId w:val="19"/>
        </w:numPr>
        <w:tabs>
          <w:tab w:val="left" w:pos="473"/>
        </w:tabs>
        <w:autoSpaceDE w:val="0"/>
        <w:autoSpaceDN w:val="0"/>
        <w:ind w:hanging="361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  <w:r w:rsidRPr="002F405F">
        <w:rPr>
          <w:rFonts w:asciiTheme="minorHAnsi" w:eastAsia="Calibri" w:hAnsiTheme="minorHAnsi" w:cstheme="minorHAnsi"/>
          <w:b/>
          <w:bCs/>
          <w:szCs w:val="22"/>
          <w:lang w:eastAsia="en-US"/>
        </w:rPr>
        <w:t>Aree rurali</w:t>
      </w:r>
      <w:r w:rsidRPr="002F405F">
        <w:rPr>
          <w:rFonts w:asciiTheme="minorHAnsi" w:eastAsia="Calibri" w:hAnsiTheme="minorHAnsi" w:cstheme="minorHAnsi"/>
          <w:b/>
          <w:bCs/>
          <w:spacing w:val="-1"/>
          <w:szCs w:val="2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b/>
          <w:bCs/>
          <w:szCs w:val="22"/>
          <w:lang w:eastAsia="en-US"/>
        </w:rPr>
        <w:t>intermedie</w:t>
      </w:r>
    </w:p>
    <w:p w14:paraId="03677554" w14:textId="77777777" w:rsidR="00A87509" w:rsidRPr="002F405F" w:rsidRDefault="00A87509" w:rsidP="000152D1">
      <w:pPr>
        <w:widowControl w:val="0"/>
        <w:numPr>
          <w:ilvl w:val="1"/>
          <w:numId w:val="19"/>
        </w:numPr>
        <w:tabs>
          <w:tab w:val="left" w:pos="473"/>
        </w:tabs>
        <w:autoSpaceDE w:val="0"/>
        <w:autoSpaceDN w:val="0"/>
        <w:ind w:hanging="361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  <w:r w:rsidRPr="002F405F">
        <w:rPr>
          <w:rFonts w:asciiTheme="minorHAnsi" w:eastAsia="Calibri" w:hAnsiTheme="minorHAnsi" w:cstheme="minorHAnsi"/>
          <w:b/>
          <w:bCs/>
          <w:szCs w:val="22"/>
          <w:lang w:eastAsia="en-US"/>
        </w:rPr>
        <w:t>Aree</w:t>
      </w:r>
      <w:r w:rsidRPr="002F405F">
        <w:rPr>
          <w:rFonts w:asciiTheme="minorHAnsi" w:eastAsia="Calibri" w:hAnsiTheme="minorHAnsi" w:cstheme="minorHAnsi"/>
          <w:b/>
          <w:bCs/>
          <w:spacing w:val="1"/>
          <w:szCs w:val="2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b/>
          <w:bCs/>
          <w:szCs w:val="22"/>
          <w:lang w:eastAsia="en-US"/>
        </w:rPr>
        <w:t>rurali</w:t>
      </w:r>
      <w:r w:rsidRPr="002F405F">
        <w:rPr>
          <w:rFonts w:asciiTheme="minorHAnsi" w:eastAsia="Calibri" w:hAnsiTheme="minorHAnsi" w:cstheme="minorHAnsi"/>
          <w:b/>
          <w:bCs/>
          <w:spacing w:val="-1"/>
          <w:szCs w:val="2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b/>
          <w:bCs/>
          <w:szCs w:val="22"/>
          <w:lang w:eastAsia="en-US"/>
        </w:rPr>
        <w:t>con</w:t>
      </w:r>
      <w:r w:rsidRPr="002F405F">
        <w:rPr>
          <w:rFonts w:asciiTheme="minorHAnsi" w:eastAsia="Calibri" w:hAnsiTheme="minorHAnsi" w:cstheme="minorHAnsi"/>
          <w:b/>
          <w:bCs/>
          <w:spacing w:val="-3"/>
          <w:szCs w:val="2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b/>
          <w:bCs/>
          <w:szCs w:val="22"/>
          <w:lang w:eastAsia="en-US"/>
        </w:rPr>
        <w:t>problemi</w:t>
      </w:r>
      <w:r w:rsidRPr="002F405F">
        <w:rPr>
          <w:rFonts w:asciiTheme="minorHAnsi" w:eastAsia="Calibri" w:hAnsiTheme="minorHAnsi" w:cstheme="minorHAnsi"/>
          <w:b/>
          <w:bCs/>
          <w:spacing w:val="1"/>
          <w:szCs w:val="2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b/>
          <w:bCs/>
          <w:szCs w:val="22"/>
          <w:lang w:eastAsia="en-US"/>
        </w:rPr>
        <w:t>complessivi</w:t>
      </w:r>
      <w:r w:rsidRPr="002F405F">
        <w:rPr>
          <w:rFonts w:asciiTheme="minorHAnsi" w:eastAsia="Calibri" w:hAnsiTheme="minorHAnsi" w:cstheme="minorHAnsi"/>
          <w:b/>
          <w:bCs/>
          <w:spacing w:val="-1"/>
          <w:szCs w:val="2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b/>
          <w:bCs/>
          <w:szCs w:val="22"/>
          <w:lang w:eastAsia="en-US"/>
        </w:rPr>
        <w:t>di</w:t>
      </w:r>
      <w:r w:rsidRPr="002F405F">
        <w:rPr>
          <w:rFonts w:asciiTheme="minorHAnsi" w:eastAsia="Calibri" w:hAnsiTheme="minorHAnsi" w:cstheme="minorHAnsi"/>
          <w:b/>
          <w:bCs/>
          <w:spacing w:val="-3"/>
          <w:szCs w:val="2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b/>
          <w:bCs/>
          <w:szCs w:val="22"/>
          <w:lang w:eastAsia="en-US"/>
        </w:rPr>
        <w:t>sviluppo</w:t>
      </w:r>
    </w:p>
    <w:p w14:paraId="330CCD9D" w14:textId="77777777" w:rsidR="00A87509" w:rsidRPr="002F405F" w:rsidRDefault="00A87509" w:rsidP="7EC1087B">
      <w:pPr>
        <w:pStyle w:val="Nessunaspaziatura"/>
        <w:rPr>
          <w:rFonts w:eastAsia="Calibri"/>
          <w:szCs w:val="24"/>
        </w:rPr>
      </w:pPr>
    </w:p>
    <w:p w14:paraId="1CEBE3C2" w14:textId="77777777" w:rsidR="00A87509" w:rsidRPr="002F405F" w:rsidRDefault="00A87509" w:rsidP="7EC1087B">
      <w:pPr>
        <w:pStyle w:val="Nessunaspaziatura"/>
        <w:rPr>
          <w:rFonts w:asciiTheme="minorHAnsi" w:eastAsia="Calibri" w:hAnsiTheme="minorHAnsi" w:cstheme="minorBidi"/>
          <w:szCs w:val="24"/>
          <w:lang w:eastAsia="en-US"/>
        </w:rPr>
      </w:pPr>
      <w:bookmarkStart w:id="3" w:name="_Toc84957303"/>
      <w:r w:rsidRPr="002F405F">
        <w:rPr>
          <w:rFonts w:eastAsia="Calibri"/>
        </w:rPr>
        <w:t>Classificazione Programma di Sviluppo Rurale – Elenco Comuni</w:t>
      </w:r>
      <w:bookmarkEnd w:id="3"/>
    </w:p>
    <w:p w14:paraId="208D5070" w14:textId="77777777" w:rsidR="00A87509" w:rsidRPr="002F405F" w:rsidRDefault="00A87509" w:rsidP="00A87509">
      <w:pPr>
        <w:widowControl w:val="0"/>
        <w:autoSpaceDE w:val="0"/>
        <w:autoSpaceDN w:val="0"/>
        <w:spacing w:before="10" w:after="1"/>
        <w:rPr>
          <w:rFonts w:asciiTheme="minorHAnsi" w:eastAsia="Calibri" w:hAnsiTheme="minorHAnsi" w:cstheme="minorHAnsi"/>
          <w:b/>
          <w:sz w:val="19"/>
          <w:lang w:eastAsia="en-US"/>
        </w:rPr>
      </w:pPr>
    </w:p>
    <w:tbl>
      <w:tblPr>
        <w:tblStyle w:val="NormalTable1"/>
        <w:tblW w:w="9655" w:type="dxa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6"/>
        <w:gridCol w:w="1135"/>
        <w:gridCol w:w="2693"/>
        <w:gridCol w:w="4111"/>
      </w:tblGrid>
      <w:tr w:rsidR="00EE7055" w:rsidRPr="002F405F" w14:paraId="407B0703" w14:textId="77777777" w:rsidTr="00071046">
        <w:trPr>
          <w:trHeight w:val="244"/>
        </w:trPr>
        <w:tc>
          <w:tcPr>
            <w:tcW w:w="1716" w:type="dxa"/>
            <w:shd w:val="clear" w:color="auto" w:fill="A5A5A5"/>
          </w:tcPr>
          <w:p w14:paraId="25436895" w14:textId="111729A2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b/>
                <w:sz w:val="20"/>
                <w:szCs w:val="22"/>
              </w:rPr>
              <w:t>Provincia</w:t>
            </w:r>
            <w:proofErr w:type="spellEnd"/>
          </w:p>
        </w:tc>
        <w:tc>
          <w:tcPr>
            <w:tcW w:w="1135" w:type="dxa"/>
            <w:shd w:val="clear" w:color="auto" w:fill="A5A5A5"/>
          </w:tcPr>
          <w:p w14:paraId="40A4EDA4" w14:textId="77777777" w:rsidR="00EE7055" w:rsidRPr="002F405F" w:rsidRDefault="00EE7055" w:rsidP="00EE7055">
            <w:pPr>
              <w:spacing w:before="1"/>
              <w:ind w:right="479"/>
              <w:rPr>
                <w:rFonts w:eastAsia="Calibri" w:cstheme="minorHAnsi"/>
                <w:b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b/>
                <w:sz w:val="20"/>
                <w:szCs w:val="22"/>
              </w:rPr>
              <w:t>Codice</w:t>
            </w:r>
            <w:proofErr w:type="spellEnd"/>
            <w:r w:rsidRPr="002F405F">
              <w:rPr>
                <w:rFonts w:eastAsia="Calibri" w:cstheme="minorHAnsi"/>
                <w:b/>
                <w:spacing w:val="-44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b/>
                <w:sz w:val="20"/>
                <w:szCs w:val="22"/>
              </w:rPr>
              <w:t>ISTAT</w:t>
            </w:r>
          </w:p>
          <w:p w14:paraId="260FF512" w14:textId="123D727D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b/>
                <w:sz w:val="20"/>
                <w:szCs w:val="22"/>
              </w:rPr>
              <w:t>Comune</w:t>
            </w:r>
            <w:proofErr w:type="spellEnd"/>
          </w:p>
        </w:tc>
        <w:tc>
          <w:tcPr>
            <w:tcW w:w="2693" w:type="dxa"/>
            <w:shd w:val="clear" w:color="auto" w:fill="A5A5A5"/>
          </w:tcPr>
          <w:p w14:paraId="4D397E51" w14:textId="5A5DEAF1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b/>
                <w:sz w:val="20"/>
                <w:szCs w:val="22"/>
              </w:rPr>
              <w:t>Denominazione</w:t>
            </w:r>
            <w:proofErr w:type="spellEnd"/>
            <w:r w:rsidRPr="002F405F">
              <w:rPr>
                <w:rFonts w:eastAsia="Calibri" w:cstheme="minorHAnsi"/>
                <w:b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b/>
                <w:sz w:val="20"/>
                <w:szCs w:val="22"/>
              </w:rPr>
              <w:t>Comune</w:t>
            </w:r>
            <w:proofErr w:type="spellEnd"/>
          </w:p>
        </w:tc>
        <w:tc>
          <w:tcPr>
            <w:tcW w:w="4111" w:type="dxa"/>
            <w:shd w:val="clear" w:color="auto" w:fill="A5A5A5"/>
          </w:tcPr>
          <w:p w14:paraId="31AFCDE8" w14:textId="600B0EF8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b/>
                <w:sz w:val="20"/>
                <w:szCs w:val="22"/>
              </w:rPr>
              <w:t>Classificazione</w:t>
            </w:r>
            <w:proofErr w:type="spellEnd"/>
            <w:r w:rsidRPr="002F405F">
              <w:rPr>
                <w:rFonts w:eastAsia="Calibri" w:cstheme="minorHAnsi"/>
                <w:b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b/>
                <w:sz w:val="20"/>
                <w:szCs w:val="22"/>
              </w:rPr>
              <w:t>PSR</w:t>
            </w:r>
            <w:r w:rsidRPr="002F405F">
              <w:rPr>
                <w:rFonts w:eastAsia="Calibri" w:cstheme="minorHAnsi"/>
                <w:b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b/>
                <w:sz w:val="20"/>
                <w:szCs w:val="22"/>
              </w:rPr>
              <w:t>2014</w:t>
            </w:r>
            <w:r w:rsidRPr="002F405F">
              <w:rPr>
                <w:rFonts w:eastAsia="Calibri" w:cstheme="minorHAnsi"/>
                <w:b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b/>
                <w:sz w:val="20"/>
                <w:szCs w:val="22"/>
              </w:rPr>
              <w:t>-</w:t>
            </w:r>
            <w:r w:rsidRPr="002F405F">
              <w:rPr>
                <w:rFonts w:eastAsia="Calibri" w:cstheme="minorHAnsi"/>
                <w:b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b/>
                <w:sz w:val="20"/>
                <w:szCs w:val="22"/>
              </w:rPr>
              <w:t>2020</w:t>
            </w:r>
          </w:p>
        </w:tc>
      </w:tr>
      <w:tr w:rsidR="00EE7055" w:rsidRPr="002F405F" w14:paraId="635305B2" w14:textId="77777777" w:rsidTr="00071046">
        <w:trPr>
          <w:trHeight w:val="244"/>
        </w:trPr>
        <w:tc>
          <w:tcPr>
            <w:tcW w:w="1716" w:type="dxa"/>
          </w:tcPr>
          <w:p w14:paraId="08144652" w14:textId="318EE9B5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CDA5A2F" w14:textId="52A8A5C9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012001</w:t>
            </w:r>
          </w:p>
        </w:tc>
        <w:tc>
          <w:tcPr>
            <w:tcW w:w="2693" w:type="dxa"/>
          </w:tcPr>
          <w:p w14:paraId="2FC27EDD" w14:textId="2AECF27A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Agra</w:t>
            </w:r>
          </w:p>
        </w:tc>
        <w:tc>
          <w:tcPr>
            <w:tcW w:w="4111" w:type="dxa"/>
          </w:tcPr>
          <w:p w14:paraId="5389AA31" w14:textId="5F1EFFB8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18A74700" w14:textId="77777777" w:rsidTr="00071046">
        <w:trPr>
          <w:trHeight w:val="244"/>
        </w:trPr>
        <w:tc>
          <w:tcPr>
            <w:tcW w:w="1716" w:type="dxa"/>
          </w:tcPr>
          <w:p w14:paraId="777A5133" w14:textId="548EEDDC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2A8A15B4" w14:textId="0A47FB40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012002</w:t>
            </w:r>
          </w:p>
        </w:tc>
        <w:tc>
          <w:tcPr>
            <w:tcW w:w="2693" w:type="dxa"/>
          </w:tcPr>
          <w:p w14:paraId="0E6F5DC1" w14:textId="067E7010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Albizzate</w:t>
            </w:r>
            <w:proofErr w:type="spellEnd"/>
          </w:p>
        </w:tc>
        <w:tc>
          <w:tcPr>
            <w:tcW w:w="4111" w:type="dxa"/>
          </w:tcPr>
          <w:p w14:paraId="616C73E7" w14:textId="3B9DD6ED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6C8F4E9E" w14:textId="77777777" w:rsidTr="00071046">
        <w:trPr>
          <w:trHeight w:val="244"/>
        </w:trPr>
        <w:tc>
          <w:tcPr>
            <w:tcW w:w="1716" w:type="dxa"/>
          </w:tcPr>
          <w:p w14:paraId="086E1AD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3077CF3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012003</w:t>
            </w:r>
          </w:p>
        </w:tc>
        <w:tc>
          <w:tcPr>
            <w:tcW w:w="2693" w:type="dxa"/>
          </w:tcPr>
          <w:p w14:paraId="5151328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Angera</w:t>
            </w:r>
            <w:proofErr w:type="spellEnd"/>
          </w:p>
        </w:tc>
        <w:tc>
          <w:tcPr>
            <w:tcW w:w="4111" w:type="dxa"/>
          </w:tcPr>
          <w:p w14:paraId="330BF3A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7BC76D84" w14:textId="77777777" w:rsidTr="00071046">
        <w:trPr>
          <w:trHeight w:val="244"/>
        </w:trPr>
        <w:tc>
          <w:tcPr>
            <w:tcW w:w="1716" w:type="dxa"/>
          </w:tcPr>
          <w:p w14:paraId="50C7F46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21F776DF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012004</w:t>
            </w:r>
          </w:p>
        </w:tc>
        <w:tc>
          <w:tcPr>
            <w:tcW w:w="2693" w:type="dxa"/>
          </w:tcPr>
          <w:p w14:paraId="2D981AF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Arcisate</w:t>
            </w:r>
            <w:proofErr w:type="spellEnd"/>
          </w:p>
        </w:tc>
        <w:tc>
          <w:tcPr>
            <w:tcW w:w="4111" w:type="dxa"/>
          </w:tcPr>
          <w:p w14:paraId="3F50047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1B0AB291" w14:textId="77777777" w:rsidTr="00071046">
        <w:trPr>
          <w:trHeight w:val="242"/>
        </w:trPr>
        <w:tc>
          <w:tcPr>
            <w:tcW w:w="1716" w:type="dxa"/>
          </w:tcPr>
          <w:p w14:paraId="2CC15492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FD62302" w14:textId="77777777" w:rsidR="00EE7055" w:rsidRPr="002F405F" w:rsidRDefault="00EE7055" w:rsidP="00EE7055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012005</w:t>
            </w:r>
          </w:p>
        </w:tc>
        <w:tc>
          <w:tcPr>
            <w:tcW w:w="2693" w:type="dxa"/>
          </w:tcPr>
          <w:p w14:paraId="2509BF85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Arsago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Seprio</w:t>
            </w:r>
            <w:proofErr w:type="spellEnd"/>
          </w:p>
        </w:tc>
        <w:tc>
          <w:tcPr>
            <w:tcW w:w="4111" w:type="dxa"/>
          </w:tcPr>
          <w:p w14:paraId="02052936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1956976" w14:textId="77777777" w:rsidTr="00071046">
        <w:trPr>
          <w:trHeight w:val="244"/>
        </w:trPr>
        <w:tc>
          <w:tcPr>
            <w:tcW w:w="1716" w:type="dxa"/>
          </w:tcPr>
          <w:p w14:paraId="0471362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636451E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012006</w:t>
            </w:r>
          </w:p>
        </w:tc>
        <w:tc>
          <w:tcPr>
            <w:tcW w:w="2693" w:type="dxa"/>
          </w:tcPr>
          <w:p w14:paraId="6B063B0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Azzate</w:t>
            </w:r>
            <w:proofErr w:type="spellEnd"/>
          </w:p>
        </w:tc>
        <w:tc>
          <w:tcPr>
            <w:tcW w:w="4111" w:type="dxa"/>
          </w:tcPr>
          <w:p w14:paraId="691479E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B1F069D" w14:textId="77777777" w:rsidTr="00071046">
        <w:trPr>
          <w:trHeight w:val="244"/>
        </w:trPr>
        <w:tc>
          <w:tcPr>
            <w:tcW w:w="1716" w:type="dxa"/>
          </w:tcPr>
          <w:p w14:paraId="6BFBA5D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3015F802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012007</w:t>
            </w:r>
          </w:p>
        </w:tc>
        <w:tc>
          <w:tcPr>
            <w:tcW w:w="2693" w:type="dxa"/>
          </w:tcPr>
          <w:p w14:paraId="55D8228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Azzio</w:t>
            </w:r>
            <w:proofErr w:type="spellEnd"/>
          </w:p>
        </w:tc>
        <w:tc>
          <w:tcPr>
            <w:tcW w:w="4111" w:type="dxa"/>
          </w:tcPr>
          <w:p w14:paraId="5FB202B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7ABD543A" w14:textId="77777777" w:rsidTr="00071046">
        <w:trPr>
          <w:trHeight w:val="244"/>
        </w:trPr>
        <w:tc>
          <w:tcPr>
            <w:tcW w:w="1716" w:type="dxa"/>
          </w:tcPr>
          <w:p w14:paraId="004D909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3AB11613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012008</w:t>
            </w:r>
          </w:p>
        </w:tc>
        <w:tc>
          <w:tcPr>
            <w:tcW w:w="2693" w:type="dxa"/>
          </w:tcPr>
          <w:p w14:paraId="36A89E3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Barasso</w:t>
            </w:r>
            <w:proofErr w:type="spellEnd"/>
          </w:p>
        </w:tc>
        <w:tc>
          <w:tcPr>
            <w:tcW w:w="4111" w:type="dxa"/>
          </w:tcPr>
          <w:p w14:paraId="7DCB490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25555353" w14:textId="77777777" w:rsidTr="00071046">
        <w:trPr>
          <w:trHeight w:val="244"/>
        </w:trPr>
        <w:tc>
          <w:tcPr>
            <w:tcW w:w="1716" w:type="dxa"/>
          </w:tcPr>
          <w:p w14:paraId="4C55286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9FB266B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012009</w:t>
            </w:r>
          </w:p>
        </w:tc>
        <w:tc>
          <w:tcPr>
            <w:tcW w:w="2693" w:type="dxa"/>
          </w:tcPr>
          <w:p w14:paraId="32FDC98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Bardello</w:t>
            </w:r>
            <w:proofErr w:type="spellEnd"/>
          </w:p>
        </w:tc>
        <w:tc>
          <w:tcPr>
            <w:tcW w:w="4111" w:type="dxa"/>
          </w:tcPr>
          <w:p w14:paraId="4D287D2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6B8CC10" w14:textId="77777777" w:rsidTr="00071046">
        <w:trPr>
          <w:trHeight w:val="244"/>
        </w:trPr>
        <w:tc>
          <w:tcPr>
            <w:tcW w:w="1716" w:type="dxa"/>
          </w:tcPr>
          <w:p w14:paraId="556A660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DD9E4D3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012010</w:t>
            </w:r>
          </w:p>
        </w:tc>
        <w:tc>
          <w:tcPr>
            <w:tcW w:w="2693" w:type="dxa"/>
          </w:tcPr>
          <w:p w14:paraId="5B2C664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Bedero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Valcuvia</w:t>
            </w:r>
            <w:proofErr w:type="spellEnd"/>
          </w:p>
        </w:tc>
        <w:tc>
          <w:tcPr>
            <w:tcW w:w="4111" w:type="dxa"/>
          </w:tcPr>
          <w:p w14:paraId="515C230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5555350" w14:textId="77777777" w:rsidTr="00071046">
        <w:trPr>
          <w:trHeight w:val="244"/>
        </w:trPr>
        <w:tc>
          <w:tcPr>
            <w:tcW w:w="1716" w:type="dxa"/>
          </w:tcPr>
          <w:p w14:paraId="0A7959B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C732AB3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012011</w:t>
            </w:r>
          </w:p>
        </w:tc>
        <w:tc>
          <w:tcPr>
            <w:tcW w:w="2693" w:type="dxa"/>
          </w:tcPr>
          <w:p w14:paraId="193A0CD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Besano</w:t>
            </w:r>
            <w:proofErr w:type="spellEnd"/>
          </w:p>
        </w:tc>
        <w:tc>
          <w:tcPr>
            <w:tcW w:w="4111" w:type="dxa"/>
          </w:tcPr>
          <w:p w14:paraId="630B58A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0CFA4484" w14:textId="77777777" w:rsidTr="00071046">
        <w:trPr>
          <w:trHeight w:val="244"/>
        </w:trPr>
        <w:tc>
          <w:tcPr>
            <w:tcW w:w="1716" w:type="dxa"/>
          </w:tcPr>
          <w:p w14:paraId="756A10E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11877BF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012012</w:t>
            </w:r>
          </w:p>
        </w:tc>
        <w:tc>
          <w:tcPr>
            <w:tcW w:w="2693" w:type="dxa"/>
          </w:tcPr>
          <w:p w14:paraId="22B6827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Besnate</w:t>
            </w:r>
            <w:proofErr w:type="spellEnd"/>
          </w:p>
        </w:tc>
        <w:tc>
          <w:tcPr>
            <w:tcW w:w="4111" w:type="dxa"/>
          </w:tcPr>
          <w:p w14:paraId="4EB83C9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25CD2ACF" w14:textId="77777777" w:rsidTr="00071046">
        <w:trPr>
          <w:trHeight w:val="244"/>
        </w:trPr>
        <w:tc>
          <w:tcPr>
            <w:tcW w:w="1716" w:type="dxa"/>
          </w:tcPr>
          <w:p w14:paraId="7823464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C4C192F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012013</w:t>
            </w:r>
          </w:p>
        </w:tc>
        <w:tc>
          <w:tcPr>
            <w:tcW w:w="2693" w:type="dxa"/>
          </w:tcPr>
          <w:p w14:paraId="0E6F28F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Besozzo</w:t>
            </w:r>
            <w:proofErr w:type="spellEnd"/>
          </w:p>
        </w:tc>
        <w:tc>
          <w:tcPr>
            <w:tcW w:w="4111" w:type="dxa"/>
          </w:tcPr>
          <w:p w14:paraId="5983868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4B5B756" w14:textId="77777777" w:rsidTr="00071046">
        <w:trPr>
          <w:trHeight w:val="241"/>
        </w:trPr>
        <w:tc>
          <w:tcPr>
            <w:tcW w:w="1716" w:type="dxa"/>
          </w:tcPr>
          <w:p w14:paraId="4AF01666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79820AA" w14:textId="77777777" w:rsidR="00EE7055" w:rsidRPr="002F405F" w:rsidRDefault="00EE7055" w:rsidP="00EE7055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012014</w:t>
            </w:r>
          </w:p>
        </w:tc>
        <w:tc>
          <w:tcPr>
            <w:tcW w:w="2693" w:type="dxa"/>
          </w:tcPr>
          <w:p w14:paraId="222A2341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Biandronno</w:t>
            </w:r>
            <w:proofErr w:type="spellEnd"/>
          </w:p>
        </w:tc>
        <w:tc>
          <w:tcPr>
            <w:tcW w:w="4111" w:type="dxa"/>
          </w:tcPr>
          <w:p w14:paraId="45973414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D169B13" w14:textId="77777777" w:rsidTr="00071046">
        <w:trPr>
          <w:trHeight w:val="244"/>
        </w:trPr>
        <w:tc>
          <w:tcPr>
            <w:tcW w:w="1716" w:type="dxa"/>
          </w:tcPr>
          <w:p w14:paraId="5A47307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81A1C7D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012015</w:t>
            </w:r>
          </w:p>
        </w:tc>
        <w:tc>
          <w:tcPr>
            <w:tcW w:w="2693" w:type="dxa"/>
          </w:tcPr>
          <w:p w14:paraId="1CC3E58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Bisuschio</w:t>
            </w:r>
            <w:proofErr w:type="spellEnd"/>
          </w:p>
        </w:tc>
        <w:tc>
          <w:tcPr>
            <w:tcW w:w="4111" w:type="dxa"/>
          </w:tcPr>
          <w:p w14:paraId="2248C76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63597697" w14:textId="77777777" w:rsidTr="00071046">
        <w:trPr>
          <w:trHeight w:val="244"/>
        </w:trPr>
        <w:tc>
          <w:tcPr>
            <w:tcW w:w="1716" w:type="dxa"/>
          </w:tcPr>
          <w:p w14:paraId="47480DE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324952BF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012016</w:t>
            </w:r>
          </w:p>
        </w:tc>
        <w:tc>
          <w:tcPr>
            <w:tcW w:w="2693" w:type="dxa"/>
          </w:tcPr>
          <w:p w14:paraId="41F8335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Bodio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Lomnago</w:t>
            </w:r>
            <w:proofErr w:type="spellEnd"/>
          </w:p>
        </w:tc>
        <w:tc>
          <w:tcPr>
            <w:tcW w:w="4111" w:type="dxa"/>
          </w:tcPr>
          <w:p w14:paraId="69D6752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0C57CD5C" w14:textId="77777777" w:rsidTr="00071046">
        <w:trPr>
          <w:trHeight w:val="244"/>
        </w:trPr>
        <w:tc>
          <w:tcPr>
            <w:tcW w:w="1716" w:type="dxa"/>
          </w:tcPr>
          <w:p w14:paraId="7A2770B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561D2CD2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012017</w:t>
            </w:r>
          </w:p>
        </w:tc>
        <w:tc>
          <w:tcPr>
            <w:tcW w:w="2693" w:type="dxa"/>
          </w:tcPr>
          <w:p w14:paraId="384D619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Brebbia</w:t>
            </w:r>
            <w:proofErr w:type="spellEnd"/>
          </w:p>
        </w:tc>
        <w:tc>
          <w:tcPr>
            <w:tcW w:w="4111" w:type="dxa"/>
          </w:tcPr>
          <w:p w14:paraId="0BA6780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68CF651E" w14:textId="77777777" w:rsidTr="00071046">
        <w:trPr>
          <w:trHeight w:val="244"/>
        </w:trPr>
        <w:tc>
          <w:tcPr>
            <w:tcW w:w="1716" w:type="dxa"/>
          </w:tcPr>
          <w:p w14:paraId="1F6DFEF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59DB1A94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012018</w:t>
            </w:r>
          </w:p>
        </w:tc>
        <w:tc>
          <w:tcPr>
            <w:tcW w:w="2693" w:type="dxa"/>
          </w:tcPr>
          <w:p w14:paraId="4597793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Bregano</w:t>
            </w:r>
            <w:proofErr w:type="spellEnd"/>
          </w:p>
        </w:tc>
        <w:tc>
          <w:tcPr>
            <w:tcW w:w="4111" w:type="dxa"/>
          </w:tcPr>
          <w:p w14:paraId="5F12A1A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3A26F49" w14:textId="77777777" w:rsidTr="00071046">
        <w:trPr>
          <w:trHeight w:val="244"/>
        </w:trPr>
        <w:tc>
          <w:tcPr>
            <w:tcW w:w="1716" w:type="dxa"/>
          </w:tcPr>
          <w:p w14:paraId="7767229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4AA7BE65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012019</w:t>
            </w:r>
          </w:p>
        </w:tc>
        <w:tc>
          <w:tcPr>
            <w:tcW w:w="2693" w:type="dxa"/>
          </w:tcPr>
          <w:p w14:paraId="20400F1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Brenta</w:t>
            </w:r>
            <w:proofErr w:type="spellEnd"/>
          </w:p>
        </w:tc>
        <w:tc>
          <w:tcPr>
            <w:tcW w:w="4111" w:type="dxa"/>
          </w:tcPr>
          <w:p w14:paraId="5490D75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0E41D5B9" w14:textId="77777777" w:rsidTr="00071046">
        <w:trPr>
          <w:trHeight w:val="244"/>
        </w:trPr>
        <w:tc>
          <w:tcPr>
            <w:tcW w:w="1716" w:type="dxa"/>
          </w:tcPr>
          <w:p w14:paraId="19942A5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4286DB8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012020</w:t>
            </w:r>
          </w:p>
        </w:tc>
        <w:tc>
          <w:tcPr>
            <w:tcW w:w="2693" w:type="dxa"/>
          </w:tcPr>
          <w:p w14:paraId="7E06153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Brezzo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Bedero</w:t>
            </w:r>
            <w:proofErr w:type="spellEnd"/>
          </w:p>
        </w:tc>
        <w:tc>
          <w:tcPr>
            <w:tcW w:w="4111" w:type="dxa"/>
          </w:tcPr>
          <w:p w14:paraId="4A67E17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64C2BBC0" w14:textId="77777777" w:rsidTr="00071046">
        <w:trPr>
          <w:trHeight w:val="244"/>
        </w:trPr>
        <w:tc>
          <w:tcPr>
            <w:tcW w:w="1716" w:type="dxa"/>
          </w:tcPr>
          <w:p w14:paraId="0EB0C9D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2F3CEAD8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012021</w:t>
            </w:r>
          </w:p>
        </w:tc>
        <w:tc>
          <w:tcPr>
            <w:tcW w:w="2693" w:type="dxa"/>
          </w:tcPr>
          <w:p w14:paraId="4F0A25D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Brinzio</w:t>
            </w:r>
            <w:proofErr w:type="spellEnd"/>
          </w:p>
        </w:tc>
        <w:tc>
          <w:tcPr>
            <w:tcW w:w="4111" w:type="dxa"/>
          </w:tcPr>
          <w:p w14:paraId="535AFDA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08DEEE1" w14:textId="77777777" w:rsidTr="00071046">
        <w:trPr>
          <w:trHeight w:val="244"/>
        </w:trPr>
        <w:tc>
          <w:tcPr>
            <w:tcW w:w="1716" w:type="dxa"/>
          </w:tcPr>
          <w:p w14:paraId="1DA98FC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CFE0676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012022</w:t>
            </w:r>
          </w:p>
        </w:tc>
        <w:tc>
          <w:tcPr>
            <w:tcW w:w="2693" w:type="dxa"/>
          </w:tcPr>
          <w:p w14:paraId="084A9AB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Brissago-Valtravaglia</w:t>
            </w:r>
            <w:proofErr w:type="spellEnd"/>
          </w:p>
        </w:tc>
        <w:tc>
          <w:tcPr>
            <w:tcW w:w="4111" w:type="dxa"/>
          </w:tcPr>
          <w:p w14:paraId="311CFFC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50C6403" w14:textId="77777777" w:rsidTr="00071046">
        <w:trPr>
          <w:trHeight w:val="242"/>
        </w:trPr>
        <w:tc>
          <w:tcPr>
            <w:tcW w:w="1716" w:type="dxa"/>
          </w:tcPr>
          <w:p w14:paraId="2012094E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EFBA776" w14:textId="77777777" w:rsidR="00EE7055" w:rsidRPr="002F405F" w:rsidRDefault="00EE7055" w:rsidP="00EE7055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012023</w:t>
            </w:r>
          </w:p>
        </w:tc>
        <w:tc>
          <w:tcPr>
            <w:tcW w:w="2693" w:type="dxa"/>
          </w:tcPr>
          <w:p w14:paraId="47544790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Brunello</w:t>
            </w:r>
          </w:p>
        </w:tc>
        <w:tc>
          <w:tcPr>
            <w:tcW w:w="4111" w:type="dxa"/>
          </w:tcPr>
          <w:p w14:paraId="074A3628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A8746E0" w14:textId="77777777" w:rsidTr="00071046">
        <w:trPr>
          <w:trHeight w:val="244"/>
        </w:trPr>
        <w:tc>
          <w:tcPr>
            <w:tcW w:w="1716" w:type="dxa"/>
          </w:tcPr>
          <w:p w14:paraId="0765ABD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27F4940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012024</w:t>
            </w:r>
          </w:p>
        </w:tc>
        <w:tc>
          <w:tcPr>
            <w:tcW w:w="2693" w:type="dxa"/>
          </w:tcPr>
          <w:p w14:paraId="482A01C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Brusimpiano</w:t>
            </w:r>
            <w:proofErr w:type="spellEnd"/>
          </w:p>
        </w:tc>
        <w:tc>
          <w:tcPr>
            <w:tcW w:w="4111" w:type="dxa"/>
          </w:tcPr>
          <w:p w14:paraId="0E930DD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1EA9200F" w14:textId="77777777" w:rsidTr="00071046">
        <w:trPr>
          <w:trHeight w:val="244"/>
        </w:trPr>
        <w:tc>
          <w:tcPr>
            <w:tcW w:w="1716" w:type="dxa"/>
          </w:tcPr>
          <w:p w14:paraId="72B6E1A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CFCB609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012025</w:t>
            </w:r>
          </w:p>
        </w:tc>
        <w:tc>
          <w:tcPr>
            <w:tcW w:w="2693" w:type="dxa"/>
          </w:tcPr>
          <w:p w14:paraId="35E071C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Buguggiate</w:t>
            </w:r>
            <w:proofErr w:type="spellEnd"/>
          </w:p>
        </w:tc>
        <w:tc>
          <w:tcPr>
            <w:tcW w:w="4111" w:type="dxa"/>
          </w:tcPr>
          <w:p w14:paraId="7E79B88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676A49F0" w14:textId="77777777" w:rsidTr="00071046">
        <w:trPr>
          <w:trHeight w:val="244"/>
        </w:trPr>
        <w:tc>
          <w:tcPr>
            <w:tcW w:w="1716" w:type="dxa"/>
          </w:tcPr>
          <w:p w14:paraId="593FB39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BD9A761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012026</w:t>
            </w:r>
          </w:p>
        </w:tc>
        <w:tc>
          <w:tcPr>
            <w:tcW w:w="2693" w:type="dxa"/>
          </w:tcPr>
          <w:p w14:paraId="67F73A4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Busto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Arsizio</w:t>
            </w:r>
          </w:p>
        </w:tc>
        <w:tc>
          <w:tcPr>
            <w:tcW w:w="4111" w:type="dxa"/>
          </w:tcPr>
          <w:p w14:paraId="1283DAB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EE7055" w:rsidRPr="002F405F" w14:paraId="324E9D9D" w14:textId="77777777" w:rsidTr="00071046">
        <w:trPr>
          <w:trHeight w:val="244"/>
        </w:trPr>
        <w:tc>
          <w:tcPr>
            <w:tcW w:w="1716" w:type="dxa"/>
          </w:tcPr>
          <w:p w14:paraId="73A3638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5E2D84EF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012027</w:t>
            </w:r>
          </w:p>
        </w:tc>
        <w:tc>
          <w:tcPr>
            <w:tcW w:w="2693" w:type="dxa"/>
          </w:tcPr>
          <w:p w14:paraId="1351B7D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Cadegliano-Viconago</w:t>
            </w:r>
            <w:proofErr w:type="spellEnd"/>
          </w:p>
        </w:tc>
        <w:tc>
          <w:tcPr>
            <w:tcW w:w="4111" w:type="dxa"/>
          </w:tcPr>
          <w:p w14:paraId="410685F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32B9D84" w14:textId="77777777" w:rsidTr="00071046">
        <w:trPr>
          <w:trHeight w:val="244"/>
        </w:trPr>
        <w:tc>
          <w:tcPr>
            <w:tcW w:w="1716" w:type="dxa"/>
          </w:tcPr>
          <w:p w14:paraId="0D01690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A27E979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012028</w:t>
            </w:r>
          </w:p>
        </w:tc>
        <w:tc>
          <w:tcPr>
            <w:tcW w:w="2693" w:type="dxa"/>
          </w:tcPr>
          <w:p w14:paraId="383480F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Cadrezzate</w:t>
            </w:r>
            <w:proofErr w:type="spellEnd"/>
          </w:p>
        </w:tc>
        <w:tc>
          <w:tcPr>
            <w:tcW w:w="4111" w:type="dxa"/>
          </w:tcPr>
          <w:p w14:paraId="5143DAB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28DA3DD3" w14:textId="77777777" w:rsidTr="00071046">
        <w:trPr>
          <w:trHeight w:val="244"/>
        </w:trPr>
        <w:tc>
          <w:tcPr>
            <w:tcW w:w="1716" w:type="dxa"/>
          </w:tcPr>
          <w:p w14:paraId="2B46996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4E781D6C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012029</w:t>
            </w:r>
          </w:p>
        </w:tc>
        <w:tc>
          <w:tcPr>
            <w:tcW w:w="2693" w:type="dxa"/>
          </w:tcPr>
          <w:p w14:paraId="710D8EA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Cairate</w:t>
            </w:r>
            <w:proofErr w:type="spellEnd"/>
          </w:p>
        </w:tc>
        <w:tc>
          <w:tcPr>
            <w:tcW w:w="4111" w:type="dxa"/>
          </w:tcPr>
          <w:p w14:paraId="30257A8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67CFF380" w14:textId="77777777" w:rsidTr="00071046">
        <w:trPr>
          <w:trHeight w:val="244"/>
        </w:trPr>
        <w:tc>
          <w:tcPr>
            <w:tcW w:w="1716" w:type="dxa"/>
          </w:tcPr>
          <w:p w14:paraId="578284A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4527823C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012030</w:t>
            </w:r>
          </w:p>
        </w:tc>
        <w:tc>
          <w:tcPr>
            <w:tcW w:w="2693" w:type="dxa"/>
          </w:tcPr>
          <w:p w14:paraId="17BC1EE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Cantello</w:t>
            </w:r>
            <w:proofErr w:type="spellEnd"/>
          </w:p>
        </w:tc>
        <w:tc>
          <w:tcPr>
            <w:tcW w:w="4111" w:type="dxa"/>
          </w:tcPr>
          <w:p w14:paraId="26FA34F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28257C2B" w14:textId="77777777" w:rsidTr="00071046">
        <w:trPr>
          <w:trHeight w:val="244"/>
        </w:trPr>
        <w:tc>
          <w:tcPr>
            <w:tcW w:w="1716" w:type="dxa"/>
          </w:tcPr>
          <w:p w14:paraId="2FBD5FA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F0C3216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012031</w:t>
            </w:r>
          </w:p>
        </w:tc>
        <w:tc>
          <w:tcPr>
            <w:tcW w:w="2693" w:type="dxa"/>
          </w:tcPr>
          <w:p w14:paraId="61EA3F5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Caravate</w:t>
            </w:r>
            <w:proofErr w:type="spellEnd"/>
          </w:p>
        </w:tc>
        <w:tc>
          <w:tcPr>
            <w:tcW w:w="4111" w:type="dxa"/>
          </w:tcPr>
          <w:p w14:paraId="728D0C8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D73BCAB" w14:textId="77777777" w:rsidTr="00071046">
        <w:trPr>
          <w:trHeight w:val="241"/>
        </w:trPr>
        <w:tc>
          <w:tcPr>
            <w:tcW w:w="1716" w:type="dxa"/>
          </w:tcPr>
          <w:p w14:paraId="4119463A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1A7F94A" w14:textId="77777777" w:rsidR="00EE7055" w:rsidRPr="002F405F" w:rsidRDefault="00EE7055" w:rsidP="00EE7055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012032</w:t>
            </w:r>
          </w:p>
        </w:tc>
        <w:tc>
          <w:tcPr>
            <w:tcW w:w="2693" w:type="dxa"/>
          </w:tcPr>
          <w:p w14:paraId="241333AC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Cardano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al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Campo</w:t>
            </w:r>
          </w:p>
        </w:tc>
        <w:tc>
          <w:tcPr>
            <w:tcW w:w="4111" w:type="dxa"/>
          </w:tcPr>
          <w:p w14:paraId="0FB21246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EE7055" w:rsidRPr="002F405F" w14:paraId="142F5A24" w14:textId="77777777" w:rsidTr="00071046">
        <w:trPr>
          <w:trHeight w:val="244"/>
        </w:trPr>
        <w:tc>
          <w:tcPr>
            <w:tcW w:w="1716" w:type="dxa"/>
          </w:tcPr>
          <w:p w14:paraId="1C19B4E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213E4D6D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012033</w:t>
            </w:r>
          </w:p>
        </w:tc>
        <w:tc>
          <w:tcPr>
            <w:tcW w:w="2693" w:type="dxa"/>
          </w:tcPr>
          <w:p w14:paraId="6E2D0EF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Carnago</w:t>
            </w:r>
            <w:proofErr w:type="spellEnd"/>
          </w:p>
        </w:tc>
        <w:tc>
          <w:tcPr>
            <w:tcW w:w="4111" w:type="dxa"/>
          </w:tcPr>
          <w:p w14:paraId="51A3CE5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9605471" w14:textId="77777777" w:rsidTr="00071046">
        <w:trPr>
          <w:trHeight w:val="244"/>
        </w:trPr>
        <w:tc>
          <w:tcPr>
            <w:tcW w:w="1716" w:type="dxa"/>
          </w:tcPr>
          <w:p w14:paraId="77A1C09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Varese</w:t>
            </w:r>
          </w:p>
        </w:tc>
        <w:tc>
          <w:tcPr>
            <w:tcW w:w="1135" w:type="dxa"/>
          </w:tcPr>
          <w:p w14:paraId="13662C76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012034</w:t>
            </w:r>
          </w:p>
        </w:tc>
        <w:tc>
          <w:tcPr>
            <w:tcW w:w="2693" w:type="dxa"/>
          </w:tcPr>
          <w:p w14:paraId="51C468F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Caronno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Pertusella</w:t>
            </w:r>
            <w:proofErr w:type="spellEnd"/>
          </w:p>
        </w:tc>
        <w:tc>
          <w:tcPr>
            <w:tcW w:w="4111" w:type="dxa"/>
          </w:tcPr>
          <w:p w14:paraId="76FC554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EE7055" w:rsidRPr="002F405F" w14:paraId="157BD514" w14:textId="77777777" w:rsidTr="00071046">
        <w:trPr>
          <w:trHeight w:val="244"/>
        </w:trPr>
        <w:tc>
          <w:tcPr>
            <w:tcW w:w="1716" w:type="dxa"/>
          </w:tcPr>
          <w:p w14:paraId="0F94503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47D512CF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012035</w:t>
            </w:r>
          </w:p>
        </w:tc>
        <w:tc>
          <w:tcPr>
            <w:tcW w:w="2693" w:type="dxa"/>
          </w:tcPr>
          <w:p w14:paraId="543F731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Caronno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Varesino</w:t>
            </w:r>
            <w:proofErr w:type="spellEnd"/>
          </w:p>
        </w:tc>
        <w:tc>
          <w:tcPr>
            <w:tcW w:w="4111" w:type="dxa"/>
          </w:tcPr>
          <w:p w14:paraId="212EA4F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DC264EC" w14:textId="77777777" w:rsidTr="00071046">
        <w:trPr>
          <w:trHeight w:val="244"/>
        </w:trPr>
        <w:tc>
          <w:tcPr>
            <w:tcW w:w="1716" w:type="dxa"/>
          </w:tcPr>
          <w:p w14:paraId="4AAA13F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9CCD14E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012036</w:t>
            </w:r>
          </w:p>
        </w:tc>
        <w:tc>
          <w:tcPr>
            <w:tcW w:w="2693" w:type="dxa"/>
          </w:tcPr>
          <w:p w14:paraId="418690B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Casale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Litta</w:t>
            </w:r>
            <w:proofErr w:type="spellEnd"/>
          </w:p>
        </w:tc>
        <w:tc>
          <w:tcPr>
            <w:tcW w:w="4111" w:type="dxa"/>
          </w:tcPr>
          <w:p w14:paraId="626AFEE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00202DE1" w14:textId="77777777" w:rsidTr="00071046">
        <w:trPr>
          <w:trHeight w:val="244"/>
        </w:trPr>
        <w:tc>
          <w:tcPr>
            <w:tcW w:w="1716" w:type="dxa"/>
          </w:tcPr>
          <w:p w14:paraId="65A68C9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416D9644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012037</w:t>
            </w:r>
          </w:p>
        </w:tc>
        <w:tc>
          <w:tcPr>
            <w:tcW w:w="2693" w:type="dxa"/>
          </w:tcPr>
          <w:p w14:paraId="242A74C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Casalzuigno</w:t>
            </w:r>
            <w:proofErr w:type="spellEnd"/>
          </w:p>
        </w:tc>
        <w:tc>
          <w:tcPr>
            <w:tcW w:w="4111" w:type="dxa"/>
          </w:tcPr>
          <w:p w14:paraId="0BCE305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4FBC702" w14:textId="77777777" w:rsidTr="00071046">
        <w:trPr>
          <w:trHeight w:val="244"/>
        </w:trPr>
        <w:tc>
          <w:tcPr>
            <w:tcW w:w="1716" w:type="dxa"/>
          </w:tcPr>
          <w:p w14:paraId="6D8CC8C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4CFF9BC4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012038</w:t>
            </w:r>
          </w:p>
        </w:tc>
        <w:tc>
          <w:tcPr>
            <w:tcW w:w="2693" w:type="dxa"/>
          </w:tcPr>
          <w:p w14:paraId="050780D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Casciago</w:t>
            </w:r>
            <w:proofErr w:type="spellEnd"/>
          </w:p>
        </w:tc>
        <w:tc>
          <w:tcPr>
            <w:tcW w:w="4111" w:type="dxa"/>
          </w:tcPr>
          <w:p w14:paraId="0BE6EC1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928E2B1" w14:textId="77777777" w:rsidTr="00071046">
        <w:trPr>
          <w:trHeight w:val="244"/>
        </w:trPr>
        <w:tc>
          <w:tcPr>
            <w:tcW w:w="1716" w:type="dxa"/>
          </w:tcPr>
          <w:p w14:paraId="3A0E685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55C60941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012039</w:t>
            </w:r>
          </w:p>
        </w:tc>
        <w:tc>
          <w:tcPr>
            <w:tcW w:w="2693" w:type="dxa"/>
          </w:tcPr>
          <w:p w14:paraId="295DE42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Casorate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Sempione</w:t>
            </w:r>
          </w:p>
        </w:tc>
        <w:tc>
          <w:tcPr>
            <w:tcW w:w="4111" w:type="dxa"/>
          </w:tcPr>
          <w:p w14:paraId="1207327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EE7055" w:rsidRPr="002F405F" w14:paraId="138955A9" w14:textId="77777777" w:rsidTr="00071046">
        <w:trPr>
          <w:trHeight w:val="244"/>
        </w:trPr>
        <w:tc>
          <w:tcPr>
            <w:tcW w:w="1716" w:type="dxa"/>
          </w:tcPr>
          <w:p w14:paraId="708D6EC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CDE9C67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012040</w:t>
            </w:r>
          </w:p>
        </w:tc>
        <w:tc>
          <w:tcPr>
            <w:tcW w:w="2693" w:type="dxa"/>
          </w:tcPr>
          <w:p w14:paraId="032327E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Cassano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Magnago</w:t>
            </w:r>
            <w:proofErr w:type="spellEnd"/>
          </w:p>
        </w:tc>
        <w:tc>
          <w:tcPr>
            <w:tcW w:w="4111" w:type="dxa"/>
          </w:tcPr>
          <w:p w14:paraId="76BEDF4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27A27A5" w14:textId="77777777" w:rsidTr="00071046">
        <w:trPr>
          <w:trHeight w:val="244"/>
        </w:trPr>
        <w:tc>
          <w:tcPr>
            <w:tcW w:w="1716" w:type="dxa"/>
          </w:tcPr>
          <w:p w14:paraId="16A7DFE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41467564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012041</w:t>
            </w:r>
          </w:p>
        </w:tc>
        <w:tc>
          <w:tcPr>
            <w:tcW w:w="2693" w:type="dxa"/>
          </w:tcPr>
          <w:p w14:paraId="4712658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Cassano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Valcuvia</w:t>
            </w:r>
            <w:proofErr w:type="spellEnd"/>
          </w:p>
        </w:tc>
        <w:tc>
          <w:tcPr>
            <w:tcW w:w="4111" w:type="dxa"/>
          </w:tcPr>
          <w:p w14:paraId="27CEC57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1B99612D" w14:textId="77777777" w:rsidTr="00071046">
        <w:trPr>
          <w:trHeight w:val="241"/>
        </w:trPr>
        <w:tc>
          <w:tcPr>
            <w:tcW w:w="1716" w:type="dxa"/>
          </w:tcPr>
          <w:p w14:paraId="634FAE5F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2E14CA8" w14:textId="77777777" w:rsidR="00EE7055" w:rsidRPr="002F405F" w:rsidRDefault="00EE7055" w:rsidP="00EE7055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012042</w:t>
            </w:r>
          </w:p>
        </w:tc>
        <w:tc>
          <w:tcPr>
            <w:tcW w:w="2693" w:type="dxa"/>
          </w:tcPr>
          <w:p w14:paraId="184669DA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Castellanza</w:t>
            </w:r>
            <w:proofErr w:type="spellEnd"/>
          </w:p>
        </w:tc>
        <w:tc>
          <w:tcPr>
            <w:tcW w:w="4111" w:type="dxa"/>
          </w:tcPr>
          <w:p w14:paraId="6057991A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EE7055" w:rsidRPr="002F405F" w14:paraId="7B878C7E" w14:textId="77777777" w:rsidTr="00071046">
        <w:trPr>
          <w:trHeight w:val="244"/>
        </w:trPr>
        <w:tc>
          <w:tcPr>
            <w:tcW w:w="1716" w:type="dxa"/>
          </w:tcPr>
          <w:p w14:paraId="6631AFF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1B37C463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012043</w:t>
            </w:r>
          </w:p>
        </w:tc>
        <w:tc>
          <w:tcPr>
            <w:tcW w:w="2693" w:type="dxa"/>
          </w:tcPr>
          <w:p w14:paraId="4575CBE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Castello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Cabiaglio</w:t>
            </w:r>
            <w:proofErr w:type="spellEnd"/>
          </w:p>
        </w:tc>
        <w:tc>
          <w:tcPr>
            <w:tcW w:w="4111" w:type="dxa"/>
          </w:tcPr>
          <w:p w14:paraId="531C30C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DAC4509" w14:textId="77777777" w:rsidTr="00071046">
        <w:trPr>
          <w:trHeight w:val="244"/>
        </w:trPr>
        <w:tc>
          <w:tcPr>
            <w:tcW w:w="1716" w:type="dxa"/>
          </w:tcPr>
          <w:p w14:paraId="1A25ADF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328ECD3E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012044</w:t>
            </w:r>
          </w:p>
        </w:tc>
        <w:tc>
          <w:tcPr>
            <w:tcW w:w="2693" w:type="dxa"/>
          </w:tcPr>
          <w:p w14:paraId="2B64A36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Castelseprio</w:t>
            </w:r>
            <w:proofErr w:type="spellEnd"/>
          </w:p>
        </w:tc>
        <w:tc>
          <w:tcPr>
            <w:tcW w:w="4111" w:type="dxa"/>
          </w:tcPr>
          <w:p w14:paraId="4EDE9FF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9367FCE" w14:textId="77777777" w:rsidTr="00071046">
        <w:trPr>
          <w:trHeight w:val="244"/>
        </w:trPr>
        <w:tc>
          <w:tcPr>
            <w:tcW w:w="1716" w:type="dxa"/>
          </w:tcPr>
          <w:p w14:paraId="64E156D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33CD5783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012045</w:t>
            </w:r>
          </w:p>
        </w:tc>
        <w:tc>
          <w:tcPr>
            <w:tcW w:w="2693" w:type="dxa"/>
          </w:tcPr>
          <w:p w14:paraId="67A31B8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Castelveccana</w:t>
            </w:r>
            <w:proofErr w:type="spellEnd"/>
          </w:p>
        </w:tc>
        <w:tc>
          <w:tcPr>
            <w:tcW w:w="4111" w:type="dxa"/>
          </w:tcPr>
          <w:p w14:paraId="7763C2D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7A0A9C70" w14:textId="77777777" w:rsidTr="00071046">
        <w:trPr>
          <w:trHeight w:val="244"/>
        </w:trPr>
        <w:tc>
          <w:tcPr>
            <w:tcW w:w="1716" w:type="dxa"/>
          </w:tcPr>
          <w:p w14:paraId="4AD1E99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1FBF576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012046</w:t>
            </w:r>
          </w:p>
        </w:tc>
        <w:tc>
          <w:tcPr>
            <w:tcW w:w="2693" w:type="dxa"/>
          </w:tcPr>
          <w:p w14:paraId="6A04B05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Castiglione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Olona</w:t>
            </w:r>
            <w:proofErr w:type="spellEnd"/>
          </w:p>
        </w:tc>
        <w:tc>
          <w:tcPr>
            <w:tcW w:w="4111" w:type="dxa"/>
          </w:tcPr>
          <w:p w14:paraId="50EEF3C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1447F0EF" w14:textId="77777777" w:rsidTr="00071046">
        <w:trPr>
          <w:trHeight w:val="244"/>
        </w:trPr>
        <w:tc>
          <w:tcPr>
            <w:tcW w:w="1716" w:type="dxa"/>
          </w:tcPr>
          <w:p w14:paraId="042066A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A0EF925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012047</w:t>
            </w:r>
          </w:p>
        </w:tc>
        <w:tc>
          <w:tcPr>
            <w:tcW w:w="2693" w:type="dxa"/>
          </w:tcPr>
          <w:p w14:paraId="5B78F08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Castronno</w:t>
            </w:r>
            <w:proofErr w:type="spellEnd"/>
          </w:p>
        </w:tc>
        <w:tc>
          <w:tcPr>
            <w:tcW w:w="4111" w:type="dxa"/>
          </w:tcPr>
          <w:p w14:paraId="49B0876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6765EB9F" w14:textId="77777777" w:rsidTr="00071046">
        <w:trPr>
          <w:trHeight w:val="244"/>
        </w:trPr>
        <w:tc>
          <w:tcPr>
            <w:tcW w:w="1716" w:type="dxa"/>
          </w:tcPr>
          <w:p w14:paraId="26F2CB3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4B6B5812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012048</w:t>
            </w:r>
          </w:p>
        </w:tc>
        <w:tc>
          <w:tcPr>
            <w:tcW w:w="2693" w:type="dxa"/>
          </w:tcPr>
          <w:p w14:paraId="701E88D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Cavaria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con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Premezzo</w:t>
            </w:r>
            <w:proofErr w:type="spellEnd"/>
          </w:p>
        </w:tc>
        <w:tc>
          <w:tcPr>
            <w:tcW w:w="4111" w:type="dxa"/>
          </w:tcPr>
          <w:p w14:paraId="5E75C72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9440590" w14:textId="77777777" w:rsidTr="00071046">
        <w:trPr>
          <w:trHeight w:val="244"/>
        </w:trPr>
        <w:tc>
          <w:tcPr>
            <w:tcW w:w="1716" w:type="dxa"/>
          </w:tcPr>
          <w:p w14:paraId="4C0D256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2F60B6D0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012049</w:t>
            </w:r>
          </w:p>
        </w:tc>
        <w:tc>
          <w:tcPr>
            <w:tcW w:w="2693" w:type="dxa"/>
          </w:tcPr>
          <w:p w14:paraId="2C520D9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Cazzago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Brabbia</w:t>
            </w:r>
            <w:proofErr w:type="spellEnd"/>
          </w:p>
        </w:tc>
        <w:tc>
          <w:tcPr>
            <w:tcW w:w="4111" w:type="dxa"/>
          </w:tcPr>
          <w:p w14:paraId="62E07DB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5484D3C" w14:textId="77777777" w:rsidTr="00071046">
        <w:trPr>
          <w:trHeight w:val="244"/>
        </w:trPr>
        <w:tc>
          <w:tcPr>
            <w:tcW w:w="1716" w:type="dxa"/>
          </w:tcPr>
          <w:p w14:paraId="2196399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1B2CD66A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012050</w:t>
            </w:r>
          </w:p>
        </w:tc>
        <w:tc>
          <w:tcPr>
            <w:tcW w:w="2693" w:type="dxa"/>
          </w:tcPr>
          <w:p w14:paraId="222A519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Cislago</w:t>
            </w:r>
            <w:proofErr w:type="spellEnd"/>
          </w:p>
        </w:tc>
        <w:tc>
          <w:tcPr>
            <w:tcW w:w="4111" w:type="dxa"/>
          </w:tcPr>
          <w:p w14:paraId="4C88C05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EE7055" w:rsidRPr="002F405F" w14:paraId="2F5E378A" w14:textId="77777777" w:rsidTr="00071046">
        <w:trPr>
          <w:trHeight w:val="241"/>
        </w:trPr>
        <w:tc>
          <w:tcPr>
            <w:tcW w:w="1716" w:type="dxa"/>
          </w:tcPr>
          <w:p w14:paraId="31C7B909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561257A0" w14:textId="77777777" w:rsidR="00EE7055" w:rsidRPr="002F405F" w:rsidRDefault="00EE7055" w:rsidP="00EE7055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012051</w:t>
            </w:r>
          </w:p>
        </w:tc>
        <w:tc>
          <w:tcPr>
            <w:tcW w:w="2693" w:type="dxa"/>
          </w:tcPr>
          <w:p w14:paraId="18B8684C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Cittiglio</w:t>
            </w:r>
            <w:proofErr w:type="spellEnd"/>
          </w:p>
        </w:tc>
        <w:tc>
          <w:tcPr>
            <w:tcW w:w="4111" w:type="dxa"/>
          </w:tcPr>
          <w:p w14:paraId="7585F6E9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D5C6283" w14:textId="77777777" w:rsidTr="00071046">
        <w:trPr>
          <w:trHeight w:val="244"/>
        </w:trPr>
        <w:tc>
          <w:tcPr>
            <w:tcW w:w="1716" w:type="dxa"/>
          </w:tcPr>
          <w:p w14:paraId="4C857C6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38016783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012052</w:t>
            </w:r>
          </w:p>
        </w:tc>
        <w:tc>
          <w:tcPr>
            <w:tcW w:w="2693" w:type="dxa"/>
          </w:tcPr>
          <w:p w14:paraId="28ECD10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Clivio</w:t>
            </w:r>
            <w:proofErr w:type="spellEnd"/>
          </w:p>
        </w:tc>
        <w:tc>
          <w:tcPr>
            <w:tcW w:w="4111" w:type="dxa"/>
          </w:tcPr>
          <w:p w14:paraId="201AC09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9F7D66C" w14:textId="77777777" w:rsidTr="00071046">
        <w:trPr>
          <w:trHeight w:val="244"/>
        </w:trPr>
        <w:tc>
          <w:tcPr>
            <w:tcW w:w="1716" w:type="dxa"/>
          </w:tcPr>
          <w:p w14:paraId="1C3C11C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478214F8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012053</w:t>
            </w:r>
          </w:p>
        </w:tc>
        <w:tc>
          <w:tcPr>
            <w:tcW w:w="2693" w:type="dxa"/>
          </w:tcPr>
          <w:p w14:paraId="646B519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Cocquio-Trevisago</w:t>
            </w:r>
            <w:proofErr w:type="spellEnd"/>
          </w:p>
        </w:tc>
        <w:tc>
          <w:tcPr>
            <w:tcW w:w="4111" w:type="dxa"/>
          </w:tcPr>
          <w:p w14:paraId="04263CD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358D7F6" w14:textId="77777777" w:rsidTr="00071046">
        <w:trPr>
          <w:trHeight w:val="244"/>
        </w:trPr>
        <w:tc>
          <w:tcPr>
            <w:tcW w:w="1716" w:type="dxa"/>
          </w:tcPr>
          <w:p w14:paraId="43E9C56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A47B86B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012054</w:t>
            </w:r>
          </w:p>
        </w:tc>
        <w:tc>
          <w:tcPr>
            <w:tcW w:w="2693" w:type="dxa"/>
          </w:tcPr>
          <w:p w14:paraId="2C7AC83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Comabbio</w:t>
            </w:r>
            <w:proofErr w:type="spellEnd"/>
          </w:p>
        </w:tc>
        <w:tc>
          <w:tcPr>
            <w:tcW w:w="4111" w:type="dxa"/>
          </w:tcPr>
          <w:p w14:paraId="7D5F129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2FFBAD63" w14:textId="77777777" w:rsidTr="00071046">
        <w:trPr>
          <w:trHeight w:val="244"/>
        </w:trPr>
        <w:tc>
          <w:tcPr>
            <w:tcW w:w="1716" w:type="dxa"/>
          </w:tcPr>
          <w:p w14:paraId="4261DFB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3FCF75A6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012055</w:t>
            </w:r>
          </w:p>
        </w:tc>
        <w:tc>
          <w:tcPr>
            <w:tcW w:w="2693" w:type="dxa"/>
          </w:tcPr>
          <w:p w14:paraId="14E12DC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Comerio</w:t>
            </w:r>
            <w:proofErr w:type="spellEnd"/>
          </w:p>
        </w:tc>
        <w:tc>
          <w:tcPr>
            <w:tcW w:w="4111" w:type="dxa"/>
          </w:tcPr>
          <w:p w14:paraId="1DA7232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60443620" w14:textId="77777777" w:rsidTr="00071046">
        <w:trPr>
          <w:trHeight w:val="244"/>
        </w:trPr>
        <w:tc>
          <w:tcPr>
            <w:tcW w:w="1716" w:type="dxa"/>
          </w:tcPr>
          <w:p w14:paraId="6537873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1E4BBB3A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012056</w:t>
            </w:r>
          </w:p>
        </w:tc>
        <w:tc>
          <w:tcPr>
            <w:tcW w:w="2693" w:type="dxa"/>
          </w:tcPr>
          <w:p w14:paraId="5A5A5CE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Cremenaga</w:t>
            </w:r>
            <w:proofErr w:type="spellEnd"/>
          </w:p>
        </w:tc>
        <w:tc>
          <w:tcPr>
            <w:tcW w:w="4111" w:type="dxa"/>
          </w:tcPr>
          <w:p w14:paraId="57AB435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2A1645A" w14:textId="77777777" w:rsidTr="00071046">
        <w:trPr>
          <w:trHeight w:val="244"/>
        </w:trPr>
        <w:tc>
          <w:tcPr>
            <w:tcW w:w="1716" w:type="dxa"/>
          </w:tcPr>
          <w:p w14:paraId="18AC58D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26D935EE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012057</w:t>
            </w:r>
          </w:p>
        </w:tc>
        <w:tc>
          <w:tcPr>
            <w:tcW w:w="2693" w:type="dxa"/>
          </w:tcPr>
          <w:p w14:paraId="75F6AEA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Crosio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della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Valle</w:t>
            </w:r>
          </w:p>
        </w:tc>
        <w:tc>
          <w:tcPr>
            <w:tcW w:w="4111" w:type="dxa"/>
          </w:tcPr>
          <w:p w14:paraId="1397D3B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1D1320F3" w14:textId="77777777" w:rsidTr="00071046">
        <w:trPr>
          <w:trHeight w:val="244"/>
        </w:trPr>
        <w:tc>
          <w:tcPr>
            <w:tcW w:w="1716" w:type="dxa"/>
          </w:tcPr>
          <w:p w14:paraId="4493A0D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E8F4C1F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012058</w:t>
            </w:r>
          </w:p>
        </w:tc>
        <w:tc>
          <w:tcPr>
            <w:tcW w:w="2693" w:type="dxa"/>
          </w:tcPr>
          <w:p w14:paraId="0A683B8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Cuasso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al Monte</w:t>
            </w:r>
          </w:p>
        </w:tc>
        <w:tc>
          <w:tcPr>
            <w:tcW w:w="4111" w:type="dxa"/>
          </w:tcPr>
          <w:p w14:paraId="5BC12E1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04CD609E" w14:textId="77777777" w:rsidTr="00071046">
        <w:trPr>
          <w:trHeight w:val="244"/>
        </w:trPr>
        <w:tc>
          <w:tcPr>
            <w:tcW w:w="1716" w:type="dxa"/>
          </w:tcPr>
          <w:p w14:paraId="01E3BAE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18862BB4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012059</w:t>
            </w:r>
          </w:p>
        </w:tc>
        <w:tc>
          <w:tcPr>
            <w:tcW w:w="2693" w:type="dxa"/>
          </w:tcPr>
          <w:p w14:paraId="6E474E9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Cugliate-Fabiasco</w:t>
            </w:r>
            <w:proofErr w:type="spellEnd"/>
          </w:p>
        </w:tc>
        <w:tc>
          <w:tcPr>
            <w:tcW w:w="4111" w:type="dxa"/>
          </w:tcPr>
          <w:p w14:paraId="409DE7A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3AFEC2C" w14:textId="77777777" w:rsidTr="00071046">
        <w:trPr>
          <w:trHeight w:val="242"/>
        </w:trPr>
        <w:tc>
          <w:tcPr>
            <w:tcW w:w="1716" w:type="dxa"/>
          </w:tcPr>
          <w:p w14:paraId="56004A8A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438725D" w14:textId="77777777" w:rsidR="00EE7055" w:rsidRPr="002F405F" w:rsidRDefault="00EE7055" w:rsidP="00EE7055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012060</w:t>
            </w:r>
          </w:p>
        </w:tc>
        <w:tc>
          <w:tcPr>
            <w:tcW w:w="2693" w:type="dxa"/>
          </w:tcPr>
          <w:p w14:paraId="648838A4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Cunardo</w:t>
            </w:r>
            <w:proofErr w:type="spellEnd"/>
          </w:p>
        </w:tc>
        <w:tc>
          <w:tcPr>
            <w:tcW w:w="4111" w:type="dxa"/>
          </w:tcPr>
          <w:p w14:paraId="58F1EA21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62519C4" w14:textId="77777777" w:rsidTr="00071046">
        <w:trPr>
          <w:trHeight w:val="244"/>
        </w:trPr>
        <w:tc>
          <w:tcPr>
            <w:tcW w:w="1716" w:type="dxa"/>
          </w:tcPr>
          <w:p w14:paraId="1F043B5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064320D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012061</w:t>
            </w:r>
          </w:p>
        </w:tc>
        <w:tc>
          <w:tcPr>
            <w:tcW w:w="2693" w:type="dxa"/>
          </w:tcPr>
          <w:p w14:paraId="1EE0C2D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Curiglia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Monteviasco</w:t>
            </w:r>
            <w:proofErr w:type="spellEnd"/>
          </w:p>
        </w:tc>
        <w:tc>
          <w:tcPr>
            <w:tcW w:w="4111" w:type="dxa"/>
          </w:tcPr>
          <w:p w14:paraId="2FA05D3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22ECF051" w14:textId="77777777" w:rsidTr="00071046">
        <w:trPr>
          <w:trHeight w:val="244"/>
        </w:trPr>
        <w:tc>
          <w:tcPr>
            <w:tcW w:w="1716" w:type="dxa"/>
          </w:tcPr>
          <w:p w14:paraId="485A47A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4A7C78A9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012062</w:t>
            </w:r>
          </w:p>
        </w:tc>
        <w:tc>
          <w:tcPr>
            <w:tcW w:w="2693" w:type="dxa"/>
          </w:tcPr>
          <w:p w14:paraId="242DC9C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Cuveglio</w:t>
            </w:r>
            <w:proofErr w:type="spellEnd"/>
          </w:p>
        </w:tc>
        <w:tc>
          <w:tcPr>
            <w:tcW w:w="4111" w:type="dxa"/>
          </w:tcPr>
          <w:p w14:paraId="0BA3B89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0E4B13A4" w14:textId="77777777" w:rsidTr="00071046">
        <w:trPr>
          <w:trHeight w:val="244"/>
        </w:trPr>
        <w:tc>
          <w:tcPr>
            <w:tcW w:w="1716" w:type="dxa"/>
          </w:tcPr>
          <w:p w14:paraId="76CC122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DE0CA32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012063</w:t>
            </w:r>
          </w:p>
        </w:tc>
        <w:tc>
          <w:tcPr>
            <w:tcW w:w="2693" w:type="dxa"/>
          </w:tcPr>
          <w:p w14:paraId="03B98ED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Cuvio</w:t>
            </w:r>
            <w:proofErr w:type="spellEnd"/>
          </w:p>
        </w:tc>
        <w:tc>
          <w:tcPr>
            <w:tcW w:w="4111" w:type="dxa"/>
          </w:tcPr>
          <w:p w14:paraId="00A9D48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1E7960E5" w14:textId="77777777" w:rsidTr="00071046">
        <w:trPr>
          <w:trHeight w:val="244"/>
        </w:trPr>
        <w:tc>
          <w:tcPr>
            <w:tcW w:w="1716" w:type="dxa"/>
          </w:tcPr>
          <w:p w14:paraId="713D30D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53870779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012064</w:t>
            </w:r>
          </w:p>
        </w:tc>
        <w:tc>
          <w:tcPr>
            <w:tcW w:w="2693" w:type="dxa"/>
          </w:tcPr>
          <w:p w14:paraId="7E36961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Daverio</w:t>
            </w:r>
          </w:p>
        </w:tc>
        <w:tc>
          <w:tcPr>
            <w:tcW w:w="4111" w:type="dxa"/>
          </w:tcPr>
          <w:p w14:paraId="0F28776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7B4C8243" w14:textId="77777777" w:rsidTr="00071046">
        <w:trPr>
          <w:trHeight w:val="244"/>
        </w:trPr>
        <w:tc>
          <w:tcPr>
            <w:tcW w:w="1716" w:type="dxa"/>
          </w:tcPr>
          <w:p w14:paraId="3186E6B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1F4CE24E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012065</w:t>
            </w:r>
          </w:p>
        </w:tc>
        <w:tc>
          <w:tcPr>
            <w:tcW w:w="2693" w:type="dxa"/>
          </w:tcPr>
          <w:p w14:paraId="6392812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Dumenza</w:t>
            </w:r>
            <w:proofErr w:type="spellEnd"/>
          </w:p>
        </w:tc>
        <w:tc>
          <w:tcPr>
            <w:tcW w:w="4111" w:type="dxa"/>
          </w:tcPr>
          <w:p w14:paraId="0672C06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26D56536" w14:textId="77777777" w:rsidTr="00071046">
        <w:trPr>
          <w:trHeight w:val="244"/>
        </w:trPr>
        <w:tc>
          <w:tcPr>
            <w:tcW w:w="1716" w:type="dxa"/>
          </w:tcPr>
          <w:p w14:paraId="412E49C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27D19131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012066</w:t>
            </w:r>
          </w:p>
        </w:tc>
        <w:tc>
          <w:tcPr>
            <w:tcW w:w="2693" w:type="dxa"/>
          </w:tcPr>
          <w:p w14:paraId="2DBBD13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Duno</w:t>
            </w:r>
            <w:proofErr w:type="spellEnd"/>
          </w:p>
        </w:tc>
        <w:tc>
          <w:tcPr>
            <w:tcW w:w="4111" w:type="dxa"/>
          </w:tcPr>
          <w:p w14:paraId="1956826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2E1B037F" w14:textId="77777777" w:rsidTr="00071046">
        <w:trPr>
          <w:trHeight w:val="244"/>
        </w:trPr>
        <w:tc>
          <w:tcPr>
            <w:tcW w:w="1716" w:type="dxa"/>
          </w:tcPr>
          <w:p w14:paraId="6398A08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1527789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012067</w:t>
            </w:r>
          </w:p>
        </w:tc>
        <w:tc>
          <w:tcPr>
            <w:tcW w:w="2693" w:type="dxa"/>
          </w:tcPr>
          <w:p w14:paraId="03C0BA9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 xml:space="preserve">Fagnano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Olona</w:t>
            </w:r>
            <w:proofErr w:type="spellEnd"/>
          </w:p>
        </w:tc>
        <w:tc>
          <w:tcPr>
            <w:tcW w:w="4111" w:type="dxa"/>
          </w:tcPr>
          <w:p w14:paraId="13C2AAB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EE7055" w:rsidRPr="002F405F" w14:paraId="26A41BC0" w14:textId="77777777" w:rsidTr="00071046">
        <w:trPr>
          <w:trHeight w:val="244"/>
        </w:trPr>
        <w:tc>
          <w:tcPr>
            <w:tcW w:w="1716" w:type="dxa"/>
          </w:tcPr>
          <w:p w14:paraId="5D61E5A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FB3C1DD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012068</w:t>
            </w:r>
          </w:p>
        </w:tc>
        <w:tc>
          <w:tcPr>
            <w:tcW w:w="2693" w:type="dxa"/>
          </w:tcPr>
          <w:p w14:paraId="7E20E35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Ferno</w:t>
            </w:r>
            <w:proofErr w:type="spellEnd"/>
          </w:p>
        </w:tc>
        <w:tc>
          <w:tcPr>
            <w:tcW w:w="4111" w:type="dxa"/>
          </w:tcPr>
          <w:p w14:paraId="4EBF942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EE7055" w:rsidRPr="002F405F" w14:paraId="7A07961D" w14:textId="77777777" w:rsidTr="00071046">
        <w:trPr>
          <w:trHeight w:val="241"/>
        </w:trPr>
        <w:tc>
          <w:tcPr>
            <w:tcW w:w="1716" w:type="dxa"/>
          </w:tcPr>
          <w:p w14:paraId="00C95E55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4834A497" w14:textId="77777777" w:rsidR="00EE7055" w:rsidRPr="002F405F" w:rsidRDefault="00EE7055" w:rsidP="00EE7055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012069</w:t>
            </w:r>
          </w:p>
        </w:tc>
        <w:tc>
          <w:tcPr>
            <w:tcW w:w="2693" w:type="dxa"/>
          </w:tcPr>
          <w:p w14:paraId="269B1A29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Ferrera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4111" w:type="dxa"/>
          </w:tcPr>
          <w:p w14:paraId="27476C04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2B8F2148" w14:textId="77777777" w:rsidTr="00071046">
        <w:trPr>
          <w:trHeight w:val="244"/>
        </w:trPr>
        <w:tc>
          <w:tcPr>
            <w:tcW w:w="1716" w:type="dxa"/>
          </w:tcPr>
          <w:p w14:paraId="1016CD6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55D192A6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012070</w:t>
            </w:r>
          </w:p>
        </w:tc>
        <w:tc>
          <w:tcPr>
            <w:tcW w:w="2693" w:type="dxa"/>
          </w:tcPr>
          <w:p w14:paraId="63F3BBA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Gallarate</w:t>
            </w:r>
          </w:p>
        </w:tc>
        <w:tc>
          <w:tcPr>
            <w:tcW w:w="4111" w:type="dxa"/>
          </w:tcPr>
          <w:p w14:paraId="1873BFB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EE7055" w:rsidRPr="002F405F" w14:paraId="240E3B01" w14:textId="77777777" w:rsidTr="00071046">
        <w:trPr>
          <w:trHeight w:val="244"/>
        </w:trPr>
        <w:tc>
          <w:tcPr>
            <w:tcW w:w="1716" w:type="dxa"/>
          </w:tcPr>
          <w:p w14:paraId="2CFC916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0634335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012071</w:t>
            </w:r>
          </w:p>
        </w:tc>
        <w:tc>
          <w:tcPr>
            <w:tcW w:w="2693" w:type="dxa"/>
          </w:tcPr>
          <w:p w14:paraId="2B162ED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Galliate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Lombardo</w:t>
            </w:r>
          </w:p>
        </w:tc>
        <w:tc>
          <w:tcPr>
            <w:tcW w:w="4111" w:type="dxa"/>
          </w:tcPr>
          <w:p w14:paraId="0D0F6E7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6EC3F674" w14:textId="77777777" w:rsidTr="00071046">
        <w:trPr>
          <w:trHeight w:val="244"/>
        </w:trPr>
        <w:tc>
          <w:tcPr>
            <w:tcW w:w="1716" w:type="dxa"/>
          </w:tcPr>
          <w:p w14:paraId="50FA526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2E39213A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012072</w:t>
            </w:r>
          </w:p>
        </w:tc>
        <w:tc>
          <w:tcPr>
            <w:tcW w:w="2693" w:type="dxa"/>
          </w:tcPr>
          <w:p w14:paraId="60BC6AB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Gavirate</w:t>
            </w:r>
            <w:proofErr w:type="spellEnd"/>
          </w:p>
        </w:tc>
        <w:tc>
          <w:tcPr>
            <w:tcW w:w="4111" w:type="dxa"/>
          </w:tcPr>
          <w:p w14:paraId="3755B9C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7D5D4CE" w14:textId="77777777" w:rsidTr="00071046">
        <w:trPr>
          <w:trHeight w:val="244"/>
        </w:trPr>
        <w:tc>
          <w:tcPr>
            <w:tcW w:w="1716" w:type="dxa"/>
          </w:tcPr>
          <w:p w14:paraId="6ED2BC1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2585E92A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012073</w:t>
            </w:r>
          </w:p>
        </w:tc>
        <w:tc>
          <w:tcPr>
            <w:tcW w:w="2693" w:type="dxa"/>
          </w:tcPr>
          <w:p w14:paraId="1D4EB60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Gazzada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Schianno</w:t>
            </w:r>
            <w:proofErr w:type="spellEnd"/>
          </w:p>
        </w:tc>
        <w:tc>
          <w:tcPr>
            <w:tcW w:w="4111" w:type="dxa"/>
          </w:tcPr>
          <w:p w14:paraId="6FA9956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117F284F" w14:textId="77777777" w:rsidTr="00071046">
        <w:trPr>
          <w:trHeight w:val="244"/>
        </w:trPr>
        <w:tc>
          <w:tcPr>
            <w:tcW w:w="1716" w:type="dxa"/>
          </w:tcPr>
          <w:p w14:paraId="4151BFD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838C516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012074</w:t>
            </w:r>
          </w:p>
        </w:tc>
        <w:tc>
          <w:tcPr>
            <w:tcW w:w="2693" w:type="dxa"/>
          </w:tcPr>
          <w:p w14:paraId="34EDC91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Gemonio</w:t>
            </w:r>
            <w:proofErr w:type="spellEnd"/>
          </w:p>
        </w:tc>
        <w:tc>
          <w:tcPr>
            <w:tcW w:w="4111" w:type="dxa"/>
          </w:tcPr>
          <w:p w14:paraId="21493B9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1A617946" w14:textId="77777777" w:rsidTr="00071046">
        <w:trPr>
          <w:trHeight w:val="244"/>
        </w:trPr>
        <w:tc>
          <w:tcPr>
            <w:tcW w:w="1716" w:type="dxa"/>
          </w:tcPr>
          <w:p w14:paraId="563A112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CAFDBD5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012075</w:t>
            </w:r>
          </w:p>
        </w:tc>
        <w:tc>
          <w:tcPr>
            <w:tcW w:w="2693" w:type="dxa"/>
          </w:tcPr>
          <w:p w14:paraId="519140B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Gerenzano</w:t>
            </w:r>
            <w:proofErr w:type="spellEnd"/>
          </w:p>
        </w:tc>
        <w:tc>
          <w:tcPr>
            <w:tcW w:w="4111" w:type="dxa"/>
          </w:tcPr>
          <w:p w14:paraId="4C6D5BA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EE7055" w:rsidRPr="002F405F" w14:paraId="3BEDBDFE" w14:textId="77777777" w:rsidTr="00071046">
        <w:trPr>
          <w:trHeight w:val="244"/>
        </w:trPr>
        <w:tc>
          <w:tcPr>
            <w:tcW w:w="1716" w:type="dxa"/>
          </w:tcPr>
          <w:p w14:paraId="28762BF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5881DC7A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012076</w:t>
            </w:r>
          </w:p>
        </w:tc>
        <w:tc>
          <w:tcPr>
            <w:tcW w:w="2693" w:type="dxa"/>
          </w:tcPr>
          <w:p w14:paraId="08F4192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Germignaga</w:t>
            </w:r>
            <w:proofErr w:type="spellEnd"/>
          </w:p>
        </w:tc>
        <w:tc>
          <w:tcPr>
            <w:tcW w:w="4111" w:type="dxa"/>
          </w:tcPr>
          <w:p w14:paraId="1776998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25D44978" w14:textId="77777777" w:rsidTr="00071046">
        <w:trPr>
          <w:trHeight w:val="244"/>
        </w:trPr>
        <w:tc>
          <w:tcPr>
            <w:tcW w:w="1716" w:type="dxa"/>
          </w:tcPr>
          <w:p w14:paraId="2A9E983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2142086A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012077</w:t>
            </w:r>
          </w:p>
        </w:tc>
        <w:tc>
          <w:tcPr>
            <w:tcW w:w="2693" w:type="dxa"/>
          </w:tcPr>
          <w:p w14:paraId="7D49983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Golasecca</w:t>
            </w:r>
            <w:proofErr w:type="spellEnd"/>
          </w:p>
        </w:tc>
        <w:tc>
          <w:tcPr>
            <w:tcW w:w="4111" w:type="dxa"/>
          </w:tcPr>
          <w:p w14:paraId="0B6110F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846B23D" w14:textId="77777777" w:rsidTr="00071046">
        <w:trPr>
          <w:trHeight w:val="242"/>
        </w:trPr>
        <w:tc>
          <w:tcPr>
            <w:tcW w:w="1716" w:type="dxa"/>
          </w:tcPr>
          <w:p w14:paraId="5C13387D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86B0094" w14:textId="77777777" w:rsidR="00EE7055" w:rsidRPr="002F405F" w:rsidRDefault="00EE7055" w:rsidP="00EE7055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012078</w:t>
            </w:r>
          </w:p>
        </w:tc>
        <w:tc>
          <w:tcPr>
            <w:tcW w:w="2693" w:type="dxa"/>
          </w:tcPr>
          <w:p w14:paraId="6C02208E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Gorla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Maggiore</w:t>
            </w:r>
          </w:p>
        </w:tc>
        <w:tc>
          <w:tcPr>
            <w:tcW w:w="4111" w:type="dxa"/>
          </w:tcPr>
          <w:p w14:paraId="28A7CBEB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EE7055" w:rsidRPr="002F405F" w14:paraId="62BDD46B" w14:textId="77777777" w:rsidTr="00071046">
        <w:trPr>
          <w:trHeight w:val="244"/>
        </w:trPr>
        <w:tc>
          <w:tcPr>
            <w:tcW w:w="1716" w:type="dxa"/>
          </w:tcPr>
          <w:p w14:paraId="5B30AD0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56A7101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012079</w:t>
            </w:r>
          </w:p>
        </w:tc>
        <w:tc>
          <w:tcPr>
            <w:tcW w:w="2693" w:type="dxa"/>
          </w:tcPr>
          <w:p w14:paraId="0F7E2B8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Gorla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Minore</w:t>
            </w:r>
            <w:proofErr w:type="spellEnd"/>
          </w:p>
        </w:tc>
        <w:tc>
          <w:tcPr>
            <w:tcW w:w="4111" w:type="dxa"/>
          </w:tcPr>
          <w:p w14:paraId="7659812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EE7055" w:rsidRPr="002F405F" w14:paraId="40688F44" w14:textId="77777777" w:rsidTr="00071046">
        <w:trPr>
          <w:trHeight w:val="244"/>
        </w:trPr>
        <w:tc>
          <w:tcPr>
            <w:tcW w:w="1716" w:type="dxa"/>
          </w:tcPr>
          <w:p w14:paraId="278AFFE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1A877A57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012080</w:t>
            </w:r>
          </w:p>
        </w:tc>
        <w:tc>
          <w:tcPr>
            <w:tcW w:w="2693" w:type="dxa"/>
          </w:tcPr>
          <w:p w14:paraId="5A6D0B0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Gornate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Olona</w:t>
            </w:r>
            <w:proofErr w:type="spellEnd"/>
          </w:p>
        </w:tc>
        <w:tc>
          <w:tcPr>
            <w:tcW w:w="4111" w:type="dxa"/>
          </w:tcPr>
          <w:p w14:paraId="244D314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7EBB6B5A" w14:textId="77777777" w:rsidTr="00071046">
        <w:trPr>
          <w:trHeight w:val="244"/>
        </w:trPr>
        <w:tc>
          <w:tcPr>
            <w:tcW w:w="1716" w:type="dxa"/>
          </w:tcPr>
          <w:p w14:paraId="064D041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53A1A3EA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012081</w:t>
            </w:r>
          </w:p>
        </w:tc>
        <w:tc>
          <w:tcPr>
            <w:tcW w:w="2693" w:type="dxa"/>
          </w:tcPr>
          <w:p w14:paraId="7B1A3A7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Grantola</w:t>
            </w:r>
            <w:proofErr w:type="spellEnd"/>
          </w:p>
        </w:tc>
        <w:tc>
          <w:tcPr>
            <w:tcW w:w="4111" w:type="dxa"/>
          </w:tcPr>
          <w:p w14:paraId="384308F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6571741C" w14:textId="77777777" w:rsidTr="00071046">
        <w:trPr>
          <w:trHeight w:val="244"/>
        </w:trPr>
        <w:tc>
          <w:tcPr>
            <w:tcW w:w="1716" w:type="dxa"/>
          </w:tcPr>
          <w:p w14:paraId="77125F6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16E3724D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012082</w:t>
            </w:r>
          </w:p>
        </w:tc>
        <w:tc>
          <w:tcPr>
            <w:tcW w:w="2693" w:type="dxa"/>
          </w:tcPr>
          <w:p w14:paraId="2EA4B32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Inarzo</w:t>
            </w:r>
            <w:proofErr w:type="spellEnd"/>
          </w:p>
        </w:tc>
        <w:tc>
          <w:tcPr>
            <w:tcW w:w="4111" w:type="dxa"/>
          </w:tcPr>
          <w:p w14:paraId="7F79244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65CF7E15" w14:textId="77777777" w:rsidTr="00071046">
        <w:trPr>
          <w:trHeight w:val="244"/>
        </w:trPr>
        <w:tc>
          <w:tcPr>
            <w:tcW w:w="1716" w:type="dxa"/>
          </w:tcPr>
          <w:p w14:paraId="4C80388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E066604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012083</w:t>
            </w:r>
          </w:p>
        </w:tc>
        <w:tc>
          <w:tcPr>
            <w:tcW w:w="2693" w:type="dxa"/>
          </w:tcPr>
          <w:p w14:paraId="06849DC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Induno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Olona</w:t>
            </w:r>
            <w:proofErr w:type="spellEnd"/>
          </w:p>
        </w:tc>
        <w:tc>
          <w:tcPr>
            <w:tcW w:w="4111" w:type="dxa"/>
          </w:tcPr>
          <w:p w14:paraId="28A53AD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5913C5D" w14:textId="77777777" w:rsidTr="00071046">
        <w:trPr>
          <w:trHeight w:val="244"/>
        </w:trPr>
        <w:tc>
          <w:tcPr>
            <w:tcW w:w="1716" w:type="dxa"/>
          </w:tcPr>
          <w:p w14:paraId="6424D10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3730A59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012084</w:t>
            </w:r>
          </w:p>
        </w:tc>
        <w:tc>
          <w:tcPr>
            <w:tcW w:w="2693" w:type="dxa"/>
          </w:tcPr>
          <w:p w14:paraId="1F60E34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Ispra</w:t>
            </w:r>
            <w:proofErr w:type="spellEnd"/>
          </w:p>
        </w:tc>
        <w:tc>
          <w:tcPr>
            <w:tcW w:w="4111" w:type="dxa"/>
          </w:tcPr>
          <w:p w14:paraId="62FB163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4C7C1A3" w14:textId="77777777" w:rsidTr="00071046">
        <w:trPr>
          <w:trHeight w:val="244"/>
        </w:trPr>
        <w:tc>
          <w:tcPr>
            <w:tcW w:w="1716" w:type="dxa"/>
          </w:tcPr>
          <w:p w14:paraId="3FC58E9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18FBB8F5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012085</w:t>
            </w:r>
          </w:p>
        </w:tc>
        <w:tc>
          <w:tcPr>
            <w:tcW w:w="2693" w:type="dxa"/>
          </w:tcPr>
          <w:p w14:paraId="0BF345C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Jerago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Orago</w:t>
            </w:r>
            <w:proofErr w:type="spellEnd"/>
          </w:p>
        </w:tc>
        <w:tc>
          <w:tcPr>
            <w:tcW w:w="4111" w:type="dxa"/>
          </w:tcPr>
          <w:p w14:paraId="0EC8B4A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DA00EEE" w14:textId="77777777" w:rsidTr="00071046">
        <w:trPr>
          <w:trHeight w:val="244"/>
        </w:trPr>
        <w:tc>
          <w:tcPr>
            <w:tcW w:w="1716" w:type="dxa"/>
          </w:tcPr>
          <w:p w14:paraId="3E5C68E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A321659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012086</w:t>
            </w:r>
          </w:p>
        </w:tc>
        <w:tc>
          <w:tcPr>
            <w:tcW w:w="2693" w:type="dxa"/>
          </w:tcPr>
          <w:p w14:paraId="6E9054C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Lavena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Ponte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Tresa</w:t>
            </w:r>
            <w:proofErr w:type="spellEnd"/>
          </w:p>
        </w:tc>
        <w:tc>
          <w:tcPr>
            <w:tcW w:w="4111" w:type="dxa"/>
          </w:tcPr>
          <w:p w14:paraId="32107D3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B1C2DA1" w14:textId="77777777" w:rsidTr="00071046">
        <w:trPr>
          <w:trHeight w:val="241"/>
        </w:trPr>
        <w:tc>
          <w:tcPr>
            <w:tcW w:w="1716" w:type="dxa"/>
          </w:tcPr>
          <w:p w14:paraId="40698E89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2C8E01F3" w14:textId="77777777" w:rsidR="00EE7055" w:rsidRPr="002F405F" w:rsidRDefault="00EE7055" w:rsidP="00EE7055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012087</w:t>
            </w:r>
          </w:p>
        </w:tc>
        <w:tc>
          <w:tcPr>
            <w:tcW w:w="2693" w:type="dxa"/>
          </w:tcPr>
          <w:p w14:paraId="5EED9B7F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Laveno-Mombello</w:t>
            </w:r>
            <w:proofErr w:type="spellEnd"/>
          </w:p>
        </w:tc>
        <w:tc>
          <w:tcPr>
            <w:tcW w:w="4111" w:type="dxa"/>
          </w:tcPr>
          <w:p w14:paraId="5C733745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78EFDA2" w14:textId="77777777" w:rsidTr="00071046">
        <w:trPr>
          <w:trHeight w:val="244"/>
        </w:trPr>
        <w:tc>
          <w:tcPr>
            <w:tcW w:w="1716" w:type="dxa"/>
          </w:tcPr>
          <w:p w14:paraId="130F51F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Varese</w:t>
            </w:r>
          </w:p>
        </w:tc>
        <w:tc>
          <w:tcPr>
            <w:tcW w:w="1135" w:type="dxa"/>
          </w:tcPr>
          <w:p w14:paraId="4DC8D184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012088</w:t>
            </w:r>
          </w:p>
        </w:tc>
        <w:tc>
          <w:tcPr>
            <w:tcW w:w="2693" w:type="dxa"/>
          </w:tcPr>
          <w:p w14:paraId="2C1A8BC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Leggiuno</w:t>
            </w:r>
            <w:proofErr w:type="spellEnd"/>
          </w:p>
        </w:tc>
        <w:tc>
          <w:tcPr>
            <w:tcW w:w="4111" w:type="dxa"/>
          </w:tcPr>
          <w:p w14:paraId="1171D89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83B8435" w14:textId="77777777" w:rsidTr="00071046">
        <w:trPr>
          <w:trHeight w:val="244"/>
        </w:trPr>
        <w:tc>
          <w:tcPr>
            <w:tcW w:w="1716" w:type="dxa"/>
          </w:tcPr>
          <w:p w14:paraId="23A5157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F34E8AC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012089</w:t>
            </w:r>
          </w:p>
        </w:tc>
        <w:tc>
          <w:tcPr>
            <w:tcW w:w="2693" w:type="dxa"/>
          </w:tcPr>
          <w:p w14:paraId="7BCEC6A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Lonate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Ceppino</w:t>
            </w:r>
            <w:proofErr w:type="spellEnd"/>
          </w:p>
        </w:tc>
        <w:tc>
          <w:tcPr>
            <w:tcW w:w="4111" w:type="dxa"/>
          </w:tcPr>
          <w:p w14:paraId="46A8E3E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60493BB0" w14:textId="77777777" w:rsidTr="00071046">
        <w:trPr>
          <w:trHeight w:val="244"/>
        </w:trPr>
        <w:tc>
          <w:tcPr>
            <w:tcW w:w="1716" w:type="dxa"/>
          </w:tcPr>
          <w:p w14:paraId="7E4BD20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3DC60CAC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012090</w:t>
            </w:r>
          </w:p>
        </w:tc>
        <w:tc>
          <w:tcPr>
            <w:tcW w:w="2693" w:type="dxa"/>
          </w:tcPr>
          <w:p w14:paraId="71E0F52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Lonate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Pozzolo</w:t>
            </w:r>
            <w:proofErr w:type="spellEnd"/>
          </w:p>
        </w:tc>
        <w:tc>
          <w:tcPr>
            <w:tcW w:w="4111" w:type="dxa"/>
          </w:tcPr>
          <w:p w14:paraId="5E28DA3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EE7055" w:rsidRPr="002F405F" w14:paraId="6CF7743E" w14:textId="77777777" w:rsidTr="00071046">
        <w:trPr>
          <w:trHeight w:val="244"/>
        </w:trPr>
        <w:tc>
          <w:tcPr>
            <w:tcW w:w="1716" w:type="dxa"/>
          </w:tcPr>
          <w:p w14:paraId="7483AD7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AA3C3D0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012091</w:t>
            </w:r>
          </w:p>
        </w:tc>
        <w:tc>
          <w:tcPr>
            <w:tcW w:w="2693" w:type="dxa"/>
          </w:tcPr>
          <w:p w14:paraId="779C0B4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Lozza</w:t>
            </w:r>
            <w:proofErr w:type="spellEnd"/>
          </w:p>
        </w:tc>
        <w:tc>
          <w:tcPr>
            <w:tcW w:w="4111" w:type="dxa"/>
          </w:tcPr>
          <w:p w14:paraId="386A9C3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35351AC" w14:textId="77777777" w:rsidTr="00071046">
        <w:trPr>
          <w:trHeight w:val="244"/>
        </w:trPr>
        <w:tc>
          <w:tcPr>
            <w:tcW w:w="1716" w:type="dxa"/>
          </w:tcPr>
          <w:p w14:paraId="6C336A4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B820EE0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012092</w:t>
            </w:r>
          </w:p>
        </w:tc>
        <w:tc>
          <w:tcPr>
            <w:tcW w:w="2693" w:type="dxa"/>
          </w:tcPr>
          <w:p w14:paraId="1781677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Luino</w:t>
            </w:r>
            <w:proofErr w:type="spellEnd"/>
          </w:p>
        </w:tc>
        <w:tc>
          <w:tcPr>
            <w:tcW w:w="4111" w:type="dxa"/>
          </w:tcPr>
          <w:p w14:paraId="5A6A192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BE5221C" w14:textId="77777777" w:rsidTr="00071046">
        <w:trPr>
          <w:trHeight w:val="244"/>
        </w:trPr>
        <w:tc>
          <w:tcPr>
            <w:tcW w:w="1716" w:type="dxa"/>
          </w:tcPr>
          <w:p w14:paraId="1E70F3E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E4A86AA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012093</w:t>
            </w:r>
          </w:p>
        </w:tc>
        <w:tc>
          <w:tcPr>
            <w:tcW w:w="2693" w:type="dxa"/>
          </w:tcPr>
          <w:p w14:paraId="3C1D111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Luvinate</w:t>
            </w:r>
            <w:proofErr w:type="spellEnd"/>
          </w:p>
        </w:tc>
        <w:tc>
          <w:tcPr>
            <w:tcW w:w="4111" w:type="dxa"/>
          </w:tcPr>
          <w:p w14:paraId="422621A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125D959" w14:textId="77777777" w:rsidTr="00071046">
        <w:trPr>
          <w:trHeight w:val="244"/>
        </w:trPr>
        <w:tc>
          <w:tcPr>
            <w:tcW w:w="1716" w:type="dxa"/>
          </w:tcPr>
          <w:p w14:paraId="305A795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19EDF166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012095</w:t>
            </w:r>
          </w:p>
        </w:tc>
        <w:tc>
          <w:tcPr>
            <w:tcW w:w="2693" w:type="dxa"/>
          </w:tcPr>
          <w:p w14:paraId="5852940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Malgesso</w:t>
            </w:r>
            <w:proofErr w:type="spellEnd"/>
          </w:p>
        </w:tc>
        <w:tc>
          <w:tcPr>
            <w:tcW w:w="4111" w:type="dxa"/>
          </w:tcPr>
          <w:p w14:paraId="730565F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059D62B" w14:textId="77777777" w:rsidTr="00071046">
        <w:trPr>
          <w:trHeight w:val="244"/>
        </w:trPr>
        <w:tc>
          <w:tcPr>
            <w:tcW w:w="1716" w:type="dxa"/>
          </w:tcPr>
          <w:p w14:paraId="141007B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4604F642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012096</w:t>
            </w:r>
          </w:p>
        </w:tc>
        <w:tc>
          <w:tcPr>
            <w:tcW w:w="2693" w:type="dxa"/>
          </w:tcPr>
          <w:p w14:paraId="476828B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Malnate</w:t>
            </w:r>
            <w:proofErr w:type="spellEnd"/>
          </w:p>
        </w:tc>
        <w:tc>
          <w:tcPr>
            <w:tcW w:w="4111" w:type="dxa"/>
          </w:tcPr>
          <w:p w14:paraId="01EE5C5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1C541DCA" w14:textId="77777777" w:rsidTr="00071046">
        <w:trPr>
          <w:trHeight w:val="244"/>
        </w:trPr>
        <w:tc>
          <w:tcPr>
            <w:tcW w:w="1716" w:type="dxa"/>
          </w:tcPr>
          <w:p w14:paraId="0179F19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3E34E5CC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012097</w:t>
            </w:r>
          </w:p>
        </w:tc>
        <w:tc>
          <w:tcPr>
            <w:tcW w:w="2693" w:type="dxa"/>
          </w:tcPr>
          <w:p w14:paraId="0E609DB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Marchirolo</w:t>
            </w:r>
            <w:proofErr w:type="spellEnd"/>
          </w:p>
        </w:tc>
        <w:tc>
          <w:tcPr>
            <w:tcW w:w="4111" w:type="dxa"/>
          </w:tcPr>
          <w:p w14:paraId="2B8EB21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ACFA334" w14:textId="77777777" w:rsidTr="00071046">
        <w:trPr>
          <w:trHeight w:val="241"/>
        </w:trPr>
        <w:tc>
          <w:tcPr>
            <w:tcW w:w="1716" w:type="dxa"/>
          </w:tcPr>
          <w:p w14:paraId="62078FA5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571E8ECC" w14:textId="77777777" w:rsidR="00EE7055" w:rsidRPr="002F405F" w:rsidRDefault="00EE7055" w:rsidP="00EE7055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012098</w:t>
            </w:r>
          </w:p>
        </w:tc>
        <w:tc>
          <w:tcPr>
            <w:tcW w:w="2693" w:type="dxa"/>
          </w:tcPr>
          <w:p w14:paraId="4A590A7D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Marnate</w:t>
            </w:r>
            <w:proofErr w:type="spellEnd"/>
          </w:p>
        </w:tc>
        <w:tc>
          <w:tcPr>
            <w:tcW w:w="4111" w:type="dxa"/>
          </w:tcPr>
          <w:p w14:paraId="54F44A35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EE7055" w:rsidRPr="002F405F" w14:paraId="3C525493" w14:textId="77777777" w:rsidTr="00071046">
        <w:trPr>
          <w:trHeight w:val="244"/>
        </w:trPr>
        <w:tc>
          <w:tcPr>
            <w:tcW w:w="1716" w:type="dxa"/>
          </w:tcPr>
          <w:p w14:paraId="4AB4D47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16479327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012099</w:t>
            </w:r>
          </w:p>
        </w:tc>
        <w:tc>
          <w:tcPr>
            <w:tcW w:w="2693" w:type="dxa"/>
          </w:tcPr>
          <w:p w14:paraId="52E5024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Marzio</w:t>
            </w:r>
            <w:proofErr w:type="spellEnd"/>
          </w:p>
        </w:tc>
        <w:tc>
          <w:tcPr>
            <w:tcW w:w="4111" w:type="dxa"/>
          </w:tcPr>
          <w:p w14:paraId="36963A9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4E80CBD" w14:textId="77777777" w:rsidTr="00071046">
        <w:trPr>
          <w:trHeight w:val="244"/>
        </w:trPr>
        <w:tc>
          <w:tcPr>
            <w:tcW w:w="1716" w:type="dxa"/>
          </w:tcPr>
          <w:p w14:paraId="3D835B3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34E9E86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012100</w:t>
            </w:r>
          </w:p>
        </w:tc>
        <w:tc>
          <w:tcPr>
            <w:tcW w:w="2693" w:type="dxa"/>
          </w:tcPr>
          <w:p w14:paraId="2A24633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Masciago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Primo</w:t>
            </w:r>
          </w:p>
        </w:tc>
        <w:tc>
          <w:tcPr>
            <w:tcW w:w="4111" w:type="dxa"/>
          </w:tcPr>
          <w:p w14:paraId="50FEAAB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07954C67" w14:textId="77777777" w:rsidTr="00071046">
        <w:trPr>
          <w:trHeight w:val="244"/>
        </w:trPr>
        <w:tc>
          <w:tcPr>
            <w:tcW w:w="1716" w:type="dxa"/>
          </w:tcPr>
          <w:p w14:paraId="653D9BD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79006CF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012101</w:t>
            </w:r>
          </w:p>
        </w:tc>
        <w:tc>
          <w:tcPr>
            <w:tcW w:w="2693" w:type="dxa"/>
          </w:tcPr>
          <w:p w14:paraId="3B61F12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Mercallo</w:t>
            </w:r>
            <w:proofErr w:type="spellEnd"/>
          </w:p>
        </w:tc>
        <w:tc>
          <w:tcPr>
            <w:tcW w:w="4111" w:type="dxa"/>
          </w:tcPr>
          <w:p w14:paraId="376DBA6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073A24D4" w14:textId="77777777" w:rsidTr="00071046">
        <w:trPr>
          <w:trHeight w:val="244"/>
        </w:trPr>
        <w:tc>
          <w:tcPr>
            <w:tcW w:w="1716" w:type="dxa"/>
          </w:tcPr>
          <w:p w14:paraId="05A0C15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3270499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012102</w:t>
            </w:r>
          </w:p>
        </w:tc>
        <w:tc>
          <w:tcPr>
            <w:tcW w:w="2693" w:type="dxa"/>
          </w:tcPr>
          <w:p w14:paraId="0AE8261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Mesenzana</w:t>
            </w:r>
            <w:proofErr w:type="spellEnd"/>
          </w:p>
        </w:tc>
        <w:tc>
          <w:tcPr>
            <w:tcW w:w="4111" w:type="dxa"/>
          </w:tcPr>
          <w:p w14:paraId="070934C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B1AEA62" w14:textId="77777777" w:rsidTr="00071046">
        <w:trPr>
          <w:trHeight w:val="244"/>
        </w:trPr>
        <w:tc>
          <w:tcPr>
            <w:tcW w:w="1716" w:type="dxa"/>
          </w:tcPr>
          <w:p w14:paraId="5CA3973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AEDB0E8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012103</w:t>
            </w:r>
          </w:p>
        </w:tc>
        <w:tc>
          <w:tcPr>
            <w:tcW w:w="2693" w:type="dxa"/>
          </w:tcPr>
          <w:p w14:paraId="5BA86FD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Montegrino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Valtravaglia</w:t>
            </w:r>
            <w:proofErr w:type="spellEnd"/>
          </w:p>
        </w:tc>
        <w:tc>
          <w:tcPr>
            <w:tcW w:w="4111" w:type="dxa"/>
          </w:tcPr>
          <w:p w14:paraId="67D7C12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74628203" w14:textId="77777777" w:rsidTr="00071046">
        <w:trPr>
          <w:trHeight w:val="244"/>
        </w:trPr>
        <w:tc>
          <w:tcPr>
            <w:tcW w:w="1716" w:type="dxa"/>
          </w:tcPr>
          <w:p w14:paraId="329EA84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BAAEDF0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012104</w:t>
            </w:r>
          </w:p>
        </w:tc>
        <w:tc>
          <w:tcPr>
            <w:tcW w:w="2693" w:type="dxa"/>
          </w:tcPr>
          <w:p w14:paraId="3776B58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Monvalle</w:t>
            </w:r>
            <w:proofErr w:type="spellEnd"/>
          </w:p>
        </w:tc>
        <w:tc>
          <w:tcPr>
            <w:tcW w:w="4111" w:type="dxa"/>
          </w:tcPr>
          <w:p w14:paraId="601DDAD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83B7269" w14:textId="77777777" w:rsidTr="00071046">
        <w:trPr>
          <w:trHeight w:val="244"/>
        </w:trPr>
        <w:tc>
          <w:tcPr>
            <w:tcW w:w="1716" w:type="dxa"/>
          </w:tcPr>
          <w:p w14:paraId="0222A79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68471D3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012105</w:t>
            </w:r>
          </w:p>
        </w:tc>
        <w:tc>
          <w:tcPr>
            <w:tcW w:w="2693" w:type="dxa"/>
          </w:tcPr>
          <w:p w14:paraId="220F6BF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Morazzone</w:t>
            </w:r>
            <w:proofErr w:type="spellEnd"/>
          </w:p>
        </w:tc>
        <w:tc>
          <w:tcPr>
            <w:tcW w:w="4111" w:type="dxa"/>
          </w:tcPr>
          <w:p w14:paraId="44ACE78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0C2E00A" w14:textId="77777777" w:rsidTr="00071046">
        <w:trPr>
          <w:trHeight w:val="244"/>
        </w:trPr>
        <w:tc>
          <w:tcPr>
            <w:tcW w:w="1716" w:type="dxa"/>
          </w:tcPr>
          <w:p w14:paraId="5BA0FD0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4A191D43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012106</w:t>
            </w:r>
          </w:p>
        </w:tc>
        <w:tc>
          <w:tcPr>
            <w:tcW w:w="2693" w:type="dxa"/>
          </w:tcPr>
          <w:p w14:paraId="408473F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Mornago</w:t>
            </w:r>
            <w:proofErr w:type="spellEnd"/>
          </w:p>
        </w:tc>
        <w:tc>
          <w:tcPr>
            <w:tcW w:w="4111" w:type="dxa"/>
          </w:tcPr>
          <w:p w14:paraId="3462E39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2613AC21" w14:textId="77777777" w:rsidTr="00071046">
        <w:trPr>
          <w:trHeight w:val="241"/>
        </w:trPr>
        <w:tc>
          <w:tcPr>
            <w:tcW w:w="1716" w:type="dxa"/>
          </w:tcPr>
          <w:p w14:paraId="5F19CFF3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C4B81D4" w14:textId="77777777" w:rsidR="00EE7055" w:rsidRPr="002F405F" w:rsidRDefault="00EE7055" w:rsidP="00EE7055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012107</w:t>
            </w:r>
          </w:p>
        </w:tc>
        <w:tc>
          <w:tcPr>
            <w:tcW w:w="2693" w:type="dxa"/>
          </w:tcPr>
          <w:p w14:paraId="77C09913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Oggiona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con Santo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Stefano</w:t>
            </w:r>
          </w:p>
        </w:tc>
        <w:tc>
          <w:tcPr>
            <w:tcW w:w="4111" w:type="dxa"/>
          </w:tcPr>
          <w:p w14:paraId="32BD5FDF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0CF5E71" w14:textId="77777777" w:rsidTr="00071046">
        <w:trPr>
          <w:trHeight w:val="244"/>
        </w:trPr>
        <w:tc>
          <w:tcPr>
            <w:tcW w:w="1716" w:type="dxa"/>
          </w:tcPr>
          <w:p w14:paraId="5BBF37B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51C95D7E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012108</w:t>
            </w:r>
          </w:p>
        </w:tc>
        <w:tc>
          <w:tcPr>
            <w:tcW w:w="2693" w:type="dxa"/>
          </w:tcPr>
          <w:p w14:paraId="351487D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Olgiate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Olona</w:t>
            </w:r>
            <w:proofErr w:type="spellEnd"/>
          </w:p>
        </w:tc>
        <w:tc>
          <w:tcPr>
            <w:tcW w:w="4111" w:type="dxa"/>
          </w:tcPr>
          <w:p w14:paraId="6FABE72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EE7055" w:rsidRPr="002F405F" w14:paraId="18B06CDA" w14:textId="77777777" w:rsidTr="00071046">
        <w:trPr>
          <w:trHeight w:val="244"/>
        </w:trPr>
        <w:tc>
          <w:tcPr>
            <w:tcW w:w="1716" w:type="dxa"/>
          </w:tcPr>
          <w:p w14:paraId="1E66F36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E93EABD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012109</w:t>
            </w:r>
          </w:p>
        </w:tc>
        <w:tc>
          <w:tcPr>
            <w:tcW w:w="2693" w:type="dxa"/>
          </w:tcPr>
          <w:p w14:paraId="3BA1435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Origgio</w:t>
            </w:r>
            <w:proofErr w:type="spellEnd"/>
          </w:p>
        </w:tc>
        <w:tc>
          <w:tcPr>
            <w:tcW w:w="4111" w:type="dxa"/>
          </w:tcPr>
          <w:p w14:paraId="34A0D24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EE7055" w:rsidRPr="002F405F" w14:paraId="399FE68E" w14:textId="77777777" w:rsidTr="00071046">
        <w:trPr>
          <w:trHeight w:val="244"/>
        </w:trPr>
        <w:tc>
          <w:tcPr>
            <w:tcW w:w="1716" w:type="dxa"/>
          </w:tcPr>
          <w:p w14:paraId="434CA65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E96F5FB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012110</w:t>
            </w:r>
          </w:p>
        </w:tc>
        <w:tc>
          <w:tcPr>
            <w:tcW w:w="2693" w:type="dxa"/>
          </w:tcPr>
          <w:p w14:paraId="306780D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Orino</w:t>
            </w:r>
            <w:proofErr w:type="spellEnd"/>
          </w:p>
        </w:tc>
        <w:tc>
          <w:tcPr>
            <w:tcW w:w="4111" w:type="dxa"/>
          </w:tcPr>
          <w:p w14:paraId="0DC780A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DC834D9" w14:textId="77777777" w:rsidTr="00071046">
        <w:trPr>
          <w:trHeight w:val="244"/>
        </w:trPr>
        <w:tc>
          <w:tcPr>
            <w:tcW w:w="1716" w:type="dxa"/>
          </w:tcPr>
          <w:p w14:paraId="465CA58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B474B57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012111</w:t>
            </w:r>
          </w:p>
        </w:tc>
        <w:tc>
          <w:tcPr>
            <w:tcW w:w="2693" w:type="dxa"/>
          </w:tcPr>
          <w:p w14:paraId="292228E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Osmate</w:t>
            </w:r>
          </w:p>
        </w:tc>
        <w:tc>
          <w:tcPr>
            <w:tcW w:w="4111" w:type="dxa"/>
          </w:tcPr>
          <w:p w14:paraId="1E87760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6FB7064C" w14:textId="77777777" w:rsidTr="00071046">
        <w:trPr>
          <w:trHeight w:val="244"/>
        </w:trPr>
        <w:tc>
          <w:tcPr>
            <w:tcW w:w="1716" w:type="dxa"/>
          </w:tcPr>
          <w:p w14:paraId="14A0532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5A2F5B4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012113</w:t>
            </w:r>
          </w:p>
        </w:tc>
        <w:tc>
          <w:tcPr>
            <w:tcW w:w="2693" w:type="dxa"/>
          </w:tcPr>
          <w:p w14:paraId="37B8E1D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Porto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Ceresio</w:t>
            </w:r>
            <w:proofErr w:type="spellEnd"/>
          </w:p>
        </w:tc>
        <w:tc>
          <w:tcPr>
            <w:tcW w:w="4111" w:type="dxa"/>
          </w:tcPr>
          <w:p w14:paraId="4ABDD59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137EC0E4" w14:textId="77777777" w:rsidTr="00071046">
        <w:trPr>
          <w:trHeight w:val="244"/>
        </w:trPr>
        <w:tc>
          <w:tcPr>
            <w:tcW w:w="1716" w:type="dxa"/>
          </w:tcPr>
          <w:p w14:paraId="34DB4FF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5C98138B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012114</w:t>
            </w:r>
          </w:p>
        </w:tc>
        <w:tc>
          <w:tcPr>
            <w:tcW w:w="2693" w:type="dxa"/>
          </w:tcPr>
          <w:p w14:paraId="5132A0A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Porto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Valtravaglia</w:t>
            </w:r>
            <w:proofErr w:type="spellEnd"/>
          </w:p>
        </w:tc>
        <w:tc>
          <w:tcPr>
            <w:tcW w:w="4111" w:type="dxa"/>
          </w:tcPr>
          <w:p w14:paraId="1E49E26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82432F6" w14:textId="77777777" w:rsidTr="00071046">
        <w:trPr>
          <w:trHeight w:val="244"/>
        </w:trPr>
        <w:tc>
          <w:tcPr>
            <w:tcW w:w="1716" w:type="dxa"/>
          </w:tcPr>
          <w:p w14:paraId="00BAA4E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1354DCA1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012115</w:t>
            </w:r>
          </w:p>
        </w:tc>
        <w:tc>
          <w:tcPr>
            <w:tcW w:w="2693" w:type="dxa"/>
          </w:tcPr>
          <w:p w14:paraId="39A0D47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Rancio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Valcuvia</w:t>
            </w:r>
            <w:proofErr w:type="spellEnd"/>
          </w:p>
        </w:tc>
        <w:tc>
          <w:tcPr>
            <w:tcW w:w="4111" w:type="dxa"/>
          </w:tcPr>
          <w:p w14:paraId="6A04E07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96250DB" w14:textId="77777777" w:rsidTr="00071046">
        <w:trPr>
          <w:trHeight w:val="244"/>
        </w:trPr>
        <w:tc>
          <w:tcPr>
            <w:tcW w:w="1716" w:type="dxa"/>
          </w:tcPr>
          <w:p w14:paraId="7FC3D94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1772CDA3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012116</w:t>
            </w:r>
          </w:p>
        </w:tc>
        <w:tc>
          <w:tcPr>
            <w:tcW w:w="2693" w:type="dxa"/>
          </w:tcPr>
          <w:p w14:paraId="2A47A81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Ranco</w:t>
            </w:r>
            <w:proofErr w:type="spellEnd"/>
          </w:p>
        </w:tc>
        <w:tc>
          <w:tcPr>
            <w:tcW w:w="4111" w:type="dxa"/>
          </w:tcPr>
          <w:p w14:paraId="1A07D42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677F1929" w14:textId="77777777" w:rsidTr="00071046">
        <w:trPr>
          <w:trHeight w:val="242"/>
        </w:trPr>
        <w:tc>
          <w:tcPr>
            <w:tcW w:w="1716" w:type="dxa"/>
          </w:tcPr>
          <w:p w14:paraId="0BC4AAFE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12E0860D" w14:textId="77777777" w:rsidR="00EE7055" w:rsidRPr="002F405F" w:rsidRDefault="00EE7055" w:rsidP="00EE7055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012117</w:t>
            </w:r>
          </w:p>
        </w:tc>
        <w:tc>
          <w:tcPr>
            <w:tcW w:w="2693" w:type="dxa"/>
          </w:tcPr>
          <w:p w14:paraId="4A8367E7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Saltrio</w:t>
            </w:r>
            <w:proofErr w:type="spellEnd"/>
          </w:p>
        </w:tc>
        <w:tc>
          <w:tcPr>
            <w:tcW w:w="4111" w:type="dxa"/>
          </w:tcPr>
          <w:p w14:paraId="2E35F830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F4C795D" w14:textId="77777777" w:rsidTr="00071046">
        <w:trPr>
          <w:trHeight w:val="244"/>
        </w:trPr>
        <w:tc>
          <w:tcPr>
            <w:tcW w:w="1716" w:type="dxa"/>
          </w:tcPr>
          <w:p w14:paraId="11F51DE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389D362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012118</w:t>
            </w:r>
          </w:p>
        </w:tc>
        <w:tc>
          <w:tcPr>
            <w:tcW w:w="2693" w:type="dxa"/>
          </w:tcPr>
          <w:p w14:paraId="597F189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Samarate</w:t>
            </w:r>
            <w:proofErr w:type="spellEnd"/>
          </w:p>
        </w:tc>
        <w:tc>
          <w:tcPr>
            <w:tcW w:w="4111" w:type="dxa"/>
          </w:tcPr>
          <w:p w14:paraId="7BE019D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EE7055" w:rsidRPr="002F405F" w14:paraId="0BFA1AF7" w14:textId="77777777" w:rsidTr="00071046">
        <w:trPr>
          <w:trHeight w:val="244"/>
        </w:trPr>
        <w:tc>
          <w:tcPr>
            <w:tcW w:w="1716" w:type="dxa"/>
          </w:tcPr>
          <w:p w14:paraId="13D8D56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07FAA7C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012119</w:t>
            </w:r>
          </w:p>
        </w:tc>
        <w:tc>
          <w:tcPr>
            <w:tcW w:w="2693" w:type="dxa"/>
          </w:tcPr>
          <w:p w14:paraId="3CBC174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Saronno</w:t>
            </w:r>
            <w:proofErr w:type="spellEnd"/>
          </w:p>
        </w:tc>
        <w:tc>
          <w:tcPr>
            <w:tcW w:w="4111" w:type="dxa"/>
          </w:tcPr>
          <w:p w14:paraId="16D5325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EE7055" w:rsidRPr="002F405F" w14:paraId="33233603" w14:textId="77777777" w:rsidTr="00071046">
        <w:trPr>
          <w:trHeight w:val="244"/>
        </w:trPr>
        <w:tc>
          <w:tcPr>
            <w:tcW w:w="1716" w:type="dxa"/>
          </w:tcPr>
          <w:p w14:paraId="14E92EE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50B91E19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012120</w:t>
            </w:r>
          </w:p>
        </w:tc>
        <w:tc>
          <w:tcPr>
            <w:tcW w:w="2693" w:type="dxa"/>
          </w:tcPr>
          <w:p w14:paraId="68C4782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Sesto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Calende</w:t>
            </w:r>
            <w:proofErr w:type="spellEnd"/>
          </w:p>
        </w:tc>
        <w:tc>
          <w:tcPr>
            <w:tcW w:w="4111" w:type="dxa"/>
          </w:tcPr>
          <w:p w14:paraId="5443410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73B69FAF" w14:textId="77777777" w:rsidTr="00071046">
        <w:trPr>
          <w:trHeight w:val="244"/>
        </w:trPr>
        <w:tc>
          <w:tcPr>
            <w:tcW w:w="1716" w:type="dxa"/>
          </w:tcPr>
          <w:p w14:paraId="68DBE3F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56C52A29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012121</w:t>
            </w:r>
          </w:p>
        </w:tc>
        <w:tc>
          <w:tcPr>
            <w:tcW w:w="2693" w:type="dxa"/>
          </w:tcPr>
          <w:p w14:paraId="64EF3FE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Solbiate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Arno</w:t>
            </w:r>
          </w:p>
        </w:tc>
        <w:tc>
          <w:tcPr>
            <w:tcW w:w="4111" w:type="dxa"/>
          </w:tcPr>
          <w:p w14:paraId="49739F6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A2A62E1" w14:textId="77777777" w:rsidTr="00071046">
        <w:trPr>
          <w:trHeight w:val="244"/>
        </w:trPr>
        <w:tc>
          <w:tcPr>
            <w:tcW w:w="1716" w:type="dxa"/>
          </w:tcPr>
          <w:p w14:paraId="4018ED0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174A8B33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012122</w:t>
            </w:r>
          </w:p>
        </w:tc>
        <w:tc>
          <w:tcPr>
            <w:tcW w:w="2693" w:type="dxa"/>
          </w:tcPr>
          <w:p w14:paraId="21CAF2F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Solbiate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Olona</w:t>
            </w:r>
            <w:proofErr w:type="spellEnd"/>
          </w:p>
        </w:tc>
        <w:tc>
          <w:tcPr>
            <w:tcW w:w="4111" w:type="dxa"/>
          </w:tcPr>
          <w:p w14:paraId="01D742C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EE7055" w:rsidRPr="002F405F" w14:paraId="33CE01CC" w14:textId="77777777" w:rsidTr="00071046">
        <w:trPr>
          <w:trHeight w:val="244"/>
        </w:trPr>
        <w:tc>
          <w:tcPr>
            <w:tcW w:w="1716" w:type="dxa"/>
          </w:tcPr>
          <w:p w14:paraId="0720124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74692126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012123</w:t>
            </w:r>
          </w:p>
        </w:tc>
        <w:tc>
          <w:tcPr>
            <w:tcW w:w="2693" w:type="dxa"/>
          </w:tcPr>
          <w:p w14:paraId="0029B15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Somma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Lombardo</w:t>
            </w:r>
          </w:p>
        </w:tc>
        <w:tc>
          <w:tcPr>
            <w:tcW w:w="4111" w:type="dxa"/>
          </w:tcPr>
          <w:p w14:paraId="5A84CD8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EE7055" w:rsidRPr="002F405F" w14:paraId="14CBAA4D" w14:textId="77777777" w:rsidTr="00071046">
        <w:trPr>
          <w:trHeight w:val="244"/>
        </w:trPr>
        <w:tc>
          <w:tcPr>
            <w:tcW w:w="1716" w:type="dxa"/>
          </w:tcPr>
          <w:p w14:paraId="0127CF1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F409958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012124</w:t>
            </w:r>
          </w:p>
        </w:tc>
        <w:tc>
          <w:tcPr>
            <w:tcW w:w="2693" w:type="dxa"/>
          </w:tcPr>
          <w:p w14:paraId="1C47A5B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Sumirago</w:t>
            </w:r>
            <w:proofErr w:type="spellEnd"/>
          </w:p>
        </w:tc>
        <w:tc>
          <w:tcPr>
            <w:tcW w:w="4111" w:type="dxa"/>
          </w:tcPr>
          <w:p w14:paraId="03ACBC9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3849240" w14:textId="77777777" w:rsidTr="00071046">
        <w:trPr>
          <w:trHeight w:val="244"/>
        </w:trPr>
        <w:tc>
          <w:tcPr>
            <w:tcW w:w="1716" w:type="dxa"/>
          </w:tcPr>
          <w:p w14:paraId="6450FD5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12143413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012125</w:t>
            </w:r>
          </w:p>
        </w:tc>
        <w:tc>
          <w:tcPr>
            <w:tcW w:w="2693" w:type="dxa"/>
          </w:tcPr>
          <w:p w14:paraId="2C1E703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Taino</w:t>
            </w:r>
          </w:p>
        </w:tc>
        <w:tc>
          <w:tcPr>
            <w:tcW w:w="4111" w:type="dxa"/>
          </w:tcPr>
          <w:p w14:paraId="26C44B2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007DFA86" w14:textId="77777777" w:rsidTr="00071046">
        <w:trPr>
          <w:trHeight w:val="241"/>
        </w:trPr>
        <w:tc>
          <w:tcPr>
            <w:tcW w:w="1716" w:type="dxa"/>
          </w:tcPr>
          <w:p w14:paraId="1FEB9517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2BC36627" w14:textId="77777777" w:rsidR="00EE7055" w:rsidRPr="002F405F" w:rsidRDefault="00EE7055" w:rsidP="00EE7055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012126</w:t>
            </w:r>
          </w:p>
        </w:tc>
        <w:tc>
          <w:tcPr>
            <w:tcW w:w="2693" w:type="dxa"/>
          </w:tcPr>
          <w:p w14:paraId="0232B4FF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Ternate</w:t>
            </w:r>
          </w:p>
        </w:tc>
        <w:tc>
          <w:tcPr>
            <w:tcW w:w="4111" w:type="dxa"/>
          </w:tcPr>
          <w:p w14:paraId="6E565168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A3910B0" w14:textId="77777777" w:rsidTr="00071046">
        <w:trPr>
          <w:trHeight w:val="244"/>
        </w:trPr>
        <w:tc>
          <w:tcPr>
            <w:tcW w:w="1716" w:type="dxa"/>
          </w:tcPr>
          <w:p w14:paraId="7C0094E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3D5D8B42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012127</w:t>
            </w:r>
          </w:p>
        </w:tc>
        <w:tc>
          <w:tcPr>
            <w:tcW w:w="2693" w:type="dxa"/>
          </w:tcPr>
          <w:p w14:paraId="48B4357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Tradate</w:t>
            </w:r>
            <w:proofErr w:type="spellEnd"/>
          </w:p>
        </w:tc>
        <w:tc>
          <w:tcPr>
            <w:tcW w:w="4111" w:type="dxa"/>
          </w:tcPr>
          <w:p w14:paraId="44743C4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14FD7717" w14:textId="77777777" w:rsidTr="00071046">
        <w:trPr>
          <w:trHeight w:val="244"/>
        </w:trPr>
        <w:tc>
          <w:tcPr>
            <w:tcW w:w="1716" w:type="dxa"/>
          </w:tcPr>
          <w:p w14:paraId="3A41FFD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10FF9A2B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012128</w:t>
            </w:r>
          </w:p>
        </w:tc>
        <w:tc>
          <w:tcPr>
            <w:tcW w:w="2693" w:type="dxa"/>
          </w:tcPr>
          <w:p w14:paraId="38CA21A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Travedona-Monate</w:t>
            </w:r>
            <w:proofErr w:type="spellEnd"/>
          </w:p>
        </w:tc>
        <w:tc>
          <w:tcPr>
            <w:tcW w:w="4111" w:type="dxa"/>
          </w:tcPr>
          <w:p w14:paraId="3D7A398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4C7079D" w14:textId="77777777" w:rsidTr="00071046">
        <w:trPr>
          <w:trHeight w:val="244"/>
        </w:trPr>
        <w:tc>
          <w:tcPr>
            <w:tcW w:w="1716" w:type="dxa"/>
          </w:tcPr>
          <w:p w14:paraId="5ACE63A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3AD2D823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012129</w:t>
            </w:r>
          </w:p>
        </w:tc>
        <w:tc>
          <w:tcPr>
            <w:tcW w:w="2693" w:type="dxa"/>
          </w:tcPr>
          <w:p w14:paraId="45BA8CF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Tronzano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Lago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Maggiore</w:t>
            </w:r>
          </w:p>
        </w:tc>
        <w:tc>
          <w:tcPr>
            <w:tcW w:w="4111" w:type="dxa"/>
          </w:tcPr>
          <w:p w14:paraId="20BE6F7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16E96EC0" w14:textId="77777777" w:rsidTr="00071046">
        <w:trPr>
          <w:trHeight w:val="244"/>
        </w:trPr>
        <w:tc>
          <w:tcPr>
            <w:tcW w:w="1716" w:type="dxa"/>
          </w:tcPr>
          <w:p w14:paraId="227BF4A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86512EB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012130</w:t>
            </w:r>
          </w:p>
        </w:tc>
        <w:tc>
          <w:tcPr>
            <w:tcW w:w="2693" w:type="dxa"/>
          </w:tcPr>
          <w:p w14:paraId="289384F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Uboldo</w:t>
            </w:r>
            <w:proofErr w:type="spellEnd"/>
          </w:p>
        </w:tc>
        <w:tc>
          <w:tcPr>
            <w:tcW w:w="4111" w:type="dxa"/>
          </w:tcPr>
          <w:p w14:paraId="3E607EB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EE7055" w:rsidRPr="002F405F" w14:paraId="66C1F4AC" w14:textId="77777777" w:rsidTr="00071046">
        <w:trPr>
          <w:trHeight w:val="244"/>
        </w:trPr>
        <w:tc>
          <w:tcPr>
            <w:tcW w:w="1716" w:type="dxa"/>
          </w:tcPr>
          <w:p w14:paraId="144A677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56EE332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012131</w:t>
            </w:r>
          </w:p>
        </w:tc>
        <w:tc>
          <w:tcPr>
            <w:tcW w:w="2693" w:type="dxa"/>
          </w:tcPr>
          <w:p w14:paraId="0A0EAEC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Valganna</w:t>
            </w:r>
            <w:proofErr w:type="spellEnd"/>
          </w:p>
        </w:tc>
        <w:tc>
          <w:tcPr>
            <w:tcW w:w="4111" w:type="dxa"/>
          </w:tcPr>
          <w:p w14:paraId="705422A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AD4D9EC" w14:textId="77777777" w:rsidTr="00071046">
        <w:trPr>
          <w:trHeight w:val="244"/>
        </w:trPr>
        <w:tc>
          <w:tcPr>
            <w:tcW w:w="1716" w:type="dxa"/>
          </w:tcPr>
          <w:p w14:paraId="39D4578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222DD4B8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012132</w:t>
            </w:r>
          </w:p>
        </w:tc>
        <w:tc>
          <w:tcPr>
            <w:tcW w:w="2693" w:type="dxa"/>
          </w:tcPr>
          <w:p w14:paraId="53465D0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Varano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Borghi</w:t>
            </w:r>
            <w:proofErr w:type="spellEnd"/>
          </w:p>
        </w:tc>
        <w:tc>
          <w:tcPr>
            <w:tcW w:w="4111" w:type="dxa"/>
          </w:tcPr>
          <w:p w14:paraId="4D6C9D2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77F27E68" w14:textId="77777777" w:rsidTr="00071046">
        <w:trPr>
          <w:trHeight w:val="244"/>
        </w:trPr>
        <w:tc>
          <w:tcPr>
            <w:tcW w:w="1716" w:type="dxa"/>
          </w:tcPr>
          <w:p w14:paraId="32B911E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0F04BE5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012133</w:t>
            </w:r>
          </w:p>
        </w:tc>
        <w:tc>
          <w:tcPr>
            <w:tcW w:w="2693" w:type="dxa"/>
          </w:tcPr>
          <w:p w14:paraId="1D9C518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4111" w:type="dxa"/>
          </w:tcPr>
          <w:p w14:paraId="10F090D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EE7055" w:rsidRPr="002F405F" w14:paraId="25BB0CBA" w14:textId="77777777" w:rsidTr="00071046">
        <w:trPr>
          <w:trHeight w:val="244"/>
        </w:trPr>
        <w:tc>
          <w:tcPr>
            <w:tcW w:w="1716" w:type="dxa"/>
          </w:tcPr>
          <w:p w14:paraId="2CE8579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8757BE5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012134</w:t>
            </w:r>
          </w:p>
        </w:tc>
        <w:tc>
          <w:tcPr>
            <w:tcW w:w="2693" w:type="dxa"/>
          </w:tcPr>
          <w:p w14:paraId="7E1EEEE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Vedano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Olona</w:t>
            </w:r>
            <w:proofErr w:type="spellEnd"/>
          </w:p>
        </w:tc>
        <w:tc>
          <w:tcPr>
            <w:tcW w:w="4111" w:type="dxa"/>
          </w:tcPr>
          <w:p w14:paraId="03C1328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1A3C4098" w14:textId="77777777" w:rsidTr="00071046">
        <w:trPr>
          <w:trHeight w:val="242"/>
        </w:trPr>
        <w:tc>
          <w:tcPr>
            <w:tcW w:w="1716" w:type="dxa"/>
          </w:tcPr>
          <w:p w14:paraId="13E40634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2DCEA912" w14:textId="77777777" w:rsidR="00EE7055" w:rsidRPr="002F405F" w:rsidRDefault="00EE7055" w:rsidP="00EE7055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012136</w:t>
            </w:r>
          </w:p>
        </w:tc>
        <w:tc>
          <w:tcPr>
            <w:tcW w:w="2693" w:type="dxa"/>
          </w:tcPr>
          <w:p w14:paraId="6C38E982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Venegono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Inferiore</w:t>
            </w:r>
            <w:proofErr w:type="spellEnd"/>
          </w:p>
        </w:tc>
        <w:tc>
          <w:tcPr>
            <w:tcW w:w="4111" w:type="dxa"/>
          </w:tcPr>
          <w:p w14:paraId="5E63157D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05913F59" w14:textId="77777777" w:rsidTr="00071046">
        <w:trPr>
          <w:trHeight w:val="244"/>
        </w:trPr>
        <w:tc>
          <w:tcPr>
            <w:tcW w:w="1716" w:type="dxa"/>
          </w:tcPr>
          <w:p w14:paraId="1486B51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EDD7A0A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012137</w:t>
            </w:r>
          </w:p>
        </w:tc>
        <w:tc>
          <w:tcPr>
            <w:tcW w:w="2693" w:type="dxa"/>
          </w:tcPr>
          <w:p w14:paraId="619F86D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Venegono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Superiore</w:t>
            </w:r>
            <w:proofErr w:type="spellEnd"/>
          </w:p>
        </w:tc>
        <w:tc>
          <w:tcPr>
            <w:tcW w:w="4111" w:type="dxa"/>
          </w:tcPr>
          <w:p w14:paraId="400471D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5E8525E1" w14:textId="77777777" w:rsidTr="00071046">
        <w:trPr>
          <w:trHeight w:val="244"/>
        </w:trPr>
        <w:tc>
          <w:tcPr>
            <w:tcW w:w="1716" w:type="dxa"/>
          </w:tcPr>
          <w:p w14:paraId="3037E9D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C11980B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012138</w:t>
            </w:r>
          </w:p>
        </w:tc>
        <w:tc>
          <w:tcPr>
            <w:tcW w:w="2693" w:type="dxa"/>
          </w:tcPr>
          <w:p w14:paraId="7A02C2C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Vergiate</w:t>
            </w:r>
            <w:proofErr w:type="spellEnd"/>
          </w:p>
        </w:tc>
        <w:tc>
          <w:tcPr>
            <w:tcW w:w="4111" w:type="dxa"/>
          </w:tcPr>
          <w:p w14:paraId="56F70B9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764FEDDE" w14:textId="77777777" w:rsidTr="00071046">
        <w:trPr>
          <w:trHeight w:val="244"/>
        </w:trPr>
        <w:tc>
          <w:tcPr>
            <w:tcW w:w="1716" w:type="dxa"/>
          </w:tcPr>
          <w:p w14:paraId="350B0A2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3910C61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012139</w:t>
            </w:r>
          </w:p>
        </w:tc>
        <w:tc>
          <w:tcPr>
            <w:tcW w:w="2693" w:type="dxa"/>
          </w:tcPr>
          <w:p w14:paraId="6E949E0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Viggiù</w:t>
            </w:r>
            <w:proofErr w:type="spellEnd"/>
          </w:p>
        </w:tc>
        <w:tc>
          <w:tcPr>
            <w:tcW w:w="4111" w:type="dxa"/>
          </w:tcPr>
          <w:p w14:paraId="567F8CF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79C6CFC0" w14:textId="77777777" w:rsidTr="00071046">
        <w:trPr>
          <w:trHeight w:val="244"/>
        </w:trPr>
        <w:tc>
          <w:tcPr>
            <w:tcW w:w="1716" w:type="dxa"/>
          </w:tcPr>
          <w:p w14:paraId="73654D7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1058C231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012140</w:t>
            </w:r>
          </w:p>
        </w:tc>
        <w:tc>
          <w:tcPr>
            <w:tcW w:w="2693" w:type="dxa"/>
          </w:tcPr>
          <w:p w14:paraId="381E990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Vizzola</w:t>
            </w:r>
            <w:proofErr w:type="spellEnd"/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Ticino</w:t>
            </w:r>
          </w:p>
        </w:tc>
        <w:tc>
          <w:tcPr>
            <w:tcW w:w="4111" w:type="dxa"/>
          </w:tcPr>
          <w:p w14:paraId="08E2A45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EE7055" w:rsidRPr="002F405F" w14:paraId="4A3C6FED" w14:textId="77777777" w:rsidTr="00071046">
        <w:trPr>
          <w:trHeight w:val="244"/>
        </w:trPr>
        <w:tc>
          <w:tcPr>
            <w:tcW w:w="1716" w:type="dxa"/>
          </w:tcPr>
          <w:p w14:paraId="5B1D038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031CC815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012141</w:t>
            </w:r>
          </w:p>
        </w:tc>
        <w:tc>
          <w:tcPr>
            <w:tcW w:w="2693" w:type="dxa"/>
          </w:tcPr>
          <w:p w14:paraId="02347B0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Sangiano</w:t>
            </w:r>
            <w:proofErr w:type="spellEnd"/>
          </w:p>
        </w:tc>
        <w:tc>
          <w:tcPr>
            <w:tcW w:w="4111" w:type="dxa"/>
          </w:tcPr>
          <w:p w14:paraId="3260E4F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97E1290" w14:textId="77777777" w:rsidTr="00071046">
        <w:trPr>
          <w:trHeight w:val="244"/>
        </w:trPr>
        <w:tc>
          <w:tcPr>
            <w:tcW w:w="1716" w:type="dxa"/>
          </w:tcPr>
          <w:p w14:paraId="0B9EC2F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Varese</w:t>
            </w:r>
          </w:p>
        </w:tc>
        <w:tc>
          <w:tcPr>
            <w:tcW w:w="1135" w:type="dxa"/>
          </w:tcPr>
          <w:p w14:paraId="64AB79B1" w14:textId="77777777" w:rsidR="00EE7055" w:rsidRPr="002F405F" w:rsidRDefault="00EE7055" w:rsidP="00EE7055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012142</w:t>
            </w:r>
          </w:p>
        </w:tc>
        <w:tc>
          <w:tcPr>
            <w:tcW w:w="2693" w:type="dxa"/>
          </w:tcPr>
          <w:p w14:paraId="216858F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Maccagno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Pino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Veddasca</w:t>
            </w:r>
          </w:p>
        </w:tc>
        <w:tc>
          <w:tcPr>
            <w:tcW w:w="4111" w:type="dxa"/>
          </w:tcPr>
          <w:p w14:paraId="3B29B12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13E4B871" w14:textId="77777777" w:rsidTr="00071046">
        <w:trPr>
          <w:trHeight w:val="244"/>
        </w:trPr>
        <w:tc>
          <w:tcPr>
            <w:tcW w:w="1716" w:type="dxa"/>
          </w:tcPr>
          <w:p w14:paraId="049AFFA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494E34E8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013003</w:t>
            </w:r>
          </w:p>
        </w:tc>
        <w:tc>
          <w:tcPr>
            <w:tcW w:w="2693" w:type="dxa"/>
          </w:tcPr>
          <w:p w14:paraId="58508B8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Albavilla</w:t>
            </w:r>
            <w:proofErr w:type="spellEnd"/>
          </w:p>
        </w:tc>
        <w:tc>
          <w:tcPr>
            <w:tcW w:w="4111" w:type="dxa"/>
          </w:tcPr>
          <w:p w14:paraId="2506E0A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EE7055" w:rsidRPr="002F405F" w14:paraId="68E98742" w14:textId="77777777" w:rsidTr="00071046">
        <w:trPr>
          <w:trHeight w:val="244"/>
        </w:trPr>
        <w:tc>
          <w:tcPr>
            <w:tcW w:w="1716" w:type="dxa"/>
          </w:tcPr>
          <w:p w14:paraId="488477C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CF30381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013004</w:t>
            </w:r>
          </w:p>
        </w:tc>
        <w:tc>
          <w:tcPr>
            <w:tcW w:w="2693" w:type="dxa"/>
          </w:tcPr>
          <w:p w14:paraId="31DA1DE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Albese</w:t>
            </w:r>
            <w:proofErr w:type="spellEnd"/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Cassano</w:t>
            </w:r>
            <w:proofErr w:type="spellEnd"/>
          </w:p>
        </w:tc>
        <w:tc>
          <w:tcPr>
            <w:tcW w:w="4111" w:type="dxa"/>
          </w:tcPr>
          <w:p w14:paraId="17BA80B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EE7055" w:rsidRPr="002F405F" w14:paraId="48D6C301" w14:textId="77777777" w:rsidTr="00071046">
        <w:trPr>
          <w:trHeight w:val="241"/>
        </w:trPr>
        <w:tc>
          <w:tcPr>
            <w:tcW w:w="1716" w:type="dxa"/>
          </w:tcPr>
          <w:p w14:paraId="61F6DC72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Como</w:t>
            </w:r>
          </w:p>
        </w:tc>
        <w:tc>
          <w:tcPr>
            <w:tcW w:w="1135" w:type="dxa"/>
          </w:tcPr>
          <w:p w14:paraId="5673E9B7" w14:textId="77777777" w:rsidR="00EE7055" w:rsidRPr="002F405F" w:rsidRDefault="00EE7055" w:rsidP="00EE7055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013005</w:t>
            </w:r>
          </w:p>
        </w:tc>
        <w:tc>
          <w:tcPr>
            <w:tcW w:w="2693" w:type="dxa"/>
          </w:tcPr>
          <w:p w14:paraId="37D9E553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Albiolo</w:t>
            </w:r>
            <w:proofErr w:type="spellEnd"/>
          </w:p>
        </w:tc>
        <w:tc>
          <w:tcPr>
            <w:tcW w:w="4111" w:type="dxa"/>
          </w:tcPr>
          <w:p w14:paraId="3D3F84CF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72CF292C" w14:textId="77777777" w:rsidTr="00071046">
        <w:trPr>
          <w:trHeight w:val="244"/>
        </w:trPr>
        <w:tc>
          <w:tcPr>
            <w:tcW w:w="1716" w:type="dxa"/>
          </w:tcPr>
          <w:p w14:paraId="7203D3F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7E81D20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013006</w:t>
            </w:r>
          </w:p>
        </w:tc>
        <w:tc>
          <w:tcPr>
            <w:tcW w:w="2693" w:type="dxa"/>
          </w:tcPr>
          <w:p w14:paraId="3EB21F7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Alserio</w:t>
            </w:r>
            <w:proofErr w:type="spellEnd"/>
          </w:p>
        </w:tc>
        <w:tc>
          <w:tcPr>
            <w:tcW w:w="4111" w:type="dxa"/>
          </w:tcPr>
          <w:p w14:paraId="526E76C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21259DA0" w14:textId="77777777" w:rsidTr="00071046">
        <w:trPr>
          <w:trHeight w:val="244"/>
        </w:trPr>
        <w:tc>
          <w:tcPr>
            <w:tcW w:w="1716" w:type="dxa"/>
          </w:tcPr>
          <w:p w14:paraId="106B736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0535DD0E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013007</w:t>
            </w:r>
          </w:p>
        </w:tc>
        <w:tc>
          <w:tcPr>
            <w:tcW w:w="2693" w:type="dxa"/>
          </w:tcPr>
          <w:p w14:paraId="7E6E17E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Alzate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4111" w:type="dxa"/>
          </w:tcPr>
          <w:p w14:paraId="609722F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68EB95BD" w14:textId="77777777" w:rsidTr="00071046">
        <w:trPr>
          <w:trHeight w:val="244"/>
        </w:trPr>
        <w:tc>
          <w:tcPr>
            <w:tcW w:w="1716" w:type="dxa"/>
          </w:tcPr>
          <w:p w14:paraId="3B1CBD9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58A15797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013009</w:t>
            </w:r>
          </w:p>
        </w:tc>
        <w:tc>
          <w:tcPr>
            <w:tcW w:w="2693" w:type="dxa"/>
          </w:tcPr>
          <w:p w14:paraId="40AA159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Anzano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Parco</w:t>
            </w:r>
          </w:p>
        </w:tc>
        <w:tc>
          <w:tcPr>
            <w:tcW w:w="4111" w:type="dxa"/>
          </w:tcPr>
          <w:p w14:paraId="580C3F7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34863616" w14:textId="77777777" w:rsidTr="00071046">
        <w:trPr>
          <w:trHeight w:val="244"/>
        </w:trPr>
        <w:tc>
          <w:tcPr>
            <w:tcW w:w="1716" w:type="dxa"/>
          </w:tcPr>
          <w:p w14:paraId="30DC67E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289CBA7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013010</w:t>
            </w:r>
          </w:p>
        </w:tc>
        <w:tc>
          <w:tcPr>
            <w:tcW w:w="2693" w:type="dxa"/>
          </w:tcPr>
          <w:p w14:paraId="4B567FE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Appiano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Gentile</w:t>
            </w:r>
          </w:p>
        </w:tc>
        <w:tc>
          <w:tcPr>
            <w:tcW w:w="4111" w:type="dxa"/>
          </w:tcPr>
          <w:p w14:paraId="5075067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1A6D5386" w14:textId="77777777" w:rsidTr="00071046">
        <w:trPr>
          <w:trHeight w:val="244"/>
        </w:trPr>
        <w:tc>
          <w:tcPr>
            <w:tcW w:w="1716" w:type="dxa"/>
          </w:tcPr>
          <w:p w14:paraId="1BD5B39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7056D01D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013011</w:t>
            </w:r>
          </w:p>
        </w:tc>
        <w:tc>
          <w:tcPr>
            <w:tcW w:w="2693" w:type="dxa"/>
          </w:tcPr>
          <w:p w14:paraId="4D7ACDD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Argegno</w:t>
            </w:r>
            <w:proofErr w:type="spellEnd"/>
          </w:p>
        </w:tc>
        <w:tc>
          <w:tcPr>
            <w:tcW w:w="4111" w:type="dxa"/>
          </w:tcPr>
          <w:p w14:paraId="7B377AC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EE7055" w:rsidRPr="002F405F" w14:paraId="6D2A9B08" w14:textId="77777777" w:rsidTr="00071046">
        <w:trPr>
          <w:trHeight w:val="244"/>
        </w:trPr>
        <w:tc>
          <w:tcPr>
            <w:tcW w:w="1716" w:type="dxa"/>
          </w:tcPr>
          <w:p w14:paraId="6F29F6A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7E81645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013012</w:t>
            </w:r>
          </w:p>
        </w:tc>
        <w:tc>
          <w:tcPr>
            <w:tcW w:w="2693" w:type="dxa"/>
          </w:tcPr>
          <w:p w14:paraId="5DAB387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Arosio</w:t>
            </w:r>
            <w:proofErr w:type="spellEnd"/>
          </w:p>
        </w:tc>
        <w:tc>
          <w:tcPr>
            <w:tcW w:w="4111" w:type="dxa"/>
          </w:tcPr>
          <w:p w14:paraId="0CA33B6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004B1499" w14:textId="77777777" w:rsidTr="00071046">
        <w:trPr>
          <w:trHeight w:val="244"/>
        </w:trPr>
        <w:tc>
          <w:tcPr>
            <w:tcW w:w="1716" w:type="dxa"/>
          </w:tcPr>
          <w:p w14:paraId="168A801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5A60A156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013013</w:t>
            </w:r>
          </w:p>
        </w:tc>
        <w:tc>
          <w:tcPr>
            <w:tcW w:w="2693" w:type="dxa"/>
          </w:tcPr>
          <w:p w14:paraId="481A35CF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Asso</w:t>
            </w:r>
            <w:proofErr w:type="spellEnd"/>
          </w:p>
        </w:tc>
        <w:tc>
          <w:tcPr>
            <w:tcW w:w="4111" w:type="dxa"/>
          </w:tcPr>
          <w:p w14:paraId="308F30A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EE7055" w:rsidRPr="002F405F" w14:paraId="41D55685" w14:textId="77777777" w:rsidTr="00071046">
        <w:trPr>
          <w:trHeight w:val="244"/>
        </w:trPr>
        <w:tc>
          <w:tcPr>
            <w:tcW w:w="1716" w:type="dxa"/>
          </w:tcPr>
          <w:p w14:paraId="5B61EA7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566C38CF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013015</w:t>
            </w:r>
          </w:p>
        </w:tc>
        <w:tc>
          <w:tcPr>
            <w:tcW w:w="2693" w:type="dxa"/>
          </w:tcPr>
          <w:p w14:paraId="10CC4F2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Barni</w:t>
            </w:r>
          </w:p>
        </w:tc>
        <w:tc>
          <w:tcPr>
            <w:tcW w:w="4111" w:type="dxa"/>
          </w:tcPr>
          <w:p w14:paraId="0905E2A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EE7055" w:rsidRPr="002F405F" w14:paraId="48644877" w14:textId="77777777" w:rsidTr="00071046">
        <w:trPr>
          <w:trHeight w:val="244"/>
        </w:trPr>
        <w:tc>
          <w:tcPr>
            <w:tcW w:w="1716" w:type="dxa"/>
          </w:tcPr>
          <w:p w14:paraId="3065001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DC128AE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013021</w:t>
            </w:r>
          </w:p>
        </w:tc>
        <w:tc>
          <w:tcPr>
            <w:tcW w:w="2693" w:type="dxa"/>
          </w:tcPr>
          <w:p w14:paraId="6642692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Bene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Lario</w:t>
            </w:r>
          </w:p>
        </w:tc>
        <w:tc>
          <w:tcPr>
            <w:tcW w:w="4111" w:type="dxa"/>
          </w:tcPr>
          <w:p w14:paraId="1CC839F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EE7055" w:rsidRPr="002F405F" w14:paraId="3C4663B3" w14:textId="77777777" w:rsidTr="00071046">
        <w:trPr>
          <w:trHeight w:val="241"/>
        </w:trPr>
        <w:tc>
          <w:tcPr>
            <w:tcW w:w="1716" w:type="dxa"/>
          </w:tcPr>
          <w:p w14:paraId="4A3CDC9D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BE855A5" w14:textId="77777777" w:rsidR="00EE7055" w:rsidRPr="002F405F" w:rsidRDefault="00EE7055" w:rsidP="00EE7055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013022</w:t>
            </w:r>
          </w:p>
        </w:tc>
        <w:tc>
          <w:tcPr>
            <w:tcW w:w="2693" w:type="dxa"/>
          </w:tcPr>
          <w:p w14:paraId="3B2A4FEB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Beregazzo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 xml:space="preserve">con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Figliaro</w:t>
            </w:r>
            <w:proofErr w:type="spellEnd"/>
          </w:p>
        </w:tc>
        <w:tc>
          <w:tcPr>
            <w:tcW w:w="4111" w:type="dxa"/>
          </w:tcPr>
          <w:p w14:paraId="6148ADF4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669BA489" w14:textId="77777777" w:rsidTr="00071046">
        <w:trPr>
          <w:trHeight w:val="244"/>
        </w:trPr>
        <w:tc>
          <w:tcPr>
            <w:tcW w:w="1716" w:type="dxa"/>
          </w:tcPr>
          <w:p w14:paraId="736B9FB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02DC3470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013023</w:t>
            </w:r>
          </w:p>
        </w:tc>
        <w:tc>
          <w:tcPr>
            <w:tcW w:w="2693" w:type="dxa"/>
          </w:tcPr>
          <w:p w14:paraId="54D45C4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Binago</w:t>
            </w:r>
            <w:proofErr w:type="spellEnd"/>
          </w:p>
        </w:tc>
        <w:tc>
          <w:tcPr>
            <w:tcW w:w="4111" w:type="dxa"/>
          </w:tcPr>
          <w:p w14:paraId="71E483A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1808F6E9" w14:textId="77777777" w:rsidTr="00071046">
        <w:trPr>
          <w:trHeight w:val="244"/>
        </w:trPr>
        <w:tc>
          <w:tcPr>
            <w:tcW w:w="1716" w:type="dxa"/>
          </w:tcPr>
          <w:p w14:paraId="7C041A2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446CF43C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013024</w:t>
            </w:r>
          </w:p>
        </w:tc>
        <w:tc>
          <w:tcPr>
            <w:tcW w:w="2693" w:type="dxa"/>
          </w:tcPr>
          <w:p w14:paraId="22E26B2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Bizzarone</w:t>
            </w:r>
            <w:proofErr w:type="spellEnd"/>
          </w:p>
        </w:tc>
        <w:tc>
          <w:tcPr>
            <w:tcW w:w="4111" w:type="dxa"/>
          </w:tcPr>
          <w:p w14:paraId="63358A5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05B303B3" w14:textId="77777777" w:rsidTr="00071046">
        <w:trPr>
          <w:trHeight w:val="244"/>
        </w:trPr>
        <w:tc>
          <w:tcPr>
            <w:tcW w:w="1716" w:type="dxa"/>
          </w:tcPr>
          <w:p w14:paraId="2AF5112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6A0BE99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013025</w:t>
            </w:r>
          </w:p>
        </w:tc>
        <w:tc>
          <w:tcPr>
            <w:tcW w:w="2693" w:type="dxa"/>
          </w:tcPr>
          <w:p w14:paraId="2FBC9F7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Blessagno</w:t>
            </w:r>
            <w:proofErr w:type="spellEnd"/>
          </w:p>
        </w:tc>
        <w:tc>
          <w:tcPr>
            <w:tcW w:w="4111" w:type="dxa"/>
          </w:tcPr>
          <w:p w14:paraId="723F692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EE7055" w:rsidRPr="002F405F" w14:paraId="4D484967" w14:textId="77777777" w:rsidTr="00071046">
        <w:trPr>
          <w:trHeight w:val="244"/>
        </w:trPr>
        <w:tc>
          <w:tcPr>
            <w:tcW w:w="1716" w:type="dxa"/>
          </w:tcPr>
          <w:p w14:paraId="3FA1926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47AC2AD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013026</w:t>
            </w:r>
          </w:p>
        </w:tc>
        <w:tc>
          <w:tcPr>
            <w:tcW w:w="2693" w:type="dxa"/>
          </w:tcPr>
          <w:p w14:paraId="648B3C5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Blevio</w:t>
            </w:r>
            <w:proofErr w:type="spellEnd"/>
          </w:p>
        </w:tc>
        <w:tc>
          <w:tcPr>
            <w:tcW w:w="4111" w:type="dxa"/>
          </w:tcPr>
          <w:p w14:paraId="4C96B91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EE7055" w:rsidRPr="002F405F" w14:paraId="18C59E62" w14:textId="77777777" w:rsidTr="00071046">
        <w:trPr>
          <w:trHeight w:val="244"/>
        </w:trPr>
        <w:tc>
          <w:tcPr>
            <w:tcW w:w="1716" w:type="dxa"/>
          </w:tcPr>
          <w:p w14:paraId="6934D346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A9A22FC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013028</w:t>
            </w:r>
          </w:p>
        </w:tc>
        <w:tc>
          <w:tcPr>
            <w:tcW w:w="2693" w:type="dxa"/>
          </w:tcPr>
          <w:p w14:paraId="763CEF5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Bregnano</w:t>
            </w:r>
            <w:proofErr w:type="spellEnd"/>
          </w:p>
        </w:tc>
        <w:tc>
          <w:tcPr>
            <w:tcW w:w="4111" w:type="dxa"/>
          </w:tcPr>
          <w:p w14:paraId="1AB7D07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EE7055" w:rsidRPr="002F405F" w14:paraId="40E76B8D" w14:textId="77777777" w:rsidTr="00071046">
        <w:trPr>
          <w:trHeight w:val="244"/>
        </w:trPr>
        <w:tc>
          <w:tcPr>
            <w:tcW w:w="1716" w:type="dxa"/>
          </w:tcPr>
          <w:p w14:paraId="7059C2B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E8F80EE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013029</w:t>
            </w:r>
          </w:p>
        </w:tc>
        <w:tc>
          <w:tcPr>
            <w:tcW w:w="2693" w:type="dxa"/>
          </w:tcPr>
          <w:p w14:paraId="225208F3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Brenna</w:t>
            </w:r>
          </w:p>
        </w:tc>
        <w:tc>
          <w:tcPr>
            <w:tcW w:w="4111" w:type="dxa"/>
          </w:tcPr>
          <w:p w14:paraId="402E07A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234A2BF5" w14:textId="77777777" w:rsidTr="00071046">
        <w:trPr>
          <w:trHeight w:val="244"/>
        </w:trPr>
        <w:tc>
          <w:tcPr>
            <w:tcW w:w="1716" w:type="dxa"/>
          </w:tcPr>
          <w:p w14:paraId="0915E5A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818F571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013030</w:t>
            </w:r>
          </w:p>
        </w:tc>
        <w:tc>
          <w:tcPr>
            <w:tcW w:w="2693" w:type="dxa"/>
          </w:tcPr>
          <w:p w14:paraId="608CB07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Brienno</w:t>
            </w:r>
            <w:proofErr w:type="spellEnd"/>
          </w:p>
        </w:tc>
        <w:tc>
          <w:tcPr>
            <w:tcW w:w="4111" w:type="dxa"/>
          </w:tcPr>
          <w:p w14:paraId="105B8D58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EE7055" w:rsidRPr="002F405F" w14:paraId="48081C2D" w14:textId="77777777" w:rsidTr="00071046">
        <w:trPr>
          <w:trHeight w:val="244"/>
        </w:trPr>
        <w:tc>
          <w:tcPr>
            <w:tcW w:w="1716" w:type="dxa"/>
          </w:tcPr>
          <w:p w14:paraId="6F851850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002ABBF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013032</w:t>
            </w:r>
          </w:p>
        </w:tc>
        <w:tc>
          <w:tcPr>
            <w:tcW w:w="2693" w:type="dxa"/>
          </w:tcPr>
          <w:p w14:paraId="6183B3CC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Brunate</w:t>
            </w:r>
            <w:proofErr w:type="spellEnd"/>
          </w:p>
        </w:tc>
        <w:tc>
          <w:tcPr>
            <w:tcW w:w="4111" w:type="dxa"/>
          </w:tcPr>
          <w:p w14:paraId="14958B2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EE7055" w:rsidRPr="002F405F" w14:paraId="31848DC2" w14:textId="77777777" w:rsidTr="00071046">
        <w:trPr>
          <w:trHeight w:val="241"/>
        </w:trPr>
        <w:tc>
          <w:tcPr>
            <w:tcW w:w="1716" w:type="dxa"/>
          </w:tcPr>
          <w:p w14:paraId="7A2DCF59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4A7883D7" w14:textId="77777777" w:rsidR="00EE7055" w:rsidRPr="002F405F" w:rsidRDefault="00EE7055" w:rsidP="00EE7055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013034</w:t>
            </w:r>
          </w:p>
        </w:tc>
        <w:tc>
          <w:tcPr>
            <w:tcW w:w="2693" w:type="dxa"/>
          </w:tcPr>
          <w:p w14:paraId="0C66A859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Bulgarograsso</w:t>
            </w:r>
            <w:proofErr w:type="spellEnd"/>
          </w:p>
        </w:tc>
        <w:tc>
          <w:tcPr>
            <w:tcW w:w="4111" w:type="dxa"/>
          </w:tcPr>
          <w:p w14:paraId="59551E9F" w14:textId="77777777" w:rsidR="00EE7055" w:rsidRPr="002F405F" w:rsidRDefault="00EE7055" w:rsidP="00EE7055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EE7055" w:rsidRPr="002F405F" w14:paraId="6F014FDF" w14:textId="77777777" w:rsidTr="00071046">
        <w:trPr>
          <w:trHeight w:val="244"/>
        </w:trPr>
        <w:tc>
          <w:tcPr>
            <w:tcW w:w="1716" w:type="dxa"/>
          </w:tcPr>
          <w:p w14:paraId="453F16B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056DF52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013035</w:t>
            </w:r>
          </w:p>
        </w:tc>
        <w:tc>
          <w:tcPr>
            <w:tcW w:w="2693" w:type="dxa"/>
          </w:tcPr>
          <w:p w14:paraId="3FC1FDCB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Cabiate</w:t>
            </w:r>
            <w:proofErr w:type="spellEnd"/>
          </w:p>
        </w:tc>
        <w:tc>
          <w:tcPr>
            <w:tcW w:w="4111" w:type="dxa"/>
          </w:tcPr>
          <w:p w14:paraId="103226A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4F3BF48A" w14:textId="77777777" w:rsidTr="00071046">
        <w:trPr>
          <w:trHeight w:val="244"/>
        </w:trPr>
        <w:tc>
          <w:tcPr>
            <w:tcW w:w="1716" w:type="dxa"/>
          </w:tcPr>
          <w:p w14:paraId="2062063D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B961F1C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013036</w:t>
            </w:r>
          </w:p>
        </w:tc>
        <w:tc>
          <w:tcPr>
            <w:tcW w:w="2693" w:type="dxa"/>
          </w:tcPr>
          <w:p w14:paraId="793463EA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Cadorago</w:t>
            </w:r>
            <w:proofErr w:type="spellEnd"/>
          </w:p>
        </w:tc>
        <w:tc>
          <w:tcPr>
            <w:tcW w:w="4111" w:type="dxa"/>
          </w:tcPr>
          <w:p w14:paraId="69E9F3D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EE7055" w:rsidRPr="002F405F" w14:paraId="78C1CE7C" w14:textId="77777777" w:rsidTr="00071046">
        <w:trPr>
          <w:trHeight w:val="244"/>
        </w:trPr>
        <w:tc>
          <w:tcPr>
            <w:tcW w:w="1716" w:type="dxa"/>
          </w:tcPr>
          <w:p w14:paraId="4A213AE2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77DCC764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013037</w:t>
            </w:r>
          </w:p>
        </w:tc>
        <w:tc>
          <w:tcPr>
            <w:tcW w:w="2693" w:type="dxa"/>
          </w:tcPr>
          <w:p w14:paraId="6BDA389E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Caglio</w:t>
            </w:r>
            <w:proofErr w:type="spellEnd"/>
          </w:p>
        </w:tc>
        <w:tc>
          <w:tcPr>
            <w:tcW w:w="4111" w:type="dxa"/>
          </w:tcPr>
          <w:p w14:paraId="2DBAF7D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EE7055" w:rsidRPr="002F405F" w14:paraId="10BA7B2E" w14:textId="77777777" w:rsidTr="00071046">
        <w:trPr>
          <w:trHeight w:val="244"/>
        </w:trPr>
        <w:tc>
          <w:tcPr>
            <w:tcW w:w="1716" w:type="dxa"/>
          </w:tcPr>
          <w:p w14:paraId="3E1B68C7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C8F6C57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013038</w:t>
            </w:r>
          </w:p>
        </w:tc>
        <w:tc>
          <w:tcPr>
            <w:tcW w:w="2693" w:type="dxa"/>
          </w:tcPr>
          <w:p w14:paraId="653C1B79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Cagno</w:t>
            </w:r>
            <w:proofErr w:type="spellEnd"/>
          </w:p>
        </w:tc>
        <w:tc>
          <w:tcPr>
            <w:tcW w:w="4111" w:type="dxa"/>
          </w:tcPr>
          <w:p w14:paraId="4DF6D0F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EE7055" w:rsidRPr="002F405F" w14:paraId="265702B5" w14:textId="77777777" w:rsidTr="00071046">
        <w:trPr>
          <w:trHeight w:val="244"/>
        </w:trPr>
        <w:tc>
          <w:tcPr>
            <w:tcW w:w="1716" w:type="dxa"/>
          </w:tcPr>
          <w:p w14:paraId="5D144E14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F044235" w14:textId="77777777" w:rsidR="00EE7055" w:rsidRPr="002F405F" w:rsidRDefault="00EE7055" w:rsidP="00EE7055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013040</w:t>
            </w:r>
          </w:p>
        </w:tc>
        <w:tc>
          <w:tcPr>
            <w:tcW w:w="2693" w:type="dxa"/>
          </w:tcPr>
          <w:p w14:paraId="116CEF81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Campione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d'Italia</w:t>
            </w:r>
            <w:proofErr w:type="spellEnd"/>
          </w:p>
        </w:tc>
        <w:tc>
          <w:tcPr>
            <w:tcW w:w="4111" w:type="dxa"/>
          </w:tcPr>
          <w:p w14:paraId="1B2CF245" w14:textId="77777777" w:rsidR="00EE7055" w:rsidRPr="002F405F" w:rsidRDefault="00EE7055" w:rsidP="00EE7055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3B6C8C70" w14:textId="77777777" w:rsidTr="00071046">
        <w:trPr>
          <w:trHeight w:val="244"/>
        </w:trPr>
        <w:tc>
          <w:tcPr>
            <w:tcW w:w="1716" w:type="dxa"/>
          </w:tcPr>
          <w:p w14:paraId="7AE7E7C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DB4263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013041</w:t>
            </w:r>
          </w:p>
        </w:tc>
        <w:tc>
          <w:tcPr>
            <w:tcW w:w="2693" w:type="dxa"/>
          </w:tcPr>
          <w:p w14:paraId="732C0E1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Cantù</w:t>
            </w:r>
            <w:proofErr w:type="spellEnd"/>
          </w:p>
        </w:tc>
        <w:tc>
          <w:tcPr>
            <w:tcW w:w="4111" w:type="dxa"/>
          </w:tcPr>
          <w:p w14:paraId="7C253B9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31E86F3" w14:textId="77777777" w:rsidTr="00071046">
        <w:trPr>
          <w:trHeight w:val="244"/>
        </w:trPr>
        <w:tc>
          <w:tcPr>
            <w:tcW w:w="1716" w:type="dxa"/>
          </w:tcPr>
          <w:p w14:paraId="4E548A8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C52BE06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013042</w:t>
            </w:r>
          </w:p>
        </w:tc>
        <w:tc>
          <w:tcPr>
            <w:tcW w:w="2693" w:type="dxa"/>
          </w:tcPr>
          <w:p w14:paraId="2D50BE6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Canzo</w:t>
            </w:r>
            <w:proofErr w:type="spellEnd"/>
          </w:p>
        </w:tc>
        <w:tc>
          <w:tcPr>
            <w:tcW w:w="4111" w:type="dxa"/>
          </w:tcPr>
          <w:p w14:paraId="0DA44CA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5ACC1AF4" w14:textId="77777777" w:rsidTr="00071046">
        <w:trPr>
          <w:trHeight w:val="244"/>
        </w:trPr>
        <w:tc>
          <w:tcPr>
            <w:tcW w:w="1716" w:type="dxa"/>
          </w:tcPr>
          <w:p w14:paraId="752C0D0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5FC2C4B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013043</w:t>
            </w:r>
          </w:p>
        </w:tc>
        <w:tc>
          <w:tcPr>
            <w:tcW w:w="2693" w:type="dxa"/>
          </w:tcPr>
          <w:p w14:paraId="263C0AF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Capiago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Intimiano</w:t>
            </w:r>
            <w:proofErr w:type="spellEnd"/>
          </w:p>
        </w:tc>
        <w:tc>
          <w:tcPr>
            <w:tcW w:w="4111" w:type="dxa"/>
          </w:tcPr>
          <w:p w14:paraId="687E92A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D249483" w14:textId="77777777" w:rsidTr="00071046">
        <w:trPr>
          <w:trHeight w:val="242"/>
        </w:trPr>
        <w:tc>
          <w:tcPr>
            <w:tcW w:w="1716" w:type="dxa"/>
          </w:tcPr>
          <w:p w14:paraId="6332F52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4F2E1CF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013044</w:t>
            </w:r>
          </w:p>
        </w:tc>
        <w:tc>
          <w:tcPr>
            <w:tcW w:w="2693" w:type="dxa"/>
          </w:tcPr>
          <w:p w14:paraId="64CD8E7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Carate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Urio</w:t>
            </w:r>
            <w:proofErr w:type="spellEnd"/>
          </w:p>
        </w:tc>
        <w:tc>
          <w:tcPr>
            <w:tcW w:w="4111" w:type="dxa"/>
          </w:tcPr>
          <w:p w14:paraId="3CDFB4B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2231DD17" w14:textId="77777777" w:rsidTr="00071046">
        <w:trPr>
          <w:trHeight w:val="244"/>
        </w:trPr>
        <w:tc>
          <w:tcPr>
            <w:tcW w:w="1716" w:type="dxa"/>
          </w:tcPr>
          <w:p w14:paraId="2F62631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C80732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013045</w:t>
            </w:r>
          </w:p>
        </w:tc>
        <w:tc>
          <w:tcPr>
            <w:tcW w:w="2693" w:type="dxa"/>
          </w:tcPr>
          <w:p w14:paraId="16CE54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Carbonate</w:t>
            </w:r>
          </w:p>
        </w:tc>
        <w:tc>
          <w:tcPr>
            <w:tcW w:w="4111" w:type="dxa"/>
          </w:tcPr>
          <w:p w14:paraId="047BF3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C3135F1" w14:textId="77777777" w:rsidTr="00071046">
        <w:trPr>
          <w:trHeight w:val="244"/>
        </w:trPr>
        <w:tc>
          <w:tcPr>
            <w:tcW w:w="1716" w:type="dxa"/>
          </w:tcPr>
          <w:p w14:paraId="6DFB887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5AEC6D2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013046</w:t>
            </w:r>
          </w:p>
        </w:tc>
        <w:tc>
          <w:tcPr>
            <w:tcW w:w="2693" w:type="dxa"/>
          </w:tcPr>
          <w:p w14:paraId="7D0E49B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Carimate</w:t>
            </w:r>
            <w:proofErr w:type="spellEnd"/>
          </w:p>
        </w:tc>
        <w:tc>
          <w:tcPr>
            <w:tcW w:w="4111" w:type="dxa"/>
          </w:tcPr>
          <w:p w14:paraId="282EF3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24F04F9" w14:textId="77777777" w:rsidTr="00071046">
        <w:trPr>
          <w:trHeight w:val="244"/>
        </w:trPr>
        <w:tc>
          <w:tcPr>
            <w:tcW w:w="1716" w:type="dxa"/>
          </w:tcPr>
          <w:p w14:paraId="76EF1DF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4E5C73A7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013047</w:t>
            </w:r>
          </w:p>
        </w:tc>
        <w:tc>
          <w:tcPr>
            <w:tcW w:w="2693" w:type="dxa"/>
          </w:tcPr>
          <w:p w14:paraId="4BCDA40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Carlazzo</w:t>
            </w:r>
            <w:proofErr w:type="spellEnd"/>
          </w:p>
        </w:tc>
        <w:tc>
          <w:tcPr>
            <w:tcW w:w="4111" w:type="dxa"/>
          </w:tcPr>
          <w:p w14:paraId="2B1BBDD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1EAEF6AF" w14:textId="77777777" w:rsidTr="00071046">
        <w:trPr>
          <w:trHeight w:val="244"/>
        </w:trPr>
        <w:tc>
          <w:tcPr>
            <w:tcW w:w="1716" w:type="dxa"/>
          </w:tcPr>
          <w:p w14:paraId="0C7EA7D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71F8AADB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013048</w:t>
            </w:r>
          </w:p>
        </w:tc>
        <w:tc>
          <w:tcPr>
            <w:tcW w:w="2693" w:type="dxa"/>
          </w:tcPr>
          <w:p w14:paraId="6BBF7AA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Carugo</w:t>
            </w:r>
            <w:proofErr w:type="spellEnd"/>
          </w:p>
        </w:tc>
        <w:tc>
          <w:tcPr>
            <w:tcW w:w="4111" w:type="dxa"/>
          </w:tcPr>
          <w:p w14:paraId="2BD17CD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AA37311" w14:textId="77777777" w:rsidTr="00071046">
        <w:trPr>
          <w:trHeight w:val="244"/>
        </w:trPr>
        <w:tc>
          <w:tcPr>
            <w:tcW w:w="1716" w:type="dxa"/>
          </w:tcPr>
          <w:p w14:paraId="393A625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0FDBFB2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013050</w:t>
            </w:r>
          </w:p>
        </w:tc>
        <w:tc>
          <w:tcPr>
            <w:tcW w:w="2693" w:type="dxa"/>
          </w:tcPr>
          <w:p w14:paraId="053FB71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Casasco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d'Intelvi</w:t>
            </w:r>
            <w:proofErr w:type="spellEnd"/>
          </w:p>
        </w:tc>
        <w:tc>
          <w:tcPr>
            <w:tcW w:w="4111" w:type="dxa"/>
          </w:tcPr>
          <w:p w14:paraId="785F49E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33506294" w14:textId="77777777" w:rsidTr="00071046">
        <w:trPr>
          <w:trHeight w:val="244"/>
        </w:trPr>
        <w:tc>
          <w:tcPr>
            <w:tcW w:w="1716" w:type="dxa"/>
          </w:tcPr>
          <w:p w14:paraId="6B8244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7F7B1C5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013052</w:t>
            </w:r>
          </w:p>
        </w:tc>
        <w:tc>
          <w:tcPr>
            <w:tcW w:w="2693" w:type="dxa"/>
          </w:tcPr>
          <w:p w14:paraId="30FC1F4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Caslino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d'Erba</w:t>
            </w:r>
            <w:proofErr w:type="spellEnd"/>
          </w:p>
        </w:tc>
        <w:tc>
          <w:tcPr>
            <w:tcW w:w="4111" w:type="dxa"/>
          </w:tcPr>
          <w:p w14:paraId="534904F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108804EF" w14:textId="77777777" w:rsidTr="00071046">
        <w:trPr>
          <w:trHeight w:val="244"/>
        </w:trPr>
        <w:tc>
          <w:tcPr>
            <w:tcW w:w="1716" w:type="dxa"/>
          </w:tcPr>
          <w:p w14:paraId="2DE2A2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A7B47A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013053</w:t>
            </w:r>
          </w:p>
        </w:tc>
        <w:tc>
          <w:tcPr>
            <w:tcW w:w="2693" w:type="dxa"/>
          </w:tcPr>
          <w:p w14:paraId="167A017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Casnate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Bernate</w:t>
            </w:r>
            <w:proofErr w:type="spellEnd"/>
          </w:p>
        </w:tc>
        <w:tc>
          <w:tcPr>
            <w:tcW w:w="4111" w:type="dxa"/>
          </w:tcPr>
          <w:p w14:paraId="61979DA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53A421D" w14:textId="77777777" w:rsidTr="00071046">
        <w:trPr>
          <w:trHeight w:val="244"/>
        </w:trPr>
        <w:tc>
          <w:tcPr>
            <w:tcW w:w="1716" w:type="dxa"/>
          </w:tcPr>
          <w:p w14:paraId="4D32029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29941E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013055</w:t>
            </w:r>
          </w:p>
        </w:tc>
        <w:tc>
          <w:tcPr>
            <w:tcW w:w="2693" w:type="dxa"/>
          </w:tcPr>
          <w:p w14:paraId="1C8305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Cassina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Rizzardi</w:t>
            </w:r>
            <w:proofErr w:type="spellEnd"/>
          </w:p>
        </w:tc>
        <w:tc>
          <w:tcPr>
            <w:tcW w:w="4111" w:type="dxa"/>
          </w:tcPr>
          <w:p w14:paraId="697128E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5A1B768" w14:textId="77777777" w:rsidTr="00071046">
        <w:trPr>
          <w:trHeight w:val="241"/>
        </w:trPr>
        <w:tc>
          <w:tcPr>
            <w:tcW w:w="1716" w:type="dxa"/>
          </w:tcPr>
          <w:p w14:paraId="17072E7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098EACEE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013058</w:t>
            </w:r>
          </w:p>
        </w:tc>
        <w:tc>
          <w:tcPr>
            <w:tcW w:w="2693" w:type="dxa"/>
          </w:tcPr>
          <w:p w14:paraId="418CD93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Castelmarte</w:t>
            </w:r>
            <w:proofErr w:type="spellEnd"/>
          </w:p>
        </w:tc>
        <w:tc>
          <w:tcPr>
            <w:tcW w:w="4111" w:type="dxa"/>
          </w:tcPr>
          <w:p w14:paraId="5374DF2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B225CDD" w14:textId="77777777" w:rsidTr="00071046">
        <w:trPr>
          <w:trHeight w:val="244"/>
        </w:trPr>
        <w:tc>
          <w:tcPr>
            <w:tcW w:w="1716" w:type="dxa"/>
          </w:tcPr>
          <w:p w14:paraId="6805DB4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43B961F2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013059</w:t>
            </w:r>
          </w:p>
        </w:tc>
        <w:tc>
          <w:tcPr>
            <w:tcW w:w="2693" w:type="dxa"/>
          </w:tcPr>
          <w:p w14:paraId="39EF5B2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Castelnuovo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Bozzente</w:t>
            </w:r>
            <w:proofErr w:type="spellEnd"/>
          </w:p>
        </w:tc>
        <w:tc>
          <w:tcPr>
            <w:tcW w:w="4111" w:type="dxa"/>
          </w:tcPr>
          <w:p w14:paraId="2E87CF2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8628EDB" w14:textId="77777777" w:rsidTr="00071046">
        <w:trPr>
          <w:trHeight w:val="244"/>
        </w:trPr>
        <w:tc>
          <w:tcPr>
            <w:tcW w:w="1716" w:type="dxa"/>
          </w:tcPr>
          <w:p w14:paraId="60515A6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C05421C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013060</w:t>
            </w:r>
          </w:p>
        </w:tc>
        <w:tc>
          <w:tcPr>
            <w:tcW w:w="2693" w:type="dxa"/>
          </w:tcPr>
          <w:p w14:paraId="60C6043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Castiglione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d'Intelvi</w:t>
            </w:r>
            <w:proofErr w:type="spellEnd"/>
          </w:p>
        </w:tc>
        <w:tc>
          <w:tcPr>
            <w:tcW w:w="4111" w:type="dxa"/>
          </w:tcPr>
          <w:p w14:paraId="279C75D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59116292" w14:textId="77777777" w:rsidTr="00071046">
        <w:trPr>
          <w:trHeight w:val="244"/>
        </w:trPr>
        <w:tc>
          <w:tcPr>
            <w:tcW w:w="1716" w:type="dxa"/>
          </w:tcPr>
          <w:p w14:paraId="380F2CC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9363B4B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013061</w:t>
            </w:r>
          </w:p>
        </w:tc>
        <w:tc>
          <w:tcPr>
            <w:tcW w:w="2693" w:type="dxa"/>
          </w:tcPr>
          <w:p w14:paraId="708D74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Cavallasca</w:t>
            </w:r>
            <w:proofErr w:type="spellEnd"/>
          </w:p>
        </w:tc>
        <w:tc>
          <w:tcPr>
            <w:tcW w:w="4111" w:type="dxa"/>
          </w:tcPr>
          <w:p w14:paraId="7DA90AD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8324704" w14:textId="77777777" w:rsidTr="00071046">
        <w:trPr>
          <w:trHeight w:val="244"/>
        </w:trPr>
        <w:tc>
          <w:tcPr>
            <w:tcW w:w="1716" w:type="dxa"/>
          </w:tcPr>
          <w:p w14:paraId="0AFF691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03702A7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013062</w:t>
            </w:r>
          </w:p>
        </w:tc>
        <w:tc>
          <w:tcPr>
            <w:tcW w:w="2693" w:type="dxa"/>
          </w:tcPr>
          <w:p w14:paraId="011AFD0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Cavargna</w:t>
            </w:r>
            <w:proofErr w:type="spellEnd"/>
          </w:p>
        </w:tc>
        <w:tc>
          <w:tcPr>
            <w:tcW w:w="4111" w:type="dxa"/>
          </w:tcPr>
          <w:p w14:paraId="036942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327BF5A5" w14:textId="77777777" w:rsidTr="00071046">
        <w:trPr>
          <w:trHeight w:val="244"/>
        </w:trPr>
        <w:tc>
          <w:tcPr>
            <w:tcW w:w="1716" w:type="dxa"/>
          </w:tcPr>
          <w:p w14:paraId="3BDB618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A39DA1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013063</w:t>
            </w:r>
          </w:p>
        </w:tc>
        <w:tc>
          <w:tcPr>
            <w:tcW w:w="2693" w:type="dxa"/>
          </w:tcPr>
          <w:p w14:paraId="4870F1A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Cerano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d'Intelvi</w:t>
            </w:r>
            <w:proofErr w:type="spellEnd"/>
          </w:p>
        </w:tc>
        <w:tc>
          <w:tcPr>
            <w:tcW w:w="4111" w:type="dxa"/>
          </w:tcPr>
          <w:p w14:paraId="2FF3AE8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727ABFE1" w14:textId="77777777" w:rsidTr="00071046">
        <w:trPr>
          <w:trHeight w:val="244"/>
        </w:trPr>
        <w:tc>
          <w:tcPr>
            <w:tcW w:w="1716" w:type="dxa"/>
          </w:tcPr>
          <w:p w14:paraId="588B8B0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7C61DF23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013064</w:t>
            </w:r>
          </w:p>
        </w:tc>
        <w:tc>
          <w:tcPr>
            <w:tcW w:w="2693" w:type="dxa"/>
          </w:tcPr>
          <w:p w14:paraId="51BA401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Cermenate</w:t>
            </w:r>
            <w:proofErr w:type="spellEnd"/>
          </w:p>
        </w:tc>
        <w:tc>
          <w:tcPr>
            <w:tcW w:w="4111" w:type="dxa"/>
          </w:tcPr>
          <w:p w14:paraId="713AA93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339A3A0" w14:textId="77777777" w:rsidTr="00071046">
        <w:trPr>
          <w:trHeight w:val="244"/>
        </w:trPr>
        <w:tc>
          <w:tcPr>
            <w:tcW w:w="1716" w:type="dxa"/>
          </w:tcPr>
          <w:p w14:paraId="6A20025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9078BB7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013065</w:t>
            </w:r>
          </w:p>
        </w:tc>
        <w:tc>
          <w:tcPr>
            <w:tcW w:w="2693" w:type="dxa"/>
          </w:tcPr>
          <w:p w14:paraId="6187D4D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Cernobbio</w:t>
            </w:r>
            <w:proofErr w:type="spellEnd"/>
          </w:p>
        </w:tc>
        <w:tc>
          <w:tcPr>
            <w:tcW w:w="4111" w:type="dxa"/>
          </w:tcPr>
          <w:p w14:paraId="32FCB1B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19315200" w14:textId="77777777" w:rsidTr="00071046">
        <w:trPr>
          <w:trHeight w:val="244"/>
        </w:trPr>
        <w:tc>
          <w:tcPr>
            <w:tcW w:w="1716" w:type="dxa"/>
          </w:tcPr>
          <w:p w14:paraId="7547002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FDE8A07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013068</w:t>
            </w:r>
          </w:p>
        </w:tc>
        <w:tc>
          <w:tcPr>
            <w:tcW w:w="2693" w:type="dxa"/>
          </w:tcPr>
          <w:p w14:paraId="5761F3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Cirimido</w:t>
            </w:r>
            <w:proofErr w:type="spellEnd"/>
          </w:p>
        </w:tc>
        <w:tc>
          <w:tcPr>
            <w:tcW w:w="4111" w:type="dxa"/>
          </w:tcPr>
          <w:p w14:paraId="63CF0CF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BAAACAB" w14:textId="77777777" w:rsidTr="00071046">
        <w:trPr>
          <w:trHeight w:val="242"/>
        </w:trPr>
        <w:tc>
          <w:tcPr>
            <w:tcW w:w="1716" w:type="dxa"/>
          </w:tcPr>
          <w:p w14:paraId="14237D8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09462DD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013071</w:t>
            </w:r>
          </w:p>
        </w:tc>
        <w:tc>
          <w:tcPr>
            <w:tcW w:w="2693" w:type="dxa"/>
          </w:tcPr>
          <w:p w14:paraId="47A18D8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Claino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Osteno</w:t>
            </w:r>
            <w:proofErr w:type="spellEnd"/>
          </w:p>
        </w:tc>
        <w:tc>
          <w:tcPr>
            <w:tcW w:w="4111" w:type="dxa"/>
          </w:tcPr>
          <w:p w14:paraId="1BC04F3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638CD5B8" w14:textId="77777777" w:rsidTr="00071046">
        <w:trPr>
          <w:trHeight w:val="244"/>
        </w:trPr>
        <w:tc>
          <w:tcPr>
            <w:tcW w:w="1716" w:type="dxa"/>
          </w:tcPr>
          <w:p w14:paraId="1DAEF9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5CB42950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013074</w:t>
            </w:r>
          </w:p>
        </w:tc>
        <w:tc>
          <w:tcPr>
            <w:tcW w:w="2693" w:type="dxa"/>
          </w:tcPr>
          <w:p w14:paraId="06A1CB5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Colonno</w:t>
            </w:r>
            <w:proofErr w:type="spellEnd"/>
          </w:p>
        </w:tc>
        <w:tc>
          <w:tcPr>
            <w:tcW w:w="4111" w:type="dxa"/>
          </w:tcPr>
          <w:p w14:paraId="080283F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274E0684" w14:textId="77777777" w:rsidTr="00071046">
        <w:trPr>
          <w:trHeight w:val="244"/>
        </w:trPr>
        <w:tc>
          <w:tcPr>
            <w:tcW w:w="1716" w:type="dxa"/>
          </w:tcPr>
          <w:p w14:paraId="2CEFE8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0AC5F54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013075</w:t>
            </w:r>
          </w:p>
        </w:tc>
        <w:tc>
          <w:tcPr>
            <w:tcW w:w="2693" w:type="dxa"/>
          </w:tcPr>
          <w:p w14:paraId="6760649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4111" w:type="dxa"/>
          </w:tcPr>
          <w:p w14:paraId="77FFB19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54941E38" w14:textId="77777777" w:rsidTr="00071046">
        <w:trPr>
          <w:trHeight w:val="244"/>
        </w:trPr>
        <w:tc>
          <w:tcPr>
            <w:tcW w:w="1716" w:type="dxa"/>
          </w:tcPr>
          <w:p w14:paraId="775CC3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CB9862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013077</w:t>
            </w:r>
          </w:p>
        </w:tc>
        <w:tc>
          <w:tcPr>
            <w:tcW w:w="2693" w:type="dxa"/>
          </w:tcPr>
          <w:p w14:paraId="345C14C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Corrido</w:t>
            </w:r>
          </w:p>
        </w:tc>
        <w:tc>
          <w:tcPr>
            <w:tcW w:w="4111" w:type="dxa"/>
          </w:tcPr>
          <w:p w14:paraId="4B96003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18AA7CDA" w14:textId="77777777" w:rsidTr="00071046">
        <w:trPr>
          <w:trHeight w:val="244"/>
        </w:trPr>
        <w:tc>
          <w:tcPr>
            <w:tcW w:w="1716" w:type="dxa"/>
          </w:tcPr>
          <w:p w14:paraId="5158201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CD2D7DC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013083</w:t>
            </w:r>
          </w:p>
        </w:tc>
        <w:tc>
          <w:tcPr>
            <w:tcW w:w="2693" w:type="dxa"/>
          </w:tcPr>
          <w:p w14:paraId="7FAFE8C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Cremia</w:t>
            </w:r>
            <w:proofErr w:type="spellEnd"/>
          </w:p>
        </w:tc>
        <w:tc>
          <w:tcPr>
            <w:tcW w:w="4111" w:type="dxa"/>
          </w:tcPr>
          <w:p w14:paraId="1A826D5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781BFC1F" w14:textId="77777777" w:rsidTr="00071046">
        <w:trPr>
          <w:trHeight w:val="244"/>
        </w:trPr>
        <w:tc>
          <w:tcPr>
            <w:tcW w:w="1716" w:type="dxa"/>
          </w:tcPr>
          <w:p w14:paraId="5F84788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7810E23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013084</w:t>
            </w:r>
          </w:p>
        </w:tc>
        <w:tc>
          <w:tcPr>
            <w:tcW w:w="2693" w:type="dxa"/>
          </w:tcPr>
          <w:p w14:paraId="3AC3CFB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Cucciago</w:t>
            </w:r>
            <w:proofErr w:type="spellEnd"/>
          </w:p>
        </w:tc>
        <w:tc>
          <w:tcPr>
            <w:tcW w:w="4111" w:type="dxa"/>
          </w:tcPr>
          <w:p w14:paraId="0503A6A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6CD1F20" w14:textId="77777777" w:rsidTr="00071046">
        <w:trPr>
          <w:trHeight w:val="244"/>
        </w:trPr>
        <w:tc>
          <w:tcPr>
            <w:tcW w:w="1716" w:type="dxa"/>
          </w:tcPr>
          <w:p w14:paraId="64A433B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0A60B01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013085</w:t>
            </w:r>
          </w:p>
        </w:tc>
        <w:tc>
          <w:tcPr>
            <w:tcW w:w="2693" w:type="dxa"/>
          </w:tcPr>
          <w:p w14:paraId="3A5086E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Cusino</w:t>
            </w:r>
            <w:proofErr w:type="spellEnd"/>
          </w:p>
        </w:tc>
        <w:tc>
          <w:tcPr>
            <w:tcW w:w="4111" w:type="dxa"/>
          </w:tcPr>
          <w:p w14:paraId="3E53FAE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5424FFD7" w14:textId="77777777" w:rsidTr="00071046">
        <w:trPr>
          <w:trHeight w:val="244"/>
        </w:trPr>
        <w:tc>
          <w:tcPr>
            <w:tcW w:w="1716" w:type="dxa"/>
          </w:tcPr>
          <w:p w14:paraId="762FD2B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3B4546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013087</w:t>
            </w:r>
          </w:p>
        </w:tc>
        <w:tc>
          <w:tcPr>
            <w:tcW w:w="2693" w:type="dxa"/>
          </w:tcPr>
          <w:p w14:paraId="5816F90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Dizzasco</w:t>
            </w:r>
            <w:proofErr w:type="spellEnd"/>
          </w:p>
        </w:tc>
        <w:tc>
          <w:tcPr>
            <w:tcW w:w="4111" w:type="dxa"/>
          </w:tcPr>
          <w:p w14:paraId="045BE32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0BE8DCEA" w14:textId="77777777" w:rsidTr="00071046">
        <w:trPr>
          <w:trHeight w:val="244"/>
        </w:trPr>
        <w:tc>
          <w:tcPr>
            <w:tcW w:w="1716" w:type="dxa"/>
          </w:tcPr>
          <w:p w14:paraId="2A77C44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Como</w:t>
            </w:r>
          </w:p>
        </w:tc>
        <w:tc>
          <w:tcPr>
            <w:tcW w:w="1135" w:type="dxa"/>
          </w:tcPr>
          <w:p w14:paraId="4FB2BF13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013089</w:t>
            </w:r>
          </w:p>
        </w:tc>
        <w:tc>
          <w:tcPr>
            <w:tcW w:w="2693" w:type="dxa"/>
          </w:tcPr>
          <w:p w14:paraId="1759147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Domaso</w:t>
            </w:r>
            <w:proofErr w:type="spellEnd"/>
          </w:p>
        </w:tc>
        <w:tc>
          <w:tcPr>
            <w:tcW w:w="4111" w:type="dxa"/>
          </w:tcPr>
          <w:p w14:paraId="4F730DE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6F79CFF3" w14:textId="77777777" w:rsidTr="00071046">
        <w:trPr>
          <w:trHeight w:val="241"/>
        </w:trPr>
        <w:tc>
          <w:tcPr>
            <w:tcW w:w="1716" w:type="dxa"/>
          </w:tcPr>
          <w:p w14:paraId="7F6FC4D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7DE0338A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013090</w:t>
            </w:r>
          </w:p>
        </w:tc>
        <w:tc>
          <w:tcPr>
            <w:tcW w:w="2693" w:type="dxa"/>
          </w:tcPr>
          <w:p w14:paraId="1D262CA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Dongo</w:t>
            </w:r>
            <w:proofErr w:type="spellEnd"/>
          </w:p>
        </w:tc>
        <w:tc>
          <w:tcPr>
            <w:tcW w:w="4111" w:type="dxa"/>
          </w:tcPr>
          <w:p w14:paraId="5C8B84F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74CECCBC" w14:textId="77777777" w:rsidTr="00071046">
        <w:trPr>
          <w:trHeight w:val="244"/>
        </w:trPr>
        <w:tc>
          <w:tcPr>
            <w:tcW w:w="1716" w:type="dxa"/>
          </w:tcPr>
          <w:p w14:paraId="2F2B88A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4262D62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013092</w:t>
            </w:r>
          </w:p>
        </w:tc>
        <w:tc>
          <w:tcPr>
            <w:tcW w:w="2693" w:type="dxa"/>
          </w:tcPr>
          <w:p w14:paraId="37A7E3B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Dosso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Liro</w:t>
            </w:r>
            <w:proofErr w:type="spellEnd"/>
          </w:p>
        </w:tc>
        <w:tc>
          <w:tcPr>
            <w:tcW w:w="4111" w:type="dxa"/>
          </w:tcPr>
          <w:p w14:paraId="3ED7B88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0A6D6B93" w14:textId="77777777" w:rsidTr="00071046">
        <w:trPr>
          <w:trHeight w:val="244"/>
        </w:trPr>
        <w:tc>
          <w:tcPr>
            <w:tcW w:w="1716" w:type="dxa"/>
          </w:tcPr>
          <w:p w14:paraId="3C91434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BCDF14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013095</w:t>
            </w:r>
          </w:p>
        </w:tc>
        <w:tc>
          <w:tcPr>
            <w:tcW w:w="2693" w:type="dxa"/>
          </w:tcPr>
          <w:p w14:paraId="16AEE4E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Erba</w:t>
            </w:r>
          </w:p>
        </w:tc>
        <w:tc>
          <w:tcPr>
            <w:tcW w:w="4111" w:type="dxa"/>
          </w:tcPr>
          <w:p w14:paraId="4E9021C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BE09791" w14:textId="77777777" w:rsidTr="00071046">
        <w:trPr>
          <w:trHeight w:val="244"/>
        </w:trPr>
        <w:tc>
          <w:tcPr>
            <w:tcW w:w="1716" w:type="dxa"/>
          </w:tcPr>
          <w:p w14:paraId="22C49F6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C24D4D6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013097</w:t>
            </w:r>
          </w:p>
        </w:tc>
        <w:tc>
          <w:tcPr>
            <w:tcW w:w="2693" w:type="dxa"/>
          </w:tcPr>
          <w:p w14:paraId="5C06177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Eupilio</w:t>
            </w:r>
            <w:proofErr w:type="spellEnd"/>
          </w:p>
        </w:tc>
        <w:tc>
          <w:tcPr>
            <w:tcW w:w="4111" w:type="dxa"/>
          </w:tcPr>
          <w:p w14:paraId="70BE34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B3811FB" w14:textId="77777777" w:rsidTr="00071046">
        <w:trPr>
          <w:trHeight w:val="244"/>
        </w:trPr>
        <w:tc>
          <w:tcPr>
            <w:tcW w:w="1716" w:type="dxa"/>
          </w:tcPr>
          <w:p w14:paraId="0223676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3437A98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013098</w:t>
            </w:r>
          </w:p>
        </w:tc>
        <w:tc>
          <w:tcPr>
            <w:tcW w:w="2693" w:type="dxa"/>
          </w:tcPr>
          <w:p w14:paraId="6EC2E35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Faggeto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Lario</w:t>
            </w:r>
          </w:p>
        </w:tc>
        <w:tc>
          <w:tcPr>
            <w:tcW w:w="4111" w:type="dxa"/>
          </w:tcPr>
          <w:p w14:paraId="4597CA4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5D753783" w14:textId="77777777" w:rsidTr="00071046">
        <w:trPr>
          <w:trHeight w:val="244"/>
        </w:trPr>
        <w:tc>
          <w:tcPr>
            <w:tcW w:w="1716" w:type="dxa"/>
          </w:tcPr>
          <w:p w14:paraId="6116C49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4181B3B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013099</w:t>
            </w:r>
          </w:p>
        </w:tc>
        <w:tc>
          <w:tcPr>
            <w:tcW w:w="2693" w:type="dxa"/>
          </w:tcPr>
          <w:p w14:paraId="27D971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Faloppio</w:t>
            </w:r>
            <w:proofErr w:type="spellEnd"/>
          </w:p>
        </w:tc>
        <w:tc>
          <w:tcPr>
            <w:tcW w:w="4111" w:type="dxa"/>
          </w:tcPr>
          <w:p w14:paraId="5BEE3B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A150DC9" w14:textId="77777777" w:rsidTr="00071046">
        <w:trPr>
          <w:trHeight w:val="244"/>
        </w:trPr>
        <w:tc>
          <w:tcPr>
            <w:tcW w:w="1716" w:type="dxa"/>
          </w:tcPr>
          <w:p w14:paraId="74DF959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407AF5D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013100</w:t>
            </w:r>
          </w:p>
        </w:tc>
        <w:tc>
          <w:tcPr>
            <w:tcW w:w="2693" w:type="dxa"/>
          </w:tcPr>
          <w:p w14:paraId="4835D1E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Fenegrò</w:t>
            </w:r>
            <w:proofErr w:type="spellEnd"/>
          </w:p>
        </w:tc>
        <w:tc>
          <w:tcPr>
            <w:tcW w:w="4111" w:type="dxa"/>
          </w:tcPr>
          <w:p w14:paraId="53C28F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30121801" w14:textId="77777777" w:rsidTr="00071046">
        <w:trPr>
          <w:trHeight w:val="244"/>
        </w:trPr>
        <w:tc>
          <w:tcPr>
            <w:tcW w:w="1716" w:type="dxa"/>
          </w:tcPr>
          <w:p w14:paraId="44BEBA5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3FEE7F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013101</w:t>
            </w:r>
          </w:p>
        </w:tc>
        <w:tc>
          <w:tcPr>
            <w:tcW w:w="2693" w:type="dxa"/>
          </w:tcPr>
          <w:p w14:paraId="45165C4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 xml:space="preserve">Figino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Serenza</w:t>
            </w:r>
            <w:proofErr w:type="spellEnd"/>
          </w:p>
        </w:tc>
        <w:tc>
          <w:tcPr>
            <w:tcW w:w="4111" w:type="dxa"/>
          </w:tcPr>
          <w:p w14:paraId="05DDFBD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24F0ED1" w14:textId="77777777" w:rsidTr="00071046">
        <w:trPr>
          <w:trHeight w:val="244"/>
        </w:trPr>
        <w:tc>
          <w:tcPr>
            <w:tcW w:w="1716" w:type="dxa"/>
          </w:tcPr>
          <w:p w14:paraId="412FB61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5E69F82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013102</w:t>
            </w:r>
          </w:p>
        </w:tc>
        <w:tc>
          <w:tcPr>
            <w:tcW w:w="2693" w:type="dxa"/>
          </w:tcPr>
          <w:p w14:paraId="2262FC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Fino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Mornasco</w:t>
            </w:r>
            <w:proofErr w:type="spellEnd"/>
          </w:p>
        </w:tc>
        <w:tc>
          <w:tcPr>
            <w:tcW w:w="4111" w:type="dxa"/>
          </w:tcPr>
          <w:p w14:paraId="4A87AEF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0FBC8C2" w14:textId="77777777" w:rsidTr="00071046">
        <w:trPr>
          <w:trHeight w:val="244"/>
        </w:trPr>
        <w:tc>
          <w:tcPr>
            <w:tcW w:w="1716" w:type="dxa"/>
          </w:tcPr>
          <w:p w14:paraId="3DF85B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7BE540F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013106</w:t>
            </w:r>
          </w:p>
        </w:tc>
        <w:tc>
          <w:tcPr>
            <w:tcW w:w="2693" w:type="dxa"/>
          </w:tcPr>
          <w:p w14:paraId="24FB6BD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Garzeno</w:t>
            </w:r>
            <w:proofErr w:type="spellEnd"/>
          </w:p>
        </w:tc>
        <w:tc>
          <w:tcPr>
            <w:tcW w:w="4111" w:type="dxa"/>
          </w:tcPr>
          <w:p w14:paraId="5C645AC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3CBCFA59" w14:textId="77777777" w:rsidTr="00071046">
        <w:trPr>
          <w:trHeight w:val="241"/>
        </w:trPr>
        <w:tc>
          <w:tcPr>
            <w:tcW w:w="1716" w:type="dxa"/>
          </w:tcPr>
          <w:p w14:paraId="265177F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E7529FC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013107</w:t>
            </w:r>
          </w:p>
        </w:tc>
        <w:tc>
          <w:tcPr>
            <w:tcW w:w="2693" w:type="dxa"/>
          </w:tcPr>
          <w:p w14:paraId="0FD872C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Gera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Lario</w:t>
            </w:r>
          </w:p>
        </w:tc>
        <w:tc>
          <w:tcPr>
            <w:tcW w:w="4111" w:type="dxa"/>
          </w:tcPr>
          <w:p w14:paraId="7DB8FC8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0D53C3E5" w14:textId="77777777" w:rsidTr="00071046">
        <w:trPr>
          <w:trHeight w:val="244"/>
        </w:trPr>
        <w:tc>
          <w:tcPr>
            <w:tcW w:w="1716" w:type="dxa"/>
          </w:tcPr>
          <w:p w14:paraId="38DCF56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0FC079A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013110</w:t>
            </w:r>
          </w:p>
        </w:tc>
        <w:tc>
          <w:tcPr>
            <w:tcW w:w="2693" w:type="dxa"/>
          </w:tcPr>
          <w:p w14:paraId="66076C0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Grandate</w:t>
            </w:r>
            <w:proofErr w:type="spellEnd"/>
          </w:p>
        </w:tc>
        <w:tc>
          <w:tcPr>
            <w:tcW w:w="4111" w:type="dxa"/>
          </w:tcPr>
          <w:p w14:paraId="45C763F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040BB57" w14:textId="77777777" w:rsidTr="00071046">
        <w:trPr>
          <w:trHeight w:val="244"/>
        </w:trPr>
        <w:tc>
          <w:tcPr>
            <w:tcW w:w="1716" w:type="dxa"/>
          </w:tcPr>
          <w:p w14:paraId="618ED9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4040644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013111</w:t>
            </w:r>
          </w:p>
        </w:tc>
        <w:tc>
          <w:tcPr>
            <w:tcW w:w="2693" w:type="dxa"/>
          </w:tcPr>
          <w:p w14:paraId="01541A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Grandola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Uniti</w:t>
            </w:r>
            <w:proofErr w:type="spellEnd"/>
          </w:p>
        </w:tc>
        <w:tc>
          <w:tcPr>
            <w:tcW w:w="4111" w:type="dxa"/>
          </w:tcPr>
          <w:p w14:paraId="1279A87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59CED994" w14:textId="77777777" w:rsidTr="00071046">
        <w:trPr>
          <w:trHeight w:val="244"/>
        </w:trPr>
        <w:tc>
          <w:tcPr>
            <w:tcW w:w="1716" w:type="dxa"/>
          </w:tcPr>
          <w:p w14:paraId="2E5FE3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FA163F6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013113</w:t>
            </w:r>
          </w:p>
        </w:tc>
        <w:tc>
          <w:tcPr>
            <w:tcW w:w="2693" w:type="dxa"/>
          </w:tcPr>
          <w:p w14:paraId="5D84A8A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Griante</w:t>
            </w:r>
            <w:proofErr w:type="spellEnd"/>
          </w:p>
        </w:tc>
        <w:tc>
          <w:tcPr>
            <w:tcW w:w="4111" w:type="dxa"/>
          </w:tcPr>
          <w:p w14:paraId="4547427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4AD34056" w14:textId="77777777" w:rsidTr="00071046">
        <w:trPr>
          <w:trHeight w:val="244"/>
        </w:trPr>
        <w:tc>
          <w:tcPr>
            <w:tcW w:w="1716" w:type="dxa"/>
          </w:tcPr>
          <w:p w14:paraId="6F7DDBA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4A5F99A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013114</w:t>
            </w:r>
          </w:p>
        </w:tc>
        <w:tc>
          <w:tcPr>
            <w:tcW w:w="2693" w:type="dxa"/>
          </w:tcPr>
          <w:p w14:paraId="5096D1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Guanzate</w:t>
            </w:r>
            <w:proofErr w:type="spellEnd"/>
          </w:p>
        </w:tc>
        <w:tc>
          <w:tcPr>
            <w:tcW w:w="4111" w:type="dxa"/>
          </w:tcPr>
          <w:p w14:paraId="44DF6FD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45E5F2D" w14:textId="77777777" w:rsidTr="00071046">
        <w:trPr>
          <w:trHeight w:val="244"/>
        </w:trPr>
        <w:tc>
          <w:tcPr>
            <w:tcW w:w="1716" w:type="dxa"/>
          </w:tcPr>
          <w:p w14:paraId="2557EEE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97598B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013118</w:t>
            </w:r>
          </w:p>
        </w:tc>
        <w:tc>
          <w:tcPr>
            <w:tcW w:w="2693" w:type="dxa"/>
          </w:tcPr>
          <w:p w14:paraId="6F7196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Inverigo</w:t>
            </w:r>
            <w:proofErr w:type="spellEnd"/>
          </w:p>
        </w:tc>
        <w:tc>
          <w:tcPr>
            <w:tcW w:w="4111" w:type="dxa"/>
          </w:tcPr>
          <w:p w14:paraId="73955EA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74E5849" w14:textId="77777777" w:rsidTr="00071046">
        <w:trPr>
          <w:trHeight w:val="244"/>
        </w:trPr>
        <w:tc>
          <w:tcPr>
            <w:tcW w:w="1716" w:type="dxa"/>
          </w:tcPr>
          <w:p w14:paraId="737628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6EC3BD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013119</w:t>
            </w:r>
          </w:p>
        </w:tc>
        <w:tc>
          <w:tcPr>
            <w:tcW w:w="2693" w:type="dxa"/>
          </w:tcPr>
          <w:p w14:paraId="7FC17AE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Laglio</w:t>
            </w:r>
            <w:proofErr w:type="spellEnd"/>
          </w:p>
        </w:tc>
        <w:tc>
          <w:tcPr>
            <w:tcW w:w="4111" w:type="dxa"/>
          </w:tcPr>
          <w:p w14:paraId="3C94E62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2C975C8B" w14:textId="77777777" w:rsidTr="00071046">
        <w:trPr>
          <w:trHeight w:val="244"/>
        </w:trPr>
        <w:tc>
          <w:tcPr>
            <w:tcW w:w="1716" w:type="dxa"/>
          </w:tcPr>
          <w:p w14:paraId="539DB47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4224D04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013120</w:t>
            </w:r>
          </w:p>
        </w:tc>
        <w:tc>
          <w:tcPr>
            <w:tcW w:w="2693" w:type="dxa"/>
          </w:tcPr>
          <w:p w14:paraId="12F18D5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Laino</w:t>
            </w:r>
            <w:proofErr w:type="spellEnd"/>
          </w:p>
        </w:tc>
        <w:tc>
          <w:tcPr>
            <w:tcW w:w="4111" w:type="dxa"/>
          </w:tcPr>
          <w:p w14:paraId="57C7F1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5EAA17A5" w14:textId="77777777" w:rsidTr="00071046">
        <w:trPr>
          <w:trHeight w:val="244"/>
        </w:trPr>
        <w:tc>
          <w:tcPr>
            <w:tcW w:w="1716" w:type="dxa"/>
          </w:tcPr>
          <w:p w14:paraId="45C61A7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5BF2E6A7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013121</w:t>
            </w:r>
          </w:p>
        </w:tc>
        <w:tc>
          <w:tcPr>
            <w:tcW w:w="2693" w:type="dxa"/>
          </w:tcPr>
          <w:p w14:paraId="10878C2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Lambrugo</w:t>
            </w:r>
            <w:proofErr w:type="spellEnd"/>
          </w:p>
        </w:tc>
        <w:tc>
          <w:tcPr>
            <w:tcW w:w="4111" w:type="dxa"/>
          </w:tcPr>
          <w:p w14:paraId="3B198F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F65D99F" w14:textId="77777777" w:rsidTr="00071046">
        <w:trPr>
          <w:trHeight w:val="241"/>
        </w:trPr>
        <w:tc>
          <w:tcPr>
            <w:tcW w:w="1716" w:type="dxa"/>
          </w:tcPr>
          <w:p w14:paraId="3E5A046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E68FAF5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013122</w:t>
            </w:r>
          </w:p>
        </w:tc>
        <w:tc>
          <w:tcPr>
            <w:tcW w:w="2693" w:type="dxa"/>
          </w:tcPr>
          <w:p w14:paraId="3C703A4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Lanzo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d'Intelvi</w:t>
            </w:r>
            <w:proofErr w:type="spellEnd"/>
          </w:p>
        </w:tc>
        <w:tc>
          <w:tcPr>
            <w:tcW w:w="4111" w:type="dxa"/>
          </w:tcPr>
          <w:p w14:paraId="3879B01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3E155582" w14:textId="77777777" w:rsidTr="00071046">
        <w:trPr>
          <w:trHeight w:val="244"/>
        </w:trPr>
        <w:tc>
          <w:tcPr>
            <w:tcW w:w="1716" w:type="dxa"/>
          </w:tcPr>
          <w:p w14:paraId="715A6C1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4F2C66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013123</w:t>
            </w:r>
          </w:p>
        </w:tc>
        <w:tc>
          <w:tcPr>
            <w:tcW w:w="2693" w:type="dxa"/>
          </w:tcPr>
          <w:p w14:paraId="60B2B2B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Lasnigo</w:t>
            </w:r>
            <w:proofErr w:type="spellEnd"/>
          </w:p>
        </w:tc>
        <w:tc>
          <w:tcPr>
            <w:tcW w:w="4111" w:type="dxa"/>
          </w:tcPr>
          <w:p w14:paraId="427FDB8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2F854518" w14:textId="77777777" w:rsidTr="00071046">
        <w:trPr>
          <w:trHeight w:val="244"/>
        </w:trPr>
        <w:tc>
          <w:tcPr>
            <w:tcW w:w="1716" w:type="dxa"/>
          </w:tcPr>
          <w:p w14:paraId="537E2E0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AB969B0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013126</w:t>
            </w:r>
          </w:p>
        </w:tc>
        <w:tc>
          <w:tcPr>
            <w:tcW w:w="2693" w:type="dxa"/>
          </w:tcPr>
          <w:p w14:paraId="26184AE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Lezzeno</w:t>
            </w:r>
            <w:proofErr w:type="spellEnd"/>
          </w:p>
        </w:tc>
        <w:tc>
          <w:tcPr>
            <w:tcW w:w="4111" w:type="dxa"/>
          </w:tcPr>
          <w:p w14:paraId="0CFF0C3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0E755C1C" w14:textId="77777777" w:rsidTr="00071046">
        <w:trPr>
          <w:trHeight w:val="244"/>
        </w:trPr>
        <w:tc>
          <w:tcPr>
            <w:tcW w:w="1716" w:type="dxa"/>
          </w:tcPr>
          <w:p w14:paraId="26B887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03CCF62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013128</w:t>
            </w:r>
          </w:p>
        </w:tc>
        <w:tc>
          <w:tcPr>
            <w:tcW w:w="2693" w:type="dxa"/>
          </w:tcPr>
          <w:p w14:paraId="07EC950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Limido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Comasco</w:t>
            </w:r>
            <w:proofErr w:type="spellEnd"/>
          </w:p>
        </w:tc>
        <w:tc>
          <w:tcPr>
            <w:tcW w:w="4111" w:type="dxa"/>
          </w:tcPr>
          <w:p w14:paraId="1A1E10C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5CD3420" w14:textId="77777777" w:rsidTr="00071046">
        <w:trPr>
          <w:trHeight w:val="244"/>
        </w:trPr>
        <w:tc>
          <w:tcPr>
            <w:tcW w:w="1716" w:type="dxa"/>
          </w:tcPr>
          <w:p w14:paraId="475B672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89119D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013129</w:t>
            </w:r>
          </w:p>
        </w:tc>
        <w:tc>
          <w:tcPr>
            <w:tcW w:w="2693" w:type="dxa"/>
          </w:tcPr>
          <w:p w14:paraId="1199ECD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Lipomo</w:t>
            </w:r>
            <w:proofErr w:type="spellEnd"/>
          </w:p>
        </w:tc>
        <w:tc>
          <w:tcPr>
            <w:tcW w:w="4111" w:type="dxa"/>
          </w:tcPr>
          <w:p w14:paraId="591F6E0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63BFF53" w14:textId="77777777" w:rsidTr="00071046">
        <w:trPr>
          <w:trHeight w:val="244"/>
        </w:trPr>
        <w:tc>
          <w:tcPr>
            <w:tcW w:w="1716" w:type="dxa"/>
          </w:tcPr>
          <w:p w14:paraId="4C5575D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05964DC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013130</w:t>
            </w:r>
          </w:p>
        </w:tc>
        <w:tc>
          <w:tcPr>
            <w:tcW w:w="2693" w:type="dxa"/>
          </w:tcPr>
          <w:p w14:paraId="7232F6F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Livo</w:t>
            </w:r>
            <w:proofErr w:type="spellEnd"/>
          </w:p>
        </w:tc>
        <w:tc>
          <w:tcPr>
            <w:tcW w:w="4111" w:type="dxa"/>
          </w:tcPr>
          <w:p w14:paraId="2838CDC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647915E2" w14:textId="77777777" w:rsidTr="00071046">
        <w:trPr>
          <w:trHeight w:val="244"/>
        </w:trPr>
        <w:tc>
          <w:tcPr>
            <w:tcW w:w="1716" w:type="dxa"/>
          </w:tcPr>
          <w:p w14:paraId="4401502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016DD3B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013131</w:t>
            </w:r>
          </w:p>
        </w:tc>
        <w:tc>
          <w:tcPr>
            <w:tcW w:w="2693" w:type="dxa"/>
          </w:tcPr>
          <w:p w14:paraId="6D601F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Locate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Varesino</w:t>
            </w:r>
            <w:proofErr w:type="spellEnd"/>
          </w:p>
        </w:tc>
        <w:tc>
          <w:tcPr>
            <w:tcW w:w="4111" w:type="dxa"/>
          </w:tcPr>
          <w:p w14:paraId="1BB75D0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AF3D2BD" w14:textId="77777777" w:rsidTr="00071046">
        <w:trPr>
          <w:trHeight w:val="244"/>
        </w:trPr>
        <w:tc>
          <w:tcPr>
            <w:tcW w:w="1716" w:type="dxa"/>
          </w:tcPr>
          <w:p w14:paraId="1449635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5E75753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013133</w:t>
            </w:r>
          </w:p>
        </w:tc>
        <w:tc>
          <w:tcPr>
            <w:tcW w:w="2693" w:type="dxa"/>
          </w:tcPr>
          <w:p w14:paraId="5B1FCDE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Lomazzo</w:t>
            </w:r>
            <w:proofErr w:type="spellEnd"/>
          </w:p>
        </w:tc>
        <w:tc>
          <w:tcPr>
            <w:tcW w:w="4111" w:type="dxa"/>
          </w:tcPr>
          <w:p w14:paraId="6E2ACC7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A054944" w14:textId="77777777" w:rsidTr="00071046">
        <w:trPr>
          <w:trHeight w:val="244"/>
        </w:trPr>
        <w:tc>
          <w:tcPr>
            <w:tcW w:w="1716" w:type="dxa"/>
          </w:tcPr>
          <w:p w14:paraId="76E89C4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54BF9D11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013134</w:t>
            </w:r>
          </w:p>
        </w:tc>
        <w:tc>
          <w:tcPr>
            <w:tcW w:w="2693" w:type="dxa"/>
          </w:tcPr>
          <w:p w14:paraId="55F9703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Longone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Segrino</w:t>
            </w:r>
            <w:proofErr w:type="spellEnd"/>
          </w:p>
        </w:tc>
        <w:tc>
          <w:tcPr>
            <w:tcW w:w="4111" w:type="dxa"/>
          </w:tcPr>
          <w:p w14:paraId="5D52BC0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7A35381" w14:textId="77777777" w:rsidTr="00071046">
        <w:trPr>
          <w:trHeight w:val="242"/>
        </w:trPr>
        <w:tc>
          <w:tcPr>
            <w:tcW w:w="1716" w:type="dxa"/>
          </w:tcPr>
          <w:p w14:paraId="47D889E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593002DE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013135</w:t>
            </w:r>
          </w:p>
        </w:tc>
        <w:tc>
          <w:tcPr>
            <w:tcW w:w="2693" w:type="dxa"/>
          </w:tcPr>
          <w:p w14:paraId="21EADA3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Luisago</w:t>
            </w:r>
            <w:proofErr w:type="spellEnd"/>
          </w:p>
        </w:tc>
        <w:tc>
          <w:tcPr>
            <w:tcW w:w="4111" w:type="dxa"/>
          </w:tcPr>
          <w:p w14:paraId="49C2221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CEDEBC4" w14:textId="77777777" w:rsidTr="00071046">
        <w:trPr>
          <w:trHeight w:val="244"/>
        </w:trPr>
        <w:tc>
          <w:tcPr>
            <w:tcW w:w="1716" w:type="dxa"/>
          </w:tcPr>
          <w:p w14:paraId="0FC752B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CBCB13C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013136</w:t>
            </w:r>
          </w:p>
        </w:tc>
        <w:tc>
          <w:tcPr>
            <w:tcW w:w="2693" w:type="dxa"/>
          </w:tcPr>
          <w:p w14:paraId="1DE82F9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Lurago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d'Erba</w:t>
            </w:r>
            <w:proofErr w:type="spellEnd"/>
          </w:p>
        </w:tc>
        <w:tc>
          <w:tcPr>
            <w:tcW w:w="4111" w:type="dxa"/>
          </w:tcPr>
          <w:p w14:paraId="6F7600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45BAE7D" w14:textId="77777777" w:rsidTr="00071046">
        <w:trPr>
          <w:trHeight w:val="244"/>
        </w:trPr>
        <w:tc>
          <w:tcPr>
            <w:tcW w:w="1716" w:type="dxa"/>
          </w:tcPr>
          <w:p w14:paraId="6E7A724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A7EF0D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013137</w:t>
            </w:r>
          </w:p>
        </w:tc>
        <w:tc>
          <w:tcPr>
            <w:tcW w:w="2693" w:type="dxa"/>
          </w:tcPr>
          <w:p w14:paraId="22EA93C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Lurago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Marinone</w:t>
            </w:r>
            <w:proofErr w:type="spellEnd"/>
          </w:p>
        </w:tc>
        <w:tc>
          <w:tcPr>
            <w:tcW w:w="4111" w:type="dxa"/>
          </w:tcPr>
          <w:p w14:paraId="1C33A55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B5EE449" w14:textId="77777777" w:rsidTr="00071046">
        <w:trPr>
          <w:trHeight w:val="244"/>
        </w:trPr>
        <w:tc>
          <w:tcPr>
            <w:tcW w:w="1716" w:type="dxa"/>
          </w:tcPr>
          <w:p w14:paraId="4C41B2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0F733237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013138</w:t>
            </w:r>
          </w:p>
        </w:tc>
        <w:tc>
          <w:tcPr>
            <w:tcW w:w="2693" w:type="dxa"/>
          </w:tcPr>
          <w:p w14:paraId="515A1FE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Lurate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Caccivio</w:t>
            </w:r>
            <w:proofErr w:type="spellEnd"/>
          </w:p>
        </w:tc>
        <w:tc>
          <w:tcPr>
            <w:tcW w:w="4111" w:type="dxa"/>
          </w:tcPr>
          <w:p w14:paraId="0985C18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C3C736A" w14:textId="77777777" w:rsidTr="00071046">
        <w:trPr>
          <w:trHeight w:val="244"/>
        </w:trPr>
        <w:tc>
          <w:tcPr>
            <w:tcW w:w="1716" w:type="dxa"/>
          </w:tcPr>
          <w:p w14:paraId="3268A8D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74226F0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013139</w:t>
            </w:r>
          </w:p>
        </w:tc>
        <w:tc>
          <w:tcPr>
            <w:tcW w:w="2693" w:type="dxa"/>
          </w:tcPr>
          <w:p w14:paraId="680B97A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Magreglio</w:t>
            </w:r>
            <w:proofErr w:type="spellEnd"/>
          </w:p>
        </w:tc>
        <w:tc>
          <w:tcPr>
            <w:tcW w:w="4111" w:type="dxa"/>
          </w:tcPr>
          <w:p w14:paraId="1FC679D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22E88044" w14:textId="77777777" w:rsidTr="00071046">
        <w:trPr>
          <w:trHeight w:val="244"/>
        </w:trPr>
        <w:tc>
          <w:tcPr>
            <w:tcW w:w="1716" w:type="dxa"/>
          </w:tcPr>
          <w:p w14:paraId="5624623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4CD9382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013143</w:t>
            </w:r>
          </w:p>
        </w:tc>
        <w:tc>
          <w:tcPr>
            <w:tcW w:w="2693" w:type="dxa"/>
          </w:tcPr>
          <w:p w14:paraId="444C8F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Mariano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Comense</w:t>
            </w:r>
            <w:proofErr w:type="spellEnd"/>
          </w:p>
        </w:tc>
        <w:tc>
          <w:tcPr>
            <w:tcW w:w="4111" w:type="dxa"/>
          </w:tcPr>
          <w:p w14:paraId="4819DAB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B034500" w14:textId="77777777" w:rsidTr="00071046">
        <w:trPr>
          <w:trHeight w:val="244"/>
        </w:trPr>
        <w:tc>
          <w:tcPr>
            <w:tcW w:w="1716" w:type="dxa"/>
          </w:tcPr>
          <w:p w14:paraId="4C8D65C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78567A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013144</w:t>
            </w:r>
          </w:p>
        </w:tc>
        <w:tc>
          <w:tcPr>
            <w:tcW w:w="2693" w:type="dxa"/>
          </w:tcPr>
          <w:p w14:paraId="03E6DA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Maslianico</w:t>
            </w:r>
            <w:proofErr w:type="spellEnd"/>
          </w:p>
        </w:tc>
        <w:tc>
          <w:tcPr>
            <w:tcW w:w="4111" w:type="dxa"/>
          </w:tcPr>
          <w:p w14:paraId="4A60B4C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2571A553" w14:textId="77777777" w:rsidTr="00071046">
        <w:trPr>
          <w:trHeight w:val="244"/>
        </w:trPr>
        <w:tc>
          <w:tcPr>
            <w:tcW w:w="1716" w:type="dxa"/>
          </w:tcPr>
          <w:p w14:paraId="477AF8A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53A0F40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013145</w:t>
            </w:r>
          </w:p>
        </w:tc>
        <w:tc>
          <w:tcPr>
            <w:tcW w:w="2693" w:type="dxa"/>
          </w:tcPr>
          <w:p w14:paraId="60BFA66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Menaggio</w:t>
            </w:r>
            <w:proofErr w:type="spellEnd"/>
          </w:p>
        </w:tc>
        <w:tc>
          <w:tcPr>
            <w:tcW w:w="4111" w:type="dxa"/>
          </w:tcPr>
          <w:p w14:paraId="3360D90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066784EF" w14:textId="77777777" w:rsidTr="00071046">
        <w:trPr>
          <w:trHeight w:val="244"/>
        </w:trPr>
        <w:tc>
          <w:tcPr>
            <w:tcW w:w="1716" w:type="dxa"/>
          </w:tcPr>
          <w:p w14:paraId="13E0303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AA60692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013147</w:t>
            </w:r>
          </w:p>
        </w:tc>
        <w:tc>
          <w:tcPr>
            <w:tcW w:w="2693" w:type="dxa"/>
          </w:tcPr>
          <w:p w14:paraId="6E56D40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Merone</w:t>
            </w:r>
            <w:proofErr w:type="spellEnd"/>
          </w:p>
        </w:tc>
        <w:tc>
          <w:tcPr>
            <w:tcW w:w="4111" w:type="dxa"/>
          </w:tcPr>
          <w:p w14:paraId="1411B55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F68EE3E" w14:textId="77777777" w:rsidTr="00071046">
        <w:trPr>
          <w:trHeight w:val="241"/>
        </w:trPr>
        <w:tc>
          <w:tcPr>
            <w:tcW w:w="1716" w:type="dxa"/>
          </w:tcPr>
          <w:p w14:paraId="4C6377A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EF114D0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013152</w:t>
            </w:r>
          </w:p>
        </w:tc>
        <w:tc>
          <w:tcPr>
            <w:tcW w:w="2693" w:type="dxa"/>
          </w:tcPr>
          <w:p w14:paraId="21B8215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Moltrasio</w:t>
            </w:r>
            <w:proofErr w:type="spellEnd"/>
          </w:p>
        </w:tc>
        <w:tc>
          <w:tcPr>
            <w:tcW w:w="4111" w:type="dxa"/>
          </w:tcPr>
          <w:p w14:paraId="2FE2EB4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517579DD" w14:textId="77777777" w:rsidTr="00071046">
        <w:trPr>
          <w:trHeight w:val="244"/>
        </w:trPr>
        <w:tc>
          <w:tcPr>
            <w:tcW w:w="1716" w:type="dxa"/>
          </w:tcPr>
          <w:p w14:paraId="6788862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7B8E965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013153</w:t>
            </w:r>
          </w:p>
        </w:tc>
        <w:tc>
          <w:tcPr>
            <w:tcW w:w="2693" w:type="dxa"/>
          </w:tcPr>
          <w:p w14:paraId="282BBA6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Monguzzo</w:t>
            </w:r>
            <w:proofErr w:type="spellEnd"/>
          </w:p>
        </w:tc>
        <w:tc>
          <w:tcPr>
            <w:tcW w:w="4111" w:type="dxa"/>
          </w:tcPr>
          <w:p w14:paraId="309B50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D7B0408" w14:textId="77777777" w:rsidTr="00071046">
        <w:trPr>
          <w:trHeight w:val="244"/>
        </w:trPr>
        <w:tc>
          <w:tcPr>
            <w:tcW w:w="1716" w:type="dxa"/>
          </w:tcPr>
          <w:p w14:paraId="22D1024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475051D4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013154</w:t>
            </w:r>
          </w:p>
        </w:tc>
        <w:tc>
          <w:tcPr>
            <w:tcW w:w="2693" w:type="dxa"/>
          </w:tcPr>
          <w:p w14:paraId="6F60002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Montano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Lucino</w:t>
            </w:r>
            <w:proofErr w:type="spellEnd"/>
          </w:p>
        </w:tc>
        <w:tc>
          <w:tcPr>
            <w:tcW w:w="4111" w:type="dxa"/>
          </w:tcPr>
          <w:p w14:paraId="50F3366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438E12D" w14:textId="77777777" w:rsidTr="00071046">
        <w:trPr>
          <w:trHeight w:val="244"/>
        </w:trPr>
        <w:tc>
          <w:tcPr>
            <w:tcW w:w="1716" w:type="dxa"/>
          </w:tcPr>
          <w:p w14:paraId="13566EF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75ECAFB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013155</w:t>
            </w:r>
          </w:p>
        </w:tc>
        <w:tc>
          <w:tcPr>
            <w:tcW w:w="2693" w:type="dxa"/>
          </w:tcPr>
          <w:p w14:paraId="141D9D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Montemezzo</w:t>
            </w:r>
            <w:proofErr w:type="spellEnd"/>
          </w:p>
        </w:tc>
        <w:tc>
          <w:tcPr>
            <w:tcW w:w="4111" w:type="dxa"/>
          </w:tcPr>
          <w:p w14:paraId="4F39B74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6B119D77" w14:textId="77777777" w:rsidTr="00071046">
        <w:trPr>
          <w:trHeight w:val="244"/>
        </w:trPr>
        <w:tc>
          <w:tcPr>
            <w:tcW w:w="1716" w:type="dxa"/>
          </w:tcPr>
          <w:p w14:paraId="4523790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7CE5E65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013157</w:t>
            </w:r>
          </w:p>
        </w:tc>
        <w:tc>
          <w:tcPr>
            <w:tcW w:w="2693" w:type="dxa"/>
          </w:tcPr>
          <w:p w14:paraId="1AC3772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Montorfano</w:t>
            </w:r>
            <w:proofErr w:type="spellEnd"/>
          </w:p>
        </w:tc>
        <w:tc>
          <w:tcPr>
            <w:tcW w:w="4111" w:type="dxa"/>
          </w:tcPr>
          <w:p w14:paraId="57BF905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8146E5C" w14:textId="77777777" w:rsidTr="00071046">
        <w:trPr>
          <w:trHeight w:val="244"/>
        </w:trPr>
        <w:tc>
          <w:tcPr>
            <w:tcW w:w="1716" w:type="dxa"/>
          </w:tcPr>
          <w:p w14:paraId="1DD2D7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C9266B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013159</w:t>
            </w:r>
          </w:p>
        </w:tc>
        <w:tc>
          <w:tcPr>
            <w:tcW w:w="2693" w:type="dxa"/>
          </w:tcPr>
          <w:p w14:paraId="577C7B9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Mozzate</w:t>
            </w:r>
            <w:proofErr w:type="spellEnd"/>
          </w:p>
        </w:tc>
        <w:tc>
          <w:tcPr>
            <w:tcW w:w="4111" w:type="dxa"/>
          </w:tcPr>
          <w:p w14:paraId="5D9F01C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CD6F061" w14:textId="77777777" w:rsidTr="00071046">
        <w:trPr>
          <w:trHeight w:val="244"/>
        </w:trPr>
        <w:tc>
          <w:tcPr>
            <w:tcW w:w="1716" w:type="dxa"/>
          </w:tcPr>
          <w:p w14:paraId="02DAA0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844A4DC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013160</w:t>
            </w:r>
          </w:p>
        </w:tc>
        <w:tc>
          <w:tcPr>
            <w:tcW w:w="2693" w:type="dxa"/>
          </w:tcPr>
          <w:p w14:paraId="1C753B3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Musso</w:t>
            </w:r>
            <w:proofErr w:type="spellEnd"/>
          </w:p>
        </w:tc>
        <w:tc>
          <w:tcPr>
            <w:tcW w:w="4111" w:type="dxa"/>
          </w:tcPr>
          <w:p w14:paraId="586D1B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18DFC6B4" w14:textId="77777777" w:rsidTr="00071046">
        <w:trPr>
          <w:trHeight w:val="244"/>
        </w:trPr>
        <w:tc>
          <w:tcPr>
            <w:tcW w:w="1716" w:type="dxa"/>
          </w:tcPr>
          <w:p w14:paraId="0CD099A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9A42CA2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013161</w:t>
            </w:r>
          </w:p>
        </w:tc>
        <w:tc>
          <w:tcPr>
            <w:tcW w:w="2693" w:type="dxa"/>
          </w:tcPr>
          <w:p w14:paraId="6A5111D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Nesso</w:t>
            </w:r>
            <w:proofErr w:type="spellEnd"/>
          </w:p>
        </w:tc>
        <w:tc>
          <w:tcPr>
            <w:tcW w:w="4111" w:type="dxa"/>
          </w:tcPr>
          <w:p w14:paraId="4325B6B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48113513" w14:textId="77777777" w:rsidTr="00071046">
        <w:trPr>
          <w:trHeight w:val="244"/>
        </w:trPr>
        <w:tc>
          <w:tcPr>
            <w:tcW w:w="1716" w:type="dxa"/>
          </w:tcPr>
          <w:p w14:paraId="5BD6A5A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549DF5B2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013163</w:t>
            </w:r>
          </w:p>
        </w:tc>
        <w:tc>
          <w:tcPr>
            <w:tcW w:w="2693" w:type="dxa"/>
          </w:tcPr>
          <w:p w14:paraId="4AE79B6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Novedrate</w:t>
            </w:r>
            <w:proofErr w:type="spellEnd"/>
          </w:p>
        </w:tc>
        <w:tc>
          <w:tcPr>
            <w:tcW w:w="4111" w:type="dxa"/>
          </w:tcPr>
          <w:p w14:paraId="3242CF2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988C788" w14:textId="77777777" w:rsidTr="00071046">
        <w:trPr>
          <w:trHeight w:val="242"/>
        </w:trPr>
        <w:tc>
          <w:tcPr>
            <w:tcW w:w="1716" w:type="dxa"/>
          </w:tcPr>
          <w:p w14:paraId="572DFF0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A9E9E2B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013165</w:t>
            </w:r>
          </w:p>
        </w:tc>
        <w:tc>
          <w:tcPr>
            <w:tcW w:w="2693" w:type="dxa"/>
          </w:tcPr>
          <w:p w14:paraId="5226A88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Olgiate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Comasco</w:t>
            </w:r>
            <w:proofErr w:type="spellEnd"/>
          </w:p>
        </w:tc>
        <w:tc>
          <w:tcPr>
            <w:tcW w:w="4111" w:type="dxa"/>
          </w:tcPr>
          <w:p w14:paraId="301CBCE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496C43C" w14:textId="77777777" w:rsidTr="00071046">
        <w:trPr>
          <w:trHeight w:val="244"/>
        </w:trPr>
        <w:tc>
          <w:tcPr>
            <w:tcW w:w="1716" w:type="dxa"/>
          </w:tcPr>
          <w:p w14:paraId="6F5B9A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84D8D20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013169</w:t>
            </w:r>
          </w:p>
        </w:tc>
        <w:tc>
          <w:tcPr>
            <w:tcW w:w="2693" w:type="dxa"/>
          </w:tcPr>
          <w:p w14:paraId="422BCD6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Oltrona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Mamette</w:t>
            </w:r>
            <w:proofErr w:type="spellEnd"/>
          </w:p>
        </w:tc>
        <w:tc>
          <w:tcPr>
            <w:tcW w:w="4111" w:type="dxa"/>
          </w:tcPr>
          <w:p w14:paraId="2572EA6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1BA23B3" w14:textId="77777777" w:rsidTr="00071046">
        <w:trPr>
          <w:trHeight w:val="244"/>
        </w:trPr>
        <w:tc>
          <w:tcPr>
            <w:tcW w:w="1716" w:type="dxa"/>
          </w:tcPr>
          <w:p w14:paraId="66F31DB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7C6FEB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013170</w:t>
            </w:r>
          </w:p>
        </w:tc>
        <w:tc>
          <w:tcPr>
            <w:tcW w:w="2693" w:type="dxa"/>
          </w:tcPr>
          <w:p w14:paraId="4826B68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Orsenigo</w:t>
            </w:r>
            <w:proofErr w:type="spellEnd"/>
          </w:p>
        </w:tc>
        <w:tc>
          <w:tcPr>
            <w:tcW w:w="4111" w:type="dxa"/>
          </w:tcPr>
          <w:p w14:paraId="10344EA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8E0554F" w14:textId="77777777" w:rsidTr="00071046">
        <w:trPr>
          <w:trHeight w:val="244"/>
        </w:trPr>
        <w:tc>
          <w:tcPr>
            <w:tcW w:w="1716" w:type="dxa"/>
          </w:tcPr>
          <w:p w14:paraId="1CF86B5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013B8064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013178</w:t>
            </w:r>
          </w:p>
        </w:tc>
        <w:tc>
          <w:tcPr>
            <w:tcW w:w="2693" w:type="dxa"/>
          </w:tcPr>
          <w:p w14:paraId="62B9393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Peglio</w:t>
            </w:r>
            <w:proofErr w:type="spellEnd"/>
          </w:p>
        </w:tc>
        <w:tc>
          <w:tcPr>
            <w:tcW w:w="4111" w:type="dxa"/>
          </w:tcPr>
          <w:p w14:paraId="76D5F33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34B6C44D" w14:textId="77777777" w:rsidTr="00071046">
        <w:trPr>
          <w:trHeight w:val="244"/>
        </w:trPr>
        <w:tc>
          <w:tcPr>
            <w:tcW w:w="1716" w:type="dxa"/>
          </w:tcPr>
          <w:p w14:paraId="2135606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7BF81A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013179</w:t>
            </w:r>
          </w:p>
        </w:tc>
        <w:tc>
          <w:tcPr>
            <w:tcW w:w="2693" w:type="dxa"/>
          </w:tcPr>
          <w:p w14:paraId="28DD5BF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Pellio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Intelvi</w:t>
            </w:r>
            <w:proofErr w:type="spellEnd"/>
          </w:p>
        </w:tc>
        <w:tc>
          <w:tcPr>
            <w:tcW w:w="4111" w:type="dxa"/>
          </w:tcPr>
          <w:p w14:paraId="4F1D5E4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72E25D30" w14:textId="77777777" w:rsidTr="00071046">
        <w:trPr>
          <w:trHeight w:val="244"/>
        </w:trPr>
        <w:tc>
          <w:tcPr>
            <w:tcW w:w="1716" w:type="dxa"/>
          </w:tcPr>
          <w:p w14:paraId="6295972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FD3F967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013183</w:t>
            </w:r>
          </w:p>
        </w:tc>
        <w:tc>
          <w:tcPr>
            <w:tcW w:w="2693" w:type="dxa"/>
          </w:tcPr>
          <w:p w14:paraId="2213962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Pianello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Lario</w:t>
            </w:r>
          </w:p>
        </w:tc>
        <w:tc>
          <w:tcPr>
            <w:tcW w:w="4111" w:type="dxa"/>
          </w:tcPr>
          <w:p w14:paraId="6474E0D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04157F0F" w14:textId="77777777" w:rsidTr="00071046">
        <w:trPr>
          <w:trHeight w:val="244"/>
        </w:trPr>
        <w:tc>
          <w:tcPr>
            <w:tcW w:w="1716" w:type="dxa"/>
          </w:tcPr>
          <w:p w14:paraId="711DE66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31D1A3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013184</w:t>
            </w:r>
          </w:p>
        </w:tc>
        <w:tc>
          <w:tcPr>
            <w:tcW w:w="2693" w:type="dxa"/>
          </w:tcPr>
          <w:p w14:paraId="2E849D1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Pigra</w:t>
            </w:r>
            <w:proofErr w:type="spellEnd"/>
          </w:p>
        </w:tc>
        <w:tc>
          <w:tcPr>
            <w:tcW w:w="4111" w:type="dxa"/>
          </w:tcPr>
          <w:p w14:paraId="308BF3D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0C3A011E" w14:textId="77777777" w:rsidTr="00071046">
        <w:trPr>
          <w:trHeight w:val="244"/>
        </w:trPr>
        <w:tc>
          <w:tcPr>
            <w:tcW w:w="1716" w:type="dxa"/>
          </w:tcPr>
          <w:p w14:paraId="47B805A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Como</w:t>
            </w:r>
          </w:p>
        </w:tc>
        <w:tc>
          <w:tcPr>
            <w:tcW w:w="1135" w:type="dxa"/>
          </w:tcPr>
          <w:p w14:paraId="79BE32D4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013185</w:t>
            </w:r>
          </w:p>
        </w:tc>
        <w:tc>
          <w:tcPr>
            <w:tcW w:w="2693" w:type="dxa"/>
          </w:tcPr>
          <w:p w14:paraId="10B0FAA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Plesio</w:t>
            </w:r>
            <w:proofErr w:type="spellEnd"/>
          </w:p>
        </w:tc>
        <w:tc>
          <w:tcPr>
            <w:tcW w:w="4111" w:type="dxa"/>
          </w:tcPr>
          <w:p w14:paraId="708DD53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4FE61CF9" w14:textId="77777777" w:rsidTr="00071046">
        <w:trPr>
          <w:trHeight w:val="244"/>
        </w:trPr>
        <w:tc>
          <w:tcPr>
            <w:tcW w:w="1716" w:type="dxa"/>
          </w:tcPr>
          <w:p w14:paraId="284996D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A2D9A9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013186</w:t>
            </w:r>
          </w:p>
        </w:tc>
        <w:tc>
          <w:tcPr>
            <w:tcW w:w="2693" w:type="dxa"/>
          </w:tcPr>
          <w:p w14:paraId="32915C5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Pognana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Lario</w:t>
            </w:r>
          </w:p>
        </w:tc>
        <w:tc>
          <w:tcPr>
            <w:tcW w:w="4111" w:type="dxa"/>
          </w:tcPr>
          <w:p w14:paraId="0D8F5C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1A263618" w14:textId="77777777" w:rsidTr="00071046">
        <w:trPr>
          <w:trHeight w:val="241"/>
        </w:trPr>
        <w:tc>
          <w:tcPr>
            <w:tcW w:w="1716" w:type="dxa"/>
          </w:tcPr>
          <w:p w14:paraId="49F2538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707B1810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013187</w:t>
            </w:r>
          </w:p>
        </w:tc>
        <w:tc>
          <w:tcPr>
            <w:tcW w:w="2693" w:type="dxa"/>
          </w:tcPr>
          <w:p w14:paraId="3D571C9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Ponna</w:t>
            </w:r>
            <w:proofErr w:type="spellEnd"/>
          </w:p>
        </w:tc>
        <w:tc>
          <w:tcPr>
            <w:tcW w:w="4111" w:type="dxa"/>
          </w:tcPr>
          <w:p w14:paraId="51F0B39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582F0A32" w14:textId="77777777" w:rsidTr="00071046">
        <w:trPr>
          <w:trHeight w:val="244"/>
        </w:trPr>
        <w:tc>
          <w:tcPr>
            <w:tcW w:w="1716" w:type="dxa"/>
          </w:tcPr>
          <w:p w14:paraId="46F5FDD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6176FF3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013188</w:t>
            </w:r>
          </w:p>
        </w:tc>
        <w:tc>
          <w:tcPr>
            <w:tcW w:w="2693" w:type="dxa"/>
          </w:tcPr>
          <w:p w14:paraId="2C2EB77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Ponte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Lambro</w:t>
            </w:r>
          </w:p>
        </w:tc>
        <w:tc>
          <w:tcPr>
            <w:tcW w:w="4111" w:type="dxa"/>
          </w:tcPr>
          <w:p w14:paraId="1741F3B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61D8A3B8" w14:textId="77777777" w:rsidTr="00071046">
        <w:trPr>
          <w:trHeight w:val="244"/>
        </w:trPr>
        <w:tc>
          <w:tcPr>
            <w:tcW w:w="1716" w:type="dxa"/>
          </w:tcPr>
          <w:p w14:paraId="1FA6F6C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3562F98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013189</w:t>
            </w:r>
          </w:p>
        </w:tc>
        <w:tc>
          <w:tcPr>
            <w:tcW w:w="2693" w:type="dxa"/>
          </w:tcPr>
          <w:p w14:paraId="7C6CCB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Porlezza</w:t>
            </w:r>
            <w:proofErr w:type="spellEnd"/>
          </w:p>
        </w:tc>
        <w:tc>
          <w:tcPr>
            <w:tcW w:w="4111" w:type="dxa"/>
          </w:tcPr>
          <w:p w14:paraId="74C26CE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07FDC127" w14:textId="77777777" w:rsidTr="00071046">
        <w:trPr>
          <w:trHeight w:val="244"/>
        </w:trPr>
        <w:tc>
          <w:tcPr>
            <w:tcW w:w="1716" w:type="dxa"/>
          </w:tcPr>
          <w:p w14:paraId="4F0DC6E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5E944576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013192</w:t>
            </w:r>
          </w:p>
        </w:tc>
        <w:tc>
          <w:tcPr>
            <w:tcW w:w="2693" w:type="dxa"/>
          </w:tcPr>
          <w:p w14:paraId="7939AC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Proserpio</w:t>
            </w:r>
            <w:proofErr w:type="spellEnd"/>
          </w:p>
        </w:tc>
        <w:tc>
          <w:tcPr>
            <w:tcW w:w="4111" w:type="dxa"/>
          </w:tcPr>
          <w:p w14:paraId="34AA655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A121662" w14:textId="77777777" w:rsidTr="00071046">
        <w:trPr>
          <w:trHeight w:val="244"/>
        </w:trPr>
        <w:tc>
          <w:tcPr>
            <w:tcW w:w="1716" w:type="dxa"/>
          </w:tcPr>
          <w:p w14:paraId="2CE797C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4BB6D0B6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013193</w:t>
            </w:r>
          </w:p>
        </w:tc>
        <w:tc>
          <w:tcPr>
            <w:tcW w:w="2693" w:type="dxa"/>
          </w:tcPr>
          <w:p w14:paraId="3F71B60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Pusiano</w:t>
            </w:r>
            <w:proofErr w:type="spellEnd"/>
          </w:p>
        </w:tc>
        <w:tc>
          <w:tcPr>
            <w:tcW w:w="4111" w:type="dxa"/>
          </w:tcPr>
          <w:p w14:paraId="0860F13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B05EE47" w14:textId="77777777" w:rsidTr="00071046">
        <w:trPr>
          <w:trHeight w:val="244"/>
        </w:trPr>
        <w:tc>
          <w:tcPr>
            <w:tcW w:w="1716" w:type="dxa"/>
          </w:tcPr>
          <w:p w14:paraId="72F173C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3F4AD9B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013194</w:t>
            </w:r>
          </w:p>
        </w:tc>
        <w:tc>
          <w:tcPr>
            <w:tcW w:w="2693" w:type="dxa"/>
          </w:tcPr>
          <w:p w14:paraId="4CB4F23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Ramponio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Verna</w:t>
            </w:r>
          </w:p>
        </w:tc>
        <w:tc>
          <w:tcPr>
            <w:tcW w:w="4111" w:type="dxa"/>
          </w:tcPr>
          <w:p w14:paraId="54BE13A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13204A4C" w14:textId="77777777" w:rsidTr="00071046">
        <w:trPr>
          <w:trHeight w:val="244"/>
        </w:trPr>
        <w:tc>
          <w:tcPr>
            <w:tcW w:w="1716" w:type="dxa"/>
          </w:tcPr>
          <w:p w14:paraId="4D92DB2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5ED69D1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013195</w:t>
            </w:r>
          </w:p>
        </w:tc>
        <w:tc>
          <w:tcPr>
            <w:tcW w:w="2693" w:type="dxa"/>
          </w:tcPr>
          <w:p w14:paraId="50012ED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Rezzago</w:t>
            </w:r>
            <w:proofErr w:type="spellEnd"/>
          </w:p>
        </w:tc>
        <w:tc>
          <w:tcPr>
            <w:tcW w:w="4111" w:type="dxa"/>
          </w:tcPr>
          <w:p w14:paraId="586E1B7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453B4B51" w14:textId="77777777" w:rsidTr="00071046">
        <w:trPr>
          <w:trHeight w:val="244"/>
        </w:trPr>
        <w:tc>
          <w:tcPr>
            <w:tcW w:w="1716" w:type="dxa"/>
          </w:tcPr>
          <w:p w14:paraId="58CF039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8C90090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013197</w:t>
            </w:r>
          </w:p>
        </w:tc>
        <w:tc>
          <w:tcPr>
            <w:tcW w:w="2693" w:type="dxa"/>
          </w:tcPr>
          <w:p w14:paraId="722745D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Rodero</w:t>
            </w:r>
            <w:proofErr w:type="spellEnd"/>
          </w:p>
        </w:tc>
        <w:tc>
          <w:tcPr>
            <w:tcW w:w="4111" w:type="dxa"/>
          </w:tcPr>
          <w:p w14:paraId="67AF256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5B8D6F9" w14:textId="77777777" w:rsidTr="00071046">
        <w:trPr>
          <w:trHeight w:val="244"/>
        </w:trPr>
        <w:tc>
          <w:tcPr>
            <w:tcW w:w="1716" w:type="dxa"/>
          </w:tcPr>
          <w:p w14:paraId="0EC54D4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4232510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013199</w:t>
            </w:r>
          </w:p>
        </w:tc>
        <w:tc>
          <w:tcPr>
            <w:tcW w:w="2693" w:type="dxa"/>
          </w:tcPr>
          <w:p w14:paraId="1F5AF77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Ronago</w:t>
            </w:r>
            <w:proofErr w:type="spellEnd"/>
          </w:p>
        </w:tc>
        <w:tc>
          <w:tcPr>
            <w:tcW w:w="4111" w:type="dxa"/>
          </w:tcPr>
          <w:p w14:paraId="7FD3A6F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A957C34" w14:textId="77777777" w:rsidTr="00071046">
        <w:trPr>
          <w:trHeight w:val="244"/>
        </w:trPr>
        <w:tc>
          <w:tcPr>
            <w:tcW w:w="1716" w:type="dxa"/>
          </w:tcPr>
          <w:p w14:paraId="4F1C03D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00CD4DC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013201</w:t>
            </w:r>
          </w:p>
        </w:tc>
        <w:tc>
          <w:tcPr>
            <w:tcW w:w="2693" w:type="dxa"/>
          </w:tcPr>
          <w:p w14:paraId="5F2D242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Rovellasca</w:t>
            </w:r>
            <w:proofErr w:type="spellEnd"/>
          </w:p>
        </w:tc>
        <w:tc>
          <w:tcPr>
            <w:tcW w:w="4111" w:type="dxa"/>
          </w:tcPr>
          <w:p w14:paraId="61D1D99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A6672F5" w14:textId="77777777" w:rsidTr="00071046">
        <w:trPr>
          <w:trHeight w:val="241"/>
        </w:trPr>
        <w:tc>
          <w:tcPr>
            <w:tcW w:w="1716" w:type="dxa"/>
          </w:tcPr>
          <w:p w14:paraId="63CAA48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70163CAF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013202</w:t>
            </w:r>
          </w:p>
        </w:tc>
        <w:tc>
          <w:tcPr>
            <w:tcW w:w="2693" w:type="dxa"/>
          </w:tcPr>
          <w:p w14:paraId="2022F28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Rovello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Porro</w:t>
            </w:r>
            <w:proofErr w:type="spellEnd"/>
          </w:p>
        </w:tc>
        <w:tc>
          <w:tcPr>
            <w:tcW w:w="4111" w:type="dxa"/>
          </w:tcPr>
          <w:p w14:paraId="77BEB65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3537953" w14:textId="77777777" w:rsidTr="00071046">
        <w:trPr>
          <w:trHeight w:val="244"/>
        </w:trPr>
        <w:tc>
          <w:tcPr>
            <w:tcW w:w="1716" w:type="dxa"/>
          </w:tcPr>
          <w:p w14:paraId="7755204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7C5417B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013203</w:t>
            </w:r>
          </w:p>
        </w:tc>
        <w:tc>
          <w:tcPr>
            <w:tcW w:w="2693" w:type="dxa"/>
          </w:tcPr>
          <w:p w14:paraId="056DC9F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Sala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Comacina</w:t>
            </w:r>
            <w:proofErr w:type="spellEnd"/>
          </w:p>
        </w:tc>
        <w:tc>
          <w:tcPr>
            <w:tcW w:w="4111" w:type="dxa"/>
          </w:tcPr>
          <w:p w14:paraId="5FE946F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083FC7B3" w14:textId="77777777" w:rsidTr="00071046">
        <w:trPr>
          <w:trHeight w:val="244"/>
        </w:trPr>
        <w:tc>
          <w:tcPr>
            <w:tcW w:w="1716" w:type="dxa"/>
          </w:tcPr>
          <w:p w14:paraId="04621C9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42F0034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013204</w:t>
            </w:r>
          </w:p>
        </w:tc>
        <w:tc>
          <w:tcPr>
            <w:tcW w:w="2693" w:type="dxa"/>
          </w:tcPr>
          <w:p w14:paraId="0CBBAC7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Bartolomeo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Val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Cavargna</w:t>
            </w:r>
            <w:proofErr w:type="spellEnd"/>
          </w:p>
        </w:tc>
        <w:tc>
          <w:tcPr>
            <w:tcW w:w="4111" w:type="dxa"/>
          </w:tcPr>
          <w:p w14:paraId="16D5197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5DD0487C" w14:textId="77777777" w:rsidTr="00071046">
        <w:trPr>
          <w:trHeight w:val="244"/>
        </w:trPr>
        <w:tc>
          <w:tcPr>
            <w:tcW w:w="1716" w:type="dxa"/>
          </w:tcPr>
          <w:p w14:paraId="11DCD81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05B0827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013205</w:t>
            </w:r>
          </w:p>
        </w:tc>
        <w:tc>
          <w:tcPr>
            <w:tcW w:w="2693" w:type="dxa"/>
          </w:tcPr>
          <w:p w14:paraId="1F54AE8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Fedele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Intelvi</w:t>
            </w:r>
            <w:proofErr w:type="spellEnd"/>
          </w:p>
        </w:tc>
        <w:tc>
          <w:tcPr>
            <w:tcW w:w="4111" w:type="dxa"/>
          </w:tcPr>
          <w:p w14:paraId="0EB8ACF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312E8280" w14:textId="77777777" w:rsidTr="00071046">
        <w:trPr>
          <w:trHeight w:val="244"/>
        </w:trPr>
        <w:tc>
          <w:tcPr>
            <w:tcW w:w="1716" w:type="dxa"/>
          </w:tcPr>
          <w:p w14:paraId="1A79A5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47C35B6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013206</w:t>
            </w:r>
          </w:p>
        </w:tc>
        <w:tc>
          <w:tcPr>
            <w:tcW w:w="2693" w:type="dxa"/>
          </w:tcPr>
          <w:p w14:paraId="2C979D3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 xml:space="preserve">San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Fermo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della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Battaglia</w:t>
            </w:r>
          </w:p>
        </w:tc>
        <w:tc>
          <w:tcPr>
            <w:tcW w:w="4111" w:type="dxa"/>
          </w:tcPr>
          <w:p w14:paraId="4F775CC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F125852" w14:textId="77777777" w:rsidTr="00071046">
        <w:trPr>
          <w:trHeight w:val="244"/>
        </w:trPr>
        <w:tc>
          <w:tcPr>
            <w:tcW w:w="1716" w:type="dxa"/>
          </w:tcPr>
          <w:p w14:paraId="6051444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8B591EB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013207</w:t>
            </w:r>
          </w:p>
        </w:tc>
        <w:tc>
          <w:tcPr>
            <w:tcW w:w="2693" w:type="dxa"/>
          </w:tcPr>
          <w:p w14:paraId="58AB9F5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Nazzaro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Val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Cavargna</w:t>
            </w:r>
            <w:proofErr w:type="spellEnd"/>
          </w:p>
        </w:tc>
        <w:tc>
          <w:tcPr>
            <w:tcW w:w="4111" w:type="dxa"/>
          </w:tcPr>
          <w:p w14:paraId="4B0CA49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137F2585" w14:textId="77777777" w:rsidTr="00071046">
        <w:trPr>
          <w:trHeight w:val="244"/>
        </w:trPr>
        <w:tc>
          <w:tcPr>
            <w:tcW w:w="1716" w:type="dxa"/>
          </w:tcPr>
          <w:p w14:paraId="3DD30F1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4F7B6C1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013211</w:t>
            </w:r>
          </w:p>
        </w:tc>
        <w:tc>
          <w:tcPr>
            <w:tcW w:w="2693" w:type="dxa"/>
          </w:tcPr>
          <w:p w14:paraId="0E2B078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Schignano</w:t>
            </w:r>
            <w:proofErr w:type="spellEnd"/>
          </w:p>
        </w:tc>
        <w:tc>
          <w:tcPr>
            <w:tcW w:w="4111" w:type="dxa"/>
          </w:tcPr>
          <w:p w14:paraId="23CD3B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13E306E6" w14:textId="77777777" w:rsidTr="00071046">
        <w:trPr>
          <w:trHeight w:val="244"/>
        </w:trPr>
        <w:tc>
          <w:tcPr>
            <w:tcW w:w="1716" w:type="dxa"/>
          </w:tcPr>
          <w:p w14:paraId="0FCF1FA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7FF312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013212</w:t>
            </w:r>
          </w:p>
        </w:tc>
        <w:tc>
          <w:tcPr>
            <w:tcW w:w="2693" w:type="dxa"/>
          </w:tcPr>
          <w:p w14:paraId="340E527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 xml:space="preserve">Senna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Comasco</w:t>
            </w:r>
            <w:proofErr w:type="spellEnd"/>
          </w:p>
        </w:tc>
        <w:tc>
          <w:tcPr>
            <w:tcW w:w="4111" w:type="dxa"/>
          </w:tcPr>
          <w:p w14:paraId="247E147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B096B92" w14:textId="77777777" w:rsidTr="00071046">
        <w:trPr>
          <w:trHeight w:val="244"/>
        </w:trPr>
        <w:tc>
          <w:tcPr>
            <w:tcW w:w="1716" w:type="dxa"/>
          </w:tcPr>
          <w:p w14:paraId="078C62D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FB8E8A3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013215</w:t>
            </w:r>
          </w:p>
        </w:tc>
        <w:tc>
          <w:tcPr>
            <w:tcW w:w="2693" w:type="dxa"/>
          </w:tcPr>
          <w:p w14:paraId="63C18BD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Solbiate</w:t>
            </w:r>
            <w:proofErr w:type="spellEnd"/>
          </w:p>
        </w:tc>
        <w:tc>
          <w:tcPr>
            <w:tcW w:w="4111" w:type="dxa"/>
          </w:tcPr>
          <w:p w14:paraId="131E435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D543002" w14:textId="77777777" w:rsidTr="00071046">
        <w:trPr>
          <w:trHeight w:val="241"/>
        </w:trPr>
        <w:tc>
          <w:tcPr>
            <w:tcW w:w="1716" w:type="dxa"/>
          </w:tcPr>
          <w:p w14:paraId="03707E2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0DA48E44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013216</w:t>
            </w:r>
          </w:p>
        </w:tc>
        <w:tc>
          <w:tcPr>
            <w:tcW w:w="2693" w:type="dxa"/>
          </w:tcPr>
          <w:p w14:paraId="7CF26FF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Sorico</w:t>
            </w:r>
            <w:proofErr w:type="spellEnd"/>
          </w:p>
        </w:tc>
        <w:tc>
          <w:tcPr>
            <w:tcW w:w="4111" w:type="dxa"/>
          </w:tcPr>
          <w:p w14:paraId="7BBF19F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1CEE3506" w14:textId="77777777" w:rsidTr="00071046">
        <w:trPr>
          <w:trHeight w:val="244"/>
        </w:trPr>
        <w:tc>
          <w:tcPr>
            <w:tcW w:w="1716" w:type="dxa"/>
          </w:tcPr>
          <w:p w14:paraId="51C2B2B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54FD9CC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013217</w:t>
            </w:r>
          </w:p>
        </w:tc>
        <w:tc>
          <w:tcPr>
            <w:tcW w:w="2693" w:type="dxa"/>
          </w:tcPr>
          <w:p w14:paraId="5363387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Sormano</w:t>
            </w:r>
            <w:proofErr w:type="spellEnd"/>
          </w:p>
        </w:tc>
        <w:tc>
          <w:tcPr>
            <w:tcW w:w="4111" w:type="dxa"/>
          </w:tcPr>
          <w:p w14:paraId="207AAA9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7140FDCF" w14:textId="77777777" w:rsidTr="00071046">
        <w:trPr>
          <w:trHeight w:val="244"/>
        </w:trPr>
        <w:tc>
          <w:tcPr>
            <w:tcW w:w="1716" w:type="dxa"/>
          </w:tcPr>
          <w:p w14:paraId="7974F16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65F0964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013218</w:t>
            </w:r>
          </w:p>
        </w:tc>
        <w:tc>
          <w:tcPr>
            <w:tcW w:w="2693" w:type="dxa"/>
          </w:tcPr>
          <w:p w14:paraId="56F801B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Stazzona</w:t>
            </w:r>
            <w:proofErr w:type="spellEnd"/>
          </w:p>
        </w:tc>
        <w:tc>
          <w:tcPr>
            <w:tcW w:w="4111" w:type="dxa"/>
          </w:tcPr>
          <w:p w14:paraId="0365BE4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545B0314" w14:textId="77777777" w:rsidTr="00071046">
        <w:trPr>
          <w:trHeight w:val="244"/>
        </w:trPr>
        <w:tc>
          <w:tcPr>
            <w:tcW w:w="1716" w:type="dxa"/>
          </w:tcPr>
          <w:p w14:paraId="6555D67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912C05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013222</w:t>
            </w:r>
          </w:p>
        </w:tc>
        <w:tc>
          <w:tcPr>
            <w:tcW w:w="2693" w:type="dxa"/>
          </w:tcPr>
          <w:p w14:paraId="4F69D39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Tavernerio</w:t>
            </w:r>
            <w:proofErr w:type="spellEnd"/>
          </w:p>
        </w:tc>
        <w:tc>
          <w:tcPr>
            <w:tcW w:w="4111" w:type="dxa"/>
          </w:tcPr>
          <w:p w14:paraId="29E86AE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7A6CF92E" w14:textId="77777777" w:rsidTr="00071046">
        <w:trPr>
          <w:trHeight w:val="244"/>
        </w:trPr>
        <w:tc>
          <w:tcPr>
            <w:tcW w:w="1716" w:type="dxa"/>
          </w:tcPr>
          <w:p w14:paraId="4291EF3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73928F08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013223</w:t>
            </w:r>
          </w:p>
        </w:tc>
        <w:tc>
          <w:tcPr>
            <w:tcW w:w="2693" w:type="dxa"/>
          </w:tcPr>
          <w:p w14:paraId="58860A6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Torno</w:t>
            </w:r>
            <w:proofErr w:type="spellEnd"/>
          </w:p>
        </w:tc>
        <w:tc>
          <w:tcPr>
            <w:tcW w:w="4111" w:type="dxa"/>
          </w:tcPr>
          <w:p w14:paraId="294941C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0E6D1484" w14:textId="77777777" w:rsidTr="00071046">
        <w:trPr>
          <w:trHeight w:val="244"/>
        </w:trPr>
        <w:tc>
          <w:tcPr>
            <w:tcW w:w="1716" w:type="dxa"/>
          </w:tcPr>
          <w:p w14:paraId="41A0590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F83B94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013226</w:t>
            </w:r>
          </w:p>
        </w:tc>
        <w:tc>
          <w:tcPr>
            <w:tcW w:w="2693" w:type="dxa"/>
          </w:tcPr>
          <w:p w14:paraId="3B68D0C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Trezzone</w:t>
            </w:r>
            <w:proofErr w:type="spellEnd"/>
          </w:p>
        </w:tc>
        <w:tc>
          <w:tcPr>
            <w:tcW w:w="4111" w:type="dxa"/>
          </w:tcPr>
          <w:p w14:paraId="3F1E74A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7324EA36" w14:textId="77777777" w:rsidTr="00071046">
        <w:trPr>
          <w:trHeight w:val="244"/>
        </w:trPr>
        <w:tc>
          <w:tcPr>
            <w:tcW w:w="1716" w:type="dxa"/>
          </w:tcPr>
          <w:p w14:paraId="0F89312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1D2F68A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013227</w:t>
            </w:r>
          </w:p>
        </w:tc>
        <w:tc>
          <w:tcPr>
            <w:tcW w:w="2693" w:type="dxa"/>
          </w:tcPr>
          <w:p w14:paraId="3ECFA7F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Turate</w:t>
            </w:r>
            <w:proofErr w:type="spellEnd"/>
          </w:p>
        </w:tc>
        <w:tc>
          <w:tcPr>
            <w:tcW w:w="4111" w:type="dxa"/>
          </w:tcPr>
          <w:p w14:paraId="3F6A7C0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8EE2521" w14:textId="77777777" w:rsidTr="00071046">
        <w:trPr>
          <w:trHeight w:val="244"/>
        </w:trPr>
        <w:tc>
          <w:tcPr>
            <w:tcW w:w="1716" w:type="dxa"/>
          </w:tcPr>
          <w:p w14:paraId="6A3A195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51EC1FD0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013228</w:t>
            </w:r>
          </w:p>
        </w:tc>
        <w:tc>
          <w:tcPr>
            <w:tcW w:w="2693" w:type="dxa"/>
          </w:tcPr>
          <w:p w14:paraId="6A8D414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Uggiate-Trevano</w:t>
            </w:r>
            <w:proofErr w:type="spellEnd"/>
          </w:p>
        </w:tc>
        <w:tc>
          <w:tcPr>
            <w:tcW w:w="4111" w:type="dxa"/>
          </w:tcPr>
          <w:p w14:paraId="480E556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88DBB2A" w14:textId="77777777" w:rsidTr="00071046">
        <w:trPr>
          <w:trHeight w:val="244"/>
        </w:trPr>
        <w:tc>
          <w:tcPr>
            <w:tcW w:w="1716" w:type="dxa"/>
          </w:tcPr>
          <w:p w14:paraId="13135A5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87DEFBB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013229</w:t>
            </w:r>
          </w:p>
        </w:tc>
        <w:tc>
          <w:tcPr>
            <w:tcW w:w="2693" w:type="dxa"/>
          </w:tcPr>
          <w:p w14:paraId="4262CC4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Valbrona</w:t>
            </w:r>
            <w:proofErr w:type="spellEnd"/>
          </w:p>
        </w:tc>
        <w:tc>
          <w:tcPr>
            <w:tcW w:w="4111" w:type="dxa"/>
          </w:tcPr>
          <w:p w14:paraId="63427BA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0B059B82" w14:textId="77777777" w:rsidTr="00071046">
        <w:trPr>
          <w:trHeight w:val="242"/>
        </w:trPr>
        <w:tc>
          <w:tcPr>
            <w:tcW w:w="1716" w:type="dxa"/>
          </w:tcPr>
          <w:p w14:paraId="4051EE6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233F5CF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013232</w:t>
            </w:r>
          </w:p>
        </w:tc>
        <w:tc>
          <w:tcPr>
            <w:tcW w:w="2693" w:type="dxa"/>
          </w:tcPr>
          <w:p w14:paraId="3E69BA8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Valmorea</w:t>
            </w:r>
            <w:proofErr w:type="spellEnd"/>
          </w:p>
        </w:tc>
        <w:tc>
          <w:tcPr>
            <w:tcW w:w="4111" w:type="dxa"/>
          </w:tcPr>
          <w:p w14:paraId="7924921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AA20D89" w14:textId="77777777" w:rsidTr="00071046">
        <w:trPr>
          <w:trHeight w:val="244"/>
        </w:trPr>
        <w:tc>
          <w:tcPr>
            <w:tcW w:w="1716" w:type="dxa"/>
          </w:tcPr>
          <w:p w14:paraId="712B763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B62C0F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013233</w:t>
            </w:r>
          </w:p>
        </w:tc>
        <w:tc>
          <w:tcPr>
            <w:tcW w:w="2693" w:type="dxa"/>
          </w:tcPr>
          <w:p w14:paraId="0692C64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Val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Rezzo</w:t>
            </w:r>
            <w:proofErr w:type="spellEnd"/>
          </w:p>
        </w:tc>
        <w:tc>
          <w:tcPr>
            <w:tcW w:w="4111" w:type="dxa"/>
          </w:tcPr>
          <w:p w14:paraId="47CDBB9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074379EA" w14:textId="77777777" w:rsidTr="00071046">
        <w:trPr>
          <w:trHeight w:val="244"/>
        </w:trPr>
        <w:tc>
          <w:tcPr>
            <w:tcW w:w="1716" w:type="dxa"/>
          </w:tcPr>
          <w:p w14:paraId="75EE026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46DF2E1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013234</w:t>
            </w:r>
          </w:p>
        </w:tc>
        <w:tc>
          <w:tcPr>
            <w:tcW w:w="2693" w:type="dxa"/>
          </w:tcPr>
          <w:p w14:paraId="7AF902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Valsolda</w:t>
            </w:r>
            <w:proofErr w:type="spellEnd"/>
          </w:p>
        </w:tc>
        <w:tc>
          <w:tcPr>
            <w:tcW w:w="4111" w:type="dxa"/>
          </w:tcPr>
          <w:p w14:paraId="3DEB4F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166B2807" w14:textId="77777777" w:rsidTr="00071046">
        <w:trPr>
          <w:trHeight w:val="244"/>
        </w:trPr>
        <w:tc>
          <w:tcPr>
            <w:tcW w:w="1716" w:type="dxa"/>
          </w:tcPr>
          <w:p w14:paraId="42A8CC9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60BD9AB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013236</w:t>
            </w:r>
          </w:p>
        </w:tc>
        <w:tc>
          <w:tcPr>
            <w:tcW w:w="2693" w:type="dxa"/>
          </w:tcPr>
          <w:p w14:paraId="64E6355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Veleso</w:t>
            </w:r>
            <w:proofErr w:type="spellEnd"/>
          </w:p>
        </w:tc>
        <w:tc>
          <w:tcPr>
            <w:tcW w:w="4111" w:type="dxa"/>
          </w:tcPr>
          <w:p w14:paraId="6E999EB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5F28E230" w14:textId="77777777" w:rsidTr="00071046">
        <w:trPr>
          <w:trHeight w:val="244"/>
        </w:trPr>
        <w:tc>
          <w:tcPr>
            <w:tcW w:w="1716" w:type="dxa"/>
          </w:tcPr>
          <w:p w14:paraId="27EB62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0C1F0C7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013238</w:t>
            </w:r>
          </w:p>
        </w:tc>
        <w:tc>
          <w:tcPr>
            <w:tcW w:w="2693" w:type="dxa"/>
          </w:tcPr>
          <w:p w14:paraId="1E2EBB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Veniano</w:t>
            </w:r>
            <w:proofErr w:type="spellEnd"/>
          </w:p>
        </w:tc>
        <w:tc>
          <w:tcPr>
            <w:tcW w:w="4111" w:type="dxa"/>
          </w:tcPr>
          <w:p w14:paraId="01E5924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B0B7AAE" w14:textId="77777777" w:rsidTr="00071046">
        <w:trPr>
          <w:trHeight w:val="244"/>
        </w:trPr>
        <w:tc>
          <w:tcPr>
            <w:tcW w:w="1716" w:type="dxa"/>
          </w:tcPr>
          <w:p w14:paraId="3E7A41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731F6D7C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013239</w:t>
            </w:r>
          </w:p>
        </w:tc>
        <w:tc>
          <w:tcPr>
            <w:tcW w:w="2693" w:type="dxa"/>
          </w:tcPr>
          <w:p w14:paraId="17B82A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Vercana</w:t>
            </w:r>
            <w:proofErr w:type="spellEnd"/>
          </w:p>
        </w:tc>
        <w:tc>
          <w:tcPr>
            <w:tcW w:w="4111" w:type="dxa"/>
          </w:tcPr>
          <w:p w14:paraId="0F3DA5B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3E3758CF" w14:textId="77777777" w:rsidTr="00071046">
        <w:trPr>
          <w:trHeight w:val="244"/>
        </w:trPr>
        <w:tc>
          <w:tcPr>
            <w:tcW w:w="1716" w:type="dxa"/>
          </w:tcPr>
          <w:p w14:paraId="126E42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2AEE61F7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013242</w:t>
            </w:r>
          </w:p>
        </w:tc>
        <w:tc>
          <w:tcPr>
            <w:tcW w:w="2693" w:type="dxa"/>
          </w:tcPr>
          <w:p w14:paraId="1631067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Vertemate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 xml:space="preserve">con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Minoprio</w:t>
            </w:r>
            <w:proofErr w:type="spellEnd"/>
          </w:p>
        </w:tc>
        <w:tc>
          <w:tcPr>
            <w:tcW w:w="4111" w:type="dxa"/>
          </w:tcPr>
          <w:p w14:paraId="71D2C75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062395B" w14:textId="77777777" w:rsidTr="00071046">
        <w:trPr>
          <w:trHeight w:val="244"/>
        </w:trPr>
        <w:tc>
          <w:tcPr>
            <w:tcW w:w="1716" w:type="dxa"/>
          </w:tcPr>
          <w:p w14:paraId="6C56DA2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5AFD26D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013245</w:t>
            </w:r>
          </w:p>
        </w:tc>
        <w:tc>
          <w:tcPr>
            <w:tcW w:w="2693" w:type="dxa"/>
          </w:tcPr>
          <w:p w14:paraId="3CC9252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Villa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Guardia</w:t>
            </w:r>
          </w:p>
        </w:tc>
        <w:tc>
          <w:tcPr>
            <w:tcW w:w="4111" w:type="dxa"/>
          </w:tcPr>
          <w:p w14:paraId="0BA2675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8A348D3" w14:textId="77777777" w:rsidTr="00071046">
        <w:trPr>
          <w:trHeight w:val="244"/>
        </w:trPr>
        <w:tc>
          <w:tcPr>
            <w:tcW w:w="1716" w:type="dxa"/>
          </w:tcPr>
          <w:p w14:paraId="033F5B5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309FAEB6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013246</w:t>
            </w:r>
          </w:p>
        </w:tc>
        <w:tc>
          <w:tcPr>
            <w:tcW w:w="2693" w:type="dxa"/>
          </w:tcPr>
          <w:p w14:paraId="78FE45F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Zelbio</w:t>
            </w:r>
            <w:proofErr w:type="spellEnd"/>
          </w:p>
        </w:tc>
        <w:tc>
          <w:tcPr>
            <w:tcW w:w="4111" w:type="dxa"/>
          </w:tcPr>
          <w:p w14:paraId="4DD03C3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20AB6461" w14:textId="77777777" w:rsidTr="00071046">
        <w:trPr>
          <w:trHeight w:val="241"/>
        </w:trPr>
        <w:tc>
          <w:tcPr>
            <w:tcW w:w="1716" w:type="dxa"/>
          </w:tcPr>
          <w:p w14:paraId="3B2D92A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5E5F0B5E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013248</w:t>
            </w:r>
          </w:p>
        </w:tc>
        <w:tc>
          <w:tcPr>
            <w:tcW w:w="2693" w:type="dxa"/>
          </w:tcPr>
          <w:p w14:paraId="7F44100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Siro</w:t>
            </w:r>
          </w:p>
        </w:tc>
        <w:tc>
          <w:tcPr>
            <w:tcW w:w="4111" w:type="dxa"/>
          </w:tcPr>
          <w:p w14:paraId="7127D88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61CAD886" w14:textId="77777777" w:rsidTr="00071046">
        <w:trPr>
          <w:trHeight w:val="244"/>
        </w:trPr>
        <w:tc>
          <w:tcPr>
            <w:tcW w:w="1716" w:type="dxa"/>
          </w:tcPr>
          <w:p w14:paraId="6A3697E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4B6E81B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013249</w:t>
            </w:r>
          </w:p>
        </w:tc>
        <w:tc>
          <w:tcPr>
            <w:tcW w:w="2693" w:type="dxa"/>
          </w:tcPr>
          <w:p w14:paraId="6973FD0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Gravedona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Uniti</w:t>
            </w:r>
            <w:proofErr w:type="spellEnd"/>
          </w:p>
        </w:tc>
        <w:tc>
          <w:tcPr>
            <w:tcW w:w="4111" w:type="dxa"/>
          </w:tcPr>
          <w:p w14:paraId="21C01A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633953AB" w14:textId="77777777" w:rsidTr="00071046">
        <w:trPr>
          <w:trHeight w:val="244"/>
        </w:trPr>
        <w:tc>
          <w:tcPr>
            <w:tcW w:w="1716" w:type="dxa"/>
          </w:tcPr>
          <w:p w14:paraId="3DE1697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0B96E8F3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013250</w:t>
            </w:r>
          </w:p>
        </w:tc>
        <w:tc>
          <w:tcPr>
            <w:tcW w:w="2693" w:type="dxa"/>
          </w:tcPr>
          <w:p w14:paraId="37735E0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Bellagio</w:t>
            </w:r>
          </w:p>
        </w:tc>
        <w:tc>
          <w:tcPr>
            <w:tcW w:w="4111" w:type="dxa"/>
          </w:tcPr>
          <w:p w14:paraId="5FEB5C1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18FF8250" w14:textId="77777777" w:rsidTr="00071046">
        <w:trPr>
          <w:trHeight w:val="244"/>
        </w:trPr>
        <w:tc>
          <w:tcPr>
            <w:tcW w:w="1716" w:type="dxa"/>
          </w:tcPr>
          <w:p w14:paraId="294BBB7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59646142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013251</w:t>
            </w:r>
          </w:p>
        </w:tc>
        <w:tc>
          <w:tcPr>
            <w:tcW w:w="2693" w:type="dxa"/>
          </w:tcPr>
          <w:p w14:paraId="7AF3F95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Colverde</w:t>
            </w:r>
            <w:proofErr w:type="spellEnd"/>
          </w:p>
        </w:tc>
        <w:tc>
          <w:tcPr>
            <w:tcW w:w="4111" w:type="dxa"/>
          </w:tcPr>
          <w:p w14:paraId="7CB0782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60E1A45" w14:textId="77777777" w:rsidTr="00071046">
        <w:trPr>
          <w:trHeight w:val="244"/>
        </w:trPr>
        <w:tc>
          <w:tcPr>
            <w:tcW w:w="1716" w:type="dxa"/>
          </w:tcPr>
          <w:p w14:paraId="1D36E57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Como</w:t>
            </w:r>
          </w:p>
        </w:tc>
        <w:tc>
          <w:tcPr>
            <w:tcW w:w="1135" w:type="dxa"/>
          </w:tcPr>
          <w:p w14:paraId="5E0D0A9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013252</w:t>
            </w:r>
          </w:p>
        </w:tc>
        <w:tc>
          <w:tcPr>
            <w:tcW w:w="2693" w:type="dxa"/>
          </w:tcPr>
          <w:p w14:paraId="355C74A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Tremezzina</w:t>
            </w:r>
            <w:proofErr w:type="spellEnd"/>
          </w:p>
        </w:tc>
        <w:tc>
          <w:tcPr>
            <w:tcW w:w="4111" w:type="dxa"/>
          </w:tcPr>
          <w:p w14:paraId="36F4528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2A82E39F" w14:textId="77777777" w:rsidTr="00071046">
        <w:trPr>
          <w:trHeight w:val="244"/>
        </w:trPr>
        <w:tc>
          <w:tcPr>
            <w:tcW w:w="1716" w:type="dxa"/>
          </w:tcPr>
          <w:p w14:paraId="7612A91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44EF053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014001</w:t>
            </w:r>
          </w:p>
        </w:tc>
        <w:tc>
          <w:tcPr>
            <w:tcW w:w="2693" w:type="dxa"/>
          </w:tcPr>
          <w:p w14:paraId="20A8120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Albaredo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per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Marco</w:t>
            </w:r>
          </w:p>
        </w:tc>
        <w:tc>
          <w:tcPr>
            <w:tcW w:w="4111" w:type="dxa"/>
          </w:tcPr>
          <w:p w14:paraId="6AC88AD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0A6A43A5" w14:textId="77777777" w:rsidTr="00071046">
        <w:trPr>
          <w:trHeight w:val="244"/>
        </w:trPr>
        <w:tc>
          <w:tcPr>
            <w:tcW w:w="1716" w:type="dxa"/>
          </w:tcPr>
          <w:p w14:paraId="7A63274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48E774F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014002</w:t>
            </w:r>
          </w:p>
        </w:tc>
        <w:tc>
          <w:tcPr>
            <w:tcW w:w="2693" w:type="dxa"/>
          </w:tcPr>
          <w:p w14:paraId="727EE00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Albosaggia</w:t>
            </w:r>
            <w:proofErr w:type="spellEnd"/>
          </w:p>
        </w:tc>
        <w:tc>
          <w:tcPr>
            <w:tcW w:w="4111" w:type="dxa"/>
          </w:tcPr>
          <w:p w14:paraId="086449A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503544A5" w14:textId="77777777" w:rsidTr="00071046">
        <w:trPr>
          <w:trHeight w:val="244"/>
        </w:trPr>
        <w:tc>
          <w:tcPr>
            <w:tcW w:w="1716" w:type="dxa"/>
          </w:tcPr>
          <w:p w14:paraId="29B1B8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21FA435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014003</w:t>
            </w:r>
          </w:p>
        </w:tc>
        <w:tc>
          <w:tcPr>
            <w:tcW w:w="2693" w:type="dxa"/>
          </w:tcPr>
          <w:p w14:paraId="18F72B7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Andalo</w:t>
            </w:r>
            <w:proofErr w:type="spellEnd"/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Valtellino</w:t>
            </w:r>
            <w:proofErr w:type="spellEnd"/>
          </w:p>
        </w:tc>
        <w:tc>
          <w:tcPr>
            <w:tcW w:w="4111" w:type="dxa"/>
          </w:tcPr>
          <w:p w14:paraId="5D4C390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1D282C62" w14:textId="77777777" w:rsidTr="00071046">
        <w:trPr>
          <w:trHeight w:val="244"/>
        </w:trPr>
        <w:tc>
          <w:tcPr>
            <w:tcW w:w="1716" w:type="dxa"/>
          </w:tcPr>
          <w:p w14:paraId="26974C2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15504DD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014004</w:t>
            </w:r>
          </w:p>
        </w:tc>
        <w:tc>
          <w:tcPr>
            <w:tcW w:w="2693" w:type="dxa"/>
          </w:tcPr>
          <w:p w14:paraId="44C68E9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Aprica</w:t>
            </w:r>
            <w:proofErr w:type="spellEnd"/>
          </w:p>
        </w:tc>
        <w:tc>
          <w:tcPr>
            <w:tcW w:w="4111" w:type="dxa"/>
          </w:tcPr>
          <w:p w14:paraId="10580E4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6BFF74E7" w14:textId="77777777" w:rsidTr="00071046">
        <w:trPr>
          <w:trHeight w:val="242"/>
        </w:trPr>
        <w:tc>
          <w:tcPr>
            <w:tcW w:w="1716" w:type="dxa"/>
          </w:tcPr>
          <w:p w14:paraId="293B71B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688713BC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014005</w:t>
            </w:r>
          </w:p>
        </w:tc>
        <w:tc>
          <w:tcPr>
            <w:tcW w:w="2693" w:type="dxa"/>
          </w:tcPr>
          <w:p w14:paraId="210CF65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Ardenno</w:t>
            </w:r>
            <w:proofErr w:type="spellEnd"/>
          </w:p>
        </w:tc>
        <w:tc>
          <w:tcPr>
            <w:tcW w:w="4111" w:type="dxa"/>
          </w:tcPr>
          <w:p w14:paraId="0953B97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4D8793C3" w14:textId="77777777" w:rsidTr="00071046">
        <w:trPr>
          <w:trHeight w:val="244"/>
        </w:trPr>
        <w:tc>
          <w:tcPr>
            <w:tcW w:w="1716" w:type="dxa"/>
          </w:tcPr>
          <w:p w14:paraId="4234BE3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7C7277B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014006</w:t>
            </w:r>
          </w:p>
        </w:tc>
        <w:tc>
          <w:tcPr>
            <w:tcW w:w="2693" w:type="dxa"/>
          </w:tcPr>
          <w:p w14:paraId="4E6837C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Bema</w:t>
            </w:r>
          </w:p>
        </w:tc>
        <w:tc>
          <w:tcPr>
            <w:tcW w:w="4111" w:type="dxa"/>
          </w:tcPr>
          <w:p w14:paraId="0F305DB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70996332" w14:textId="77777777" w:rsidTr="00071046">
        <w:trPr>
          <w:trHeight w:val="244"/>
        </w:trPr>
        <w:tc>
          <w:tcPr>
            <w:tcW w:w="1716" w:type="dxa"/>
          </w:tcPr>
          <w:p w14:paraId="653C83B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5D96088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014007</w:t>
            </w:r>
          </w:p>
        </w:tc>
        <w:tc>
          <w:tcPr>
            <w:tcW w:w="2693" w:type="dxa"/>
          </w:tcPr>
          <w:p w14:paraId="5FD2F9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Berbenno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Valtellina</w:t>
            </w:r>
          </w:p>
        </w:tc>
        <w:tc>
          <w:tcPr>
            <w:tcW w:w="4111" w:type="dxa"/>
          </w:tcPr>
          <w:p w14:paraId="3BC7872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04F1D616" w14:textId="77777777" w:rsidTr="00071046">
        <w:trPr>
          <w:trHeight w:val="244"/>
        </w:trPr>
        <w:tc>
          <w:tcPr>
            <w:tcW w:w="1716" w:type="dxa"/>
          </w:tcPr>
          <w:p w14:paraId="477F688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7DDADEE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014008</w:t>
            </w:r>
          </w:p>
        </w:tc>
        <w:tc>
          <w:tcPr>
            <w:tcW w:w="2693" w:type="dxa"/>
          </w:tcPr>
          <w:p w14:paraId="50A75E6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Bianzone</w:t>
            </w:r>
            <w:proofErr w:type="spellEnd"/>
          </w:p>
        </w:tc>
        <w:tc>
          <w:tcPr>
            <w:tcW w:w="4111" w:type="dxa"/>
          </w:tcPr>
          <w:p w14:paraId="3FDC63E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46EC5E96" w14:textId="77777777" w:rsidTr="00071046">
        <w:trPr>
          <w:trHeight w:val="244"/>
        </w:trPr>
        <w:tc>
          <w:tcPr>
            <w:tcW w:w="1716" w:type="dxa"/>
          </w:tcPr>
          <w:p w14:paraId="4CAEC7C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6834246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014009</w:t>
            </w:r>
          </w:p>
        </w:tc>
        <w:tc>
          <w:tcPr>
            <w:tcW w:w="2693" w:type="dxa"/>
          </w:tcPr>
          <w:p w14:paraId="3365FD0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Bormio</w:t>
            </w:r>
          </w:p>
        </w:tc>
        <w:tc>
          <w:tcPr>
            <w:tcW w:w="4111" w:type="dxa"/>
          </w:tcPr>
          <w:p w14:paraId="6AA7EAE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18DABBEB" w14:textId="77777777" w:rsidTr="00071046">
        <w:trPr>
          <w:trHeight w:val="244"/>
        </w:trPr>
        <w:tc>
          <w:tcPr>
            <w:tcW w:w="1716" w:type="dxa"/>
          </w:tcPr>
          <w:p w14:paraId="74F58E2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0B5C9E4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014010</w:t>
            </w:r>
          </w:p>
        </w:tc>
        <w:tc>
          <w:tcPr>
            <w:tcW w:w="2693" w:type="dxa"/>
          </w:tcPr>
          <w:p w14:paraId="7B30F7B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Buglio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in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Monte</w:t>
            </w:r>
          </w:p>
        </w:tc>
        <w:tc>
          <w:tcPr>
            <w:tcW w:w="4111" w:type="dxa"/>
          </w:tcPr>
          <w:p w14:paraId="209BECD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736764F9" w14:textId="77777777" w:rsidTr="00071046">
        <w:trPr>
          <w:trHeight w:val="244"/>
        </w:trPr>
        <w:tc>
          <w:tcPr>
            <w:tcW w:w="1716" w:type="dxa"/>
          </w:tcPr>
          <w:p w14:paraId="1A67F3D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Sondrio</w:t>
            </w:r>
          </w:p>
        </w:tc>
        <w:tc>
          <w:tcPr>
            <w:tcW w:w="1135" w:type="dxa"/>
          </w:tcPr>
          <w:p w14:paraId="21029EA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014011</w:t>
            </w:r>
          </w:p>
        </w:tc>
        <w:tc>
          <w:tcPr>
            <w:tcW w:w="2693" w:type="dxa"/>
          </w:tcPr>
          <w:p w14:paraId="7C8C55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Caiolo</w:t>
            </w:r>
            <w:proofErr w:type="spellEnd"/>
          </w:p>
        </w:tc>
        <w:tc>
          <w:tcPr>
            <w:tcW w:w="4111" w:type="dxa"/>
          </w:tcPr>
          <w:p w14:paraId="2EB1BB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363257BB" w14:textId="77777777" w:rsidTr="00071046">
        <w:trPr>
          <w:trHeight w:val="244"/>
        </w:trPr>
        <w:tc>
          <w:tcPr>
            <w:tcW w:w="1716" w:type="dxa"/>
          </w:tcPr>
          <w:p w14:paraId="60998F4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7E1B7E1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014012</w:t>
            </w:r>
          </w:p>
        </w:tc>
        <w:tc>
          <w:tcPr>
            <w:tcW w:w="2693" w:type="dxa"/>
          </w:tcPr>
          <w:p w14:paraId="7FC0777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Campodolcino</w:t>
            </w:r>
            <w:proofErr w:type="spellEnd"/>
          </w:p>
        </w:tc>
        <w:tc>
          <w:tcPr>
            <w:tcW w:w="4111" w:type="dxa"/>
          </w:tcPr>
          <w:p w14:paraId="15B4050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4981FE84" w14:textId="77777777" w:rsidTr="00071046">
        <w:trPr>
          <w:trHeight w:val="244"/>
        </w:trPr>
        <w:tc>
          <w:tcPr>
            <w:tcW w:w="1716" w:type="dxa"/>
          </w:tcPr>
          <w:p w14:paraId="445C678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27FC10D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014013</w:t>
            </w:r>
          </w:p>
        </w:tc>
        <w:tc>
          <w:tcPr>
            <w:tcW w:w="2693" w:type="dxa"/>
          </w:tcPr>
          <w:p w14:paraId="0C1ED27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Caspoggio</w:t>
            </w:r>
            <w:proofErr w:type="spellEnd"/>
          </w:p>
        </w:tc>
        <w:tc>
          <w:tcPr>
            <w:tcW w:w="4111" w:type="dxa"/>
          </w:tcPr>
          <w:p w14:paraId="157BCD5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6988710B" w14:textId="77777777" w:rsidTr="00071046">
        <w:trPr>
          <w:trHeight w:val="241"/>
        </w:trPr>
        <w:tc>
          <w:tcPr>
            <w:tcW w:w="1716" w:type="dxa"/>
          </w:tcPr>
          <w:p w14:paraId="1B0DDB5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7DA4FDE2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014014</w:t>
            </w:r>
          </w:p>
        </w:tc>
        <w:tc>
          <w:tcPr>
            <w:tcW w:w="2693" w:type="dxa"/>
          </w:tcPr>
          <w:p w14:paraId="3DACC06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Castello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dell'Acqua</w:t>
            </w:r>
            <w:proofErr w:type="spellEnd"/>
          </w:p>
        </w:tc>
        <w:tc>
          <w:tcPr>
            <w:tcW w:w="4111" w:type="dxa"/>
          </w:tcPr>
          <w:p w14:paraId="275E58F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61103F88" w14:textId="77777777" w:rsidTr="00071046">
        <w:trPr>
          <w:trHeight w:val="244"/>
        </w:trPr>
        <w:tc>
          <w:tcPr>
            <w:tcW w:w="1716" w:type="dxa"/>
          </w:tcPr>
          <w:p w14:paraId="3265A75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00D251A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014015</w:t>
            </w:r>
          </w:p>
        </w:tc>
        <w:tc>
          <w:tcPr>
            <w:tcW w:w="2693" w:type="dxa"/>
          </w:tcPr>
          <w:p w14:paraId="1F928C3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Castione</w:t>
            </w:r>
            <w:proofErr w:type="spellEnd"/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Andevenno</w:t>
            </w:r>
            <w:proofErr w:type="spellEnd"/>
          </w:p>
        </w:tc>
        <w:tc>
          <w:tcPr>
            <w:tcW w:w="4111" w:type="dxa"/>
          </w:tcPr>
          <w:p w14:paraId="5419138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6B977349" w14:textId="77777777" w:rsidTr="00071046">
        <w:trPr>
          <w:trHeight w:val="244"/>
        </w:trPr>
        <w:tc>
          <w:tcPr>
            <w:tcW w:w="1716" w:type="dxa"/>
          </w:tcPr>
          <w:p w14:paraId="4762403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1F454DF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014016</w:t>
            </w:r>
          </w:p>
        </w:tc>
        <w:tc>
          <w:tcPr>
            <w:tcW w:w="2693" w:type="dxa"/>
          </w:tcPr>
          <w:p w14:paraId="40CD2FC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Cedrasco</w:t>
            </w:r>
            <w:proofErr w:type="spellEnd"/>
          </w:p>
        </w:tc>
        <w:tc>
          <w:tcPr>
            <w:tcW w:w="4111" w:type="dxa"/>
          </w:tcPr>
          <w:p w14:paraId="1AAFF6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452EA500" w14:textId="77777777" w:rsidTr="00071046">
        <w:trPr>
          <w:trHeight w:val="244"/>
        </w:trPr>
        <w:tc>
          <w:tcPr>
            <w:tcW w:w="1716" w:type="dxa"/>
          </w:tcPr>
          <w:p w14:paraId="2C2E9DF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136E327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014017</w:t>
            </w:r>
          </w:p>
        </w:tc>
        <w:tc>
          <w:tcPr>
            <w:tcW w:w="2693" w:type="dxa"/>
          </w:tcPr>
          <w:p w14:paraId="0591F79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Cercino</w:t>
            </w:r>
            <w:proofErr w:type="spellEnd"/>
          </w:p>
        </w:tc>
        <w:tc>
          <w:tcPr>
            <w:tcW w:w="4111" w:type="dxa"/>
          </w:tcPr>
          <w:p w14:paraId="4BD4FE5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47B90444" w14:textId="77777777" w:rsidTr="00071046">
        <w:trPr>
          <w:trHeight w:val="244"/>
        </w:trPr>
        <w:tc>
          <w:tcPr>
            <w:tcW w:w="1716" w:type="dxa"/>
          </w:tcPr>
          <w:p w14:paraId="297CD6D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354A571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014018</w:t>
            </w:r>
          </w:p>
        </w:tc>
        <w:tc>
          <w:tcPr>
            <w:tcW w:w="2693" w:type="dxa"/>
          </w:tcPr>
          <w:p w14:paraId="7FFBB92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Chiavenna</w:t>
            </w:r>
          </w:p>
        </w:tc>
        <w:tc>
          <w:tcPr>
            <w:tcW w:w="4111" w:type="dxa"/>
          </w:tcPr>
          <w:p w14:paraId="76FC4A3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2FFAAB18" w14:textId="77777777" w:rsidTr="00071046">
        <w:trPr>
          <w:trHeight w:val="244"/>
        </w:trPr>
        <w:tc>
          <w:tcPr>
            <w:tcW w:w="1716" w:type="dxa"/>
          </w:tcPr>
          <w:p w14:paraId="1FE5732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407F7FD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014019</w:t>
            </w:r>
          </w:p>
        </w:tc>
        <w:tc>
          <w:tcPr>
            <w:tcW w:w="2693" w:type="dxa"/>
          </w:tcPr>
          <w:p w14:paraId="7657A7A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Chiesa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 xml:space="preserve">in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Valmalenco</w:t>
            </w:r>
            <w:proofErr w:type="spellEnd"/>
          </w:p>
        </w:tc>
        <w:tc>
          <w:tcPr>
            <w:tcW w:w="4111" w:type="dxa"/>
          </w:tcPr>
          <w:p w14:paraId="1BC6AD7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05073E4A" w14:textId="77777777" w:rsidTr="00071046">
        <w:trPr>
          <w:trHeight w:val="244"/>
        </w:trPr>
        <w:tc>
          <w:tcPr>
            <w:tcW w:w="1716" w:type="dxa"/>
          </w:tcPr>
          <w:p w14:paraId="3E8275E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2DF23C5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014020</w:t>
            </w:r>
          </w:p>
        </w:tc>
        <w:tc>
          <w:tcPr>
            <w:tcW w:w="2693" w:type="dxa"/>
          </w:tcPr>
          <w:p w14:paraId="4101C77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Chiuro</w:t>
            </w:r>
            <w:proofErr w:type="spellEnd"/>
          </w:p>
        </w:tc>
        <w:tc>
          <w:tcPr>
            <w:tcW w:w="4111" w:type="dxa"/>
          </w:tcPr>
          <w:p w14:paraId="7C4F309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5E935F22" w14:textId="77777777" w:rsidTr="00071046">
        <w:trPr>
          <w:trHeight w:val="244"/>
        </w:trPr>
        <w:tc>
          <w:tcPr>
            <w:tcW w:w="1716" w:type="dxa"/>
          </w:tcPr>
          <w:p w14:paraId="01ED4A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073F35F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014021</w:t>
            </w:r>
          </w:p>
        </w:tc>
        <w:tc>
          <w:tcPr>
            <w:tcW w:w="2693" w:type="dxa"/>
          </w:tcPr>
          <w:p w14:paraId="1F05D24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Cino</w:t>
            </w:r>
            <w:proofErr w:type="spellEnd"/>
          </w:p>
        </w:tc>
        <w:tc>
          <w:tcPr>
            <w:tcW w:w="4111" w:type="dxa"/>
          </w:tcPr>
          <w:p w14:paraId="3D61735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6E67251C" w14:textId="77777777" w:rsidTr="00071046">
        <w:trPr>
          <w:trHeight w:val="244"/>
        </w:trPr>
        <w:tc>
          <w:tcPr>
            <w:tcW w:w="1716" w:type="dxa"/>
          </w:tcPr>
          <w:p w14:paraId="56B5814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0C2C75A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014022</w:t>
            </w:r>
          </w:p>
        </w:tc>
        <w:tc>
          <w:tcPr>
            <w:tcW w:w="2693" w:type="dxa"/>
          </w:tcPr>
          <w:p w14:paraId="20AA55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Civo</w:t>
            </w:r>
            <w:proofErr w:type="spellEnd"/>
          </w:p>
        </w:tc>
        <w:tc>
          <w:tcPr>
            <w:tcW w:w="4111" w:type="dxa"/>
          </w:tcPr>
          <w:p w14:paraId="41A83E3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29B08E59" w14:textId="77777777" w:rsidTr="00071046">
        <w:trPr>
          <w:trHeight w:val="244"/>
        </w:trPr>
        <w:tc>
          <w:tcPr>
            <w:tcW w:w="1716" w:type="dxa"/>
          </w:tcPr>
          <w:p w14:paraId="060783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694522F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014023</w:t>
            </w:r>
          </w:p>
        </w:tc>
        <w:tc>
          <w:tcPr>
            <w:tcW w:w="2693" w:type="dxa"/>
          </w:tcPr>
          <w:p w14:paraId="1C5B89E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Colorina</w:t>
            </w:r>
            <w:proofErr w:type="spellEnd"/>
          </w:p>
        </w:tc>
        <w:tc>
          <w:tcPr>
            <w:tcW w:w="4111" w:type="dxa"/>
          </w:tcPr>
          <w:p w14:paraId="7EC6BF9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1769F8A8" w14:textId="77777777" w:rsidTr="00071046">
        <w:trPr>
          <w:trHeight w:val="241"/>
        </w:trPr>
        <w:tc>
          <w:tcPr>
            <w:tcW w:w="1716" w:type="dxa"/>
          </w:tcPr>
          <w:p w14:paraId="7551B04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59E4FD6B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014024</w:t>
            </w:r>
          </w:p>
        </w:tc>
        <w:tc>
          <w:tcPr>
            <w:tcW w:w="2693" w:type="dxa"/>
          </w:tcPr>
          <w:p w14:paraId="40DAD97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Cosio</w:t>
            </w:r>
            <w:proofErr w:type="spellEnd"/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Valtellino</w:t>
            </w:r>
            <w:proofErr w:type="spellEnd"/>
          </w:p>
        </w:tc>
        <w:tc>
          <w:tcPr>
            <w:tcW w:w="4111" w:type="dxa"/>
          </w:tcPr>
          <w:p w14:paraId="26D6BEF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25045730" w14:textId="77777777" w:rsidTr="00071046">
        <w:trPr>
          <w:trHeight w:val="244"/>
        </w:trPr>
        <w:tc>
          <w:tcPr>
            <w:tcW w:w="1716" w:type="dxa"/>
          </w:tcPr>
          <w:p w14:paraId="57750B7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4045A42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014025</w:t>
            </w:r>
          </w:p>
        </w:tc>
        <w:tc>
          <w:tcPr>
            <w:tcW w:w="2693" w:type="dxa"/>
          </w:tcPr>
          <w:p w14:paraId="4AB84B4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Dazio</w:t>
            </w:r>
            <w:proofErr w:type="spellEnd"/>
          </w:p>
        </w:tc>
        <w:tc>
          <w:tcPr>
            <w:tcW w:w="4111" w:type="dxa"/>
          </w:tcPr>
          <w:p w14:paraId="1B2CE97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4717F06E" w14:textId="77777777" w:rsidTr="00071046">
        <w:trPr>
          <w:trHeight w:val="244"/>
        </w:trPr>
        <w:tc>
          <w:tcPr>
            <w:tcW w:w="1716" w:type="dxa"/>
          </w:tcPr>
          <w:p w14:paraId="32919C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1734D40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014026</w:t>
            </w:r>
          </w:p>
        </w:tc>
        <w:tc>
          <w:tcPr>
            <w:tcW w:w="2693" w:type="dxa"/>
          </w:tcPr>
          <w:p w14:paraId="60B6939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Delebio</w:t>
            </w:r>
            <w:proofErr w:type="spellEnd"/>
          </w:p>
        </w:tc>
        <w:tc>
          <w:tcPr>
            <w:tcW w:w="4111" w:type="dxa"/>
          </w:tcPr>
          <w:p w14:paraId="5749D90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03A3DA63" w14:textId="77777777" w:rsidTr="00071046">
        <w:trPr>
          <w:trHeight w:val="244"/>
        </w:trPr>
        <w:tc>
          <w:tcPr>
            <w:tcW w:w="1716" w:type="dxa"/>
          </w:tcPr>
          <w:p w14:paraId="7C6F94B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5FA8E16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014027</w:t>
            </w:r>
          </w:p>
        </w:tc>
        <w:tc>
          <w:tcPr>
            <w:tcW w:w="2693" w:type="dxa"/>
          </w:tcPr>
          <w:p w14:paraId="6CDC442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Dubino</w:t>
            </w:r>
            <w:proofErr w:type="spellEnd"/>
          </w:p>
        </w:tc>
        <w:tc>
          <w:tcPr>
            <w:tcW w:w="4111" w:type="dxa"/>
          </w:tcPr>
          <w:p w14:paraId="592F38D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117F184F" w14:textId="77777777" w:rsidTr="00071046">
        <w:trPr>
          <w:trHeight w:val="244"/>
        </w:trPr>
        <w:tc>
          <w:tcPr>
            <w:tcW w:w="1716" w:type="dxa"/>
          </w:tcPr>
          <w:p w14:paraId="3FFDB26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02B0DF6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014028</w:t>
            </w:r>
          </w:p>
        </w:tc>
        <w:tc>
          <w:tcPr>
            <w:tcW w:w="2693" w:type="dxa"/>
          </w:tcPr>
          <w:p w14:paraId="567618D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Faedo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Valtellino</w:t>
            </w:r>
            <w:proofErr w:type="spellEnd"/>
          </w:p>
        </w:tc>
        <w:tc>
          <w:tcPr>
            <w:tcW w:w="4111" w:type="dxa"/>
          </w:tcPr>
          <w:p w14:paraId="0BA3444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3FA7899B" w14:textId="77777777" w:rsidTr="00071046">
        <w:trPr>
          <w:trHeight w:val="244"/>
        </w:trPr>
        <w:tc>
          <w:tcPr>
            <w:tcW w:w="1716" w:type="dxa"/>
          </w:tcPr>
          <w:p w14:paraId="53D451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133D500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014029</w:t>
            </w:r>
          </w:p>
        </w:tc>
        <w:tc>
          <w:tcPr>
            <w:tcW w:w="2693" w:type="dxa"/>
          </w:tcPr>
          <w:p w14:paraId="3233DF3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Forcola</w:t>
            </w:r>
            <w:proofErr w:type="spellEnd"/>
          </w:p>
        </w:tc>
        <w:tc>
          <w:tcPr>
            <w:tcW w:w="4111" w:type="dxa"/>
          </w:tcPr>
          <w:p w14:paraId="0B07A73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4A4FE835" w14:textId="77777777" w:rsidTr="00071046">
        <w:trPr>
          <w:trHeight w:val="244"/>
        </w:trPr>
        <w:tc>
          <w:tcPr>
            <w:tcW w:w="1716" w:type="dxa"/>
          </w:tcPr>
          <w:p w14:paraId="1956CCD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31FDEDB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014030</w:t>
            </w:r>
          </w:p>
        </w:tc>
        <w:tc>
          <w:tcPr>
            <w:tcW w:w="2693" w:type="dxa"/>
          </w:tcPr>
          <w:p w14:paraId="759443A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Fusine</w:t>
            </w:r>
            <w:proofErr w:type="spellEnd"/>
          </w:p>
        </w:tc>
        <w:tc>
          <w:tcPr>
            <w:tcW w:w="4111" w:type="dxa"/>
          </w:tcPr>
          <w:p w14:paraId="53F3C81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3B113806" w14:textId="77777777" w:rsidTr="00071046">
        <w:trPr>
          <w:trHeight w:val="244"/>
        </w:trPr>
        <w:tc>
          <w:tcPr>
            <w:tcW w:w="1716" w:type="dxa"/>
          </w:tcPr>
          <w:p w14:paraId="768C088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7530039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014031</w:t>
            </w:r>
          </w:p>
        </w:tc>
        <w:tc>
          <w:tcPr>
            <w:tcW w:w="2693" w:type="dxa"/>
          </w:tcPr>
          <w:p w14:paraId="4E07F03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Gerola</w:t>
            </w:r>
            <w:proofErr w:type="spellEnd"/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Alta</w:t>
            </w:r>
          </w:p>
        </w:tc>
        <w:tc>
          <w:tcPr>
            <w:tcW w:w="4111" w:type="dxa"/>
          </w:tcPr>
          <w:p w14:paraId="21970E6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3DF6B571" w14:textId="77777777" w:rsidTr="00071046">
        <w:trPr>
          <w:trHeight w:val="244"/>
        </w:trPr>
        <w:tc>
          <w:tcPr>
            <w:tcW w:w="1716" w:type="dxa"/>
          </w:tcPr>
          <w:p w14:paraId="1E9F228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59FBB76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014032</w:t>
            </w:r>
          </w:p>
        </w:tc>
        <w:tc>
          <w:tcPr>
            <w:tcW w:w="2693" w:type="dxa"/>
          </w:tcPr>
          <w:p w14:paraId="28B7027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Gordona</w:t>
            </w:r>
            <w:proofErr w:type="spellEnd"/>
          </w:p>
        </w:tc>
        <w:tc>
          <w:tcPr>
            <w:tcW w:w="4111" w:type="dxa"/>
          </w:tcPr>
          <w:p w14:paraId="0FE778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5D3AD9AC" w14:textId="77777777" w:rsidTr="00071046">
        <w:trPr>
          <w:trHeight w:val="241"/>
        </w:trPr>
        <w:tc>
          <w:tcPr>
            <w:tcW w:w="1716" w:type="dxa"/>
          </w:tcPr>
          <w:p w14:paraId="3C9B748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32D2865C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014033</w:t>
            </w:r>
          </w:p>
        </w:tc>
        <w:tc>
          <w:tcPr>
            <w:tcW w:w="2693" w:type="dxa"/>
          </w:tcPr>
          <w:p w14:paraId="5179420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Grosio</w:t>
            </w:r>
            <w:proofErr w:type="spellEnd"/>
          </w:p>
        </w:tc>
        <w:tc>
          <w:tcPr>
            <w:tcW w:w="4111" w:type="dxa"/>
          </w:tcPr>
          <w:p w14:paraId="33E7C34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50096583" w14:textId="77777777" w:rsidTr="00071046">
        <w:trPr>
          <w:trHeight w:val="244"/>
        </w:trPr>
        <w:tc>
          <w:tcPr>
            <w:tcW w:w="1716" w:type="dxa"/>
          </w:tcPr>
          <w:p w14:paraId="35BD90C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4466D37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014034</w:t>
            </w:r>
          </w:p>
        </w:tc>
        <w:tc>
          <w:tcPr>
            <w:tcW w:w="2693" w:type="dxa"/>
          </w:tcPr>
          <w:p w14:paraId="37CC56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Grosotto</w:t>
            </w:r>
            <w:proofErr w:type="spellEnd"/>
          </w:p>
        </w:tc>
        <w:tc>
          <w:tcPr>
            <w:tcW w:w="4111" w:type="dxa"/>
          </w:tcPr>
          <w:p w14:paraId="350D086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31593C48" w14:textId="77777777" w:rsidTr="00071046">
        <w:trPr>
          <w:trHeight w:val="244"/>
        </w:trPr>
        <w:tc>
          <w:tcPr>
            <w:tcW w:w="1716" w:type="dxa"/>
          </w:tcPr>
          <w:p w14:paraId="13882E9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6A70A5E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014035</w:t>
            </w:r>
          </w:p>
        </w:tc>
        <w:tc>
          <w:tcPr>
            <w:tcW w:w="2693" w:type="dxa"/>
          </w:tcPr>
          <w:p w14:paraId="7E98A41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Madesimo</w:t>
            </w:r>
            <w:proofErr w:type="spellEnd"/>
          </w:p>
        </w:tc>
        <w:tc>
          <w:tcPr>
            <w:tcW w:w="4111" w:type="dxa"/>
          </w:tcPr>
          <w:p w14:paraId="40DB1FA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2383C315" w14:textId="77777777" w:rsidTr="00071046">
        <w:trPr>
          <w:trHeight w:val="244"/>
        </w:trPr>
        <w:tc>
          <w:tcPr>
            <w:tcW w:w="1716" w:type="dxa"/>
          </w:tcPr>
          <w:p w14:paraId="476A52F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54FEED5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014036</w:t>
            </w:r>
          </w:p>
        </w:tc>
        <w:tc>
          <w:tcPr>
            <w:tcW w:w="2693" w:type="dxa"/>
          </w:tcPr>
          <w:p w14:paraId="52E4AB6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Lanzada</w:t>
            </w:r>
            <w:proofErr w:type="spellEnd"/>
          </w:p>
        </w:tc>
        <w:tc>
          <w:tcPr>
            <w:tcW w:w="4111" w:type="dxa"/>
          </w:tcPr>
          <w:p w14:paraId="2990651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20883027" w14:textId="77777777" w:rsidTr="00071046">
        <w:trPr>
          <w:trHeight w:val="244"/>
        </w:trPr>
        <w:tc>
          <w:tcPr>
            <w:tcW w:w="1716" w:type="dxa"/>
          </w:tcPr>
          <w:p w14:paraId="10DFC34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7353AC5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014037</w:t>
            </w:r>
          </w:p>
        </w:tc>
        <w:tc>
          <w:tcPr>
            <w:tcW w:w="2693" w:type="dxa"/>
          </w:tcPr>
          <w:p w14:paraId="6C08A51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Livigno</w:t>
            </w:r>
            <w:proofErr w:type="spellEnd"/>
          </w:p>
        </w:tc>
        <w:tc>
          <w:tcPr>
            <w:tcW w:w="4111" w:type="dxa"/>
          </w:tcPr>
          <w:p w14:paraId="22B1F81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0397D6A1" w14:textId="77777777" w:rsidTr="00071046">
        <w:trPr>
          <w:trHeight w:val="244"/>
        </w:trPr>
        <w:tc>
          <w:tcPr>
            <w:tcW w:w="1716" w:type="dxa"/>
          </w:tcPr>
          <w:p w14:paraId="23AC03D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191B0C8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014038</w:t>
            </w:r>
          </w:p>
        </w:tc>
        <w:tc>
          <w:tcPr>
            <w:tcW w:w="2693" w:type="dxa"/>
          </w:tcPr>
          <w:p w14:paraId="3DBC088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Lovero</w:t>
            </w:r>
            <w:proofErr w:type="spellEnd"/>
          </w:p>
        </w:tc>
        <w:tc>
          <w:tcPr>
            <w:tcW w:w="4111" w:type="dxa"/>
          </w:tcPr>
          <w:p w14:paraId="719F33E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5278A696" w14:textId="77777777" w:rsidTr="00071046">
        <w:trPr>
          <w:trHeight w:val="244"/>
        </w:trPr>
        <w:tc>
          <w:tcPr>
            <w:tcW w:w="1716" w:type="dxa"/>
          </w:tcPr>
          <w:p w14:paraId="04A37C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0EE05DB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014039</w:t>
            </w:r>
          </w:p>
        </w:tc>
        <w:tc>
          <w:tcPr>
            <w:tcW w:w="2693" w:type="dxa"/>
          </w:tcPr>
          <w:p w14:paraId="5077D6E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Mantello</w:t>
            </w:r>
            <w:proofErr w:type="spellEnd"/>
          </w:p>
        </w:tc>
        <w:tc>
          <w:tcPr>
            <w:tcW w:w="4111" w:type="dxa"/>
          </w:tcPr>
          <w:p w14:paraId="207C0FD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5EF4EDD1" w14:textId="77777777" w:rsidTr="00071046">
        <w:trPr>
          <w:trHeight w:val="244"/>
        </w:trPr>
        <w:tc>
          <w:tcPr>
            <w:tcW w:w="1716" w:type="dxa"/>
          </w:tcPr>
          <w:p w14:paraId="799BAF8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64A951C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014040</w:t>
            </w:r>
          </w:p>
        </w:tc>
        <w:tc>
          <w:tcPr>
            <w:tcW w:w="2693" w:type="dxa"/>
          </w:tcPr>
          <w:p w14:paraId="4EB38F8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Mazzo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Valtellina</w:t>
            </w:r>
          </w:p>
        </w:tc>
        <w:tc>
          <w:tcPr>
            <w:tcW w:w="4111" w:type="dxa"/>
          </w:tcPr>
          <w:p w14:paraId="5995B2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49686797" w14:textId="77777777" w:rsidTr="00071046">
        <w:trPr>
          <w:trHeight w:val="244"/>
        </w:trPr>
        <w:tc>
          <w:tcPr>
            <w:tcW w:w="1716" w:type="dxa"/>
          </w:tcPr>
          <w:p w14:paraId="755449A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3D99BC7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014041</w:t>
            </w:r>
          </w:p>
        </w:tc>
        <w:tc>
          <w:tcPr>
            <w:tcW w:w="2693" w:type="dxa"/>
          </w:tcPr>
          <w:p w14:paraId="4DE021B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Mello</w:t>
            </w:r>
          </w:p>
        </w:tc>
        <w:tc>
          <w:tcPr>
            <w:tcW w:w="4111" w:type="dxa"/>
          </w:tcPr>
          <w:p w14:paraId="2A7AF07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1262E035" w14:textId="77777777" w:rsidTr="00071046">
        <w:trPr>
          <w:trHeight w:val="242"/>
        </w:trPr>
        <w:tc>
          <w:tcPr>
            <w:tcW w:w="1716" w:type="dxa"/>
          </w:tcPr>
          <w:p w14:paraId="455ADB9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49A6A0CB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014042</w:t>
            </w:r>
          </w:p>
        </w:tc>
        <w:tc>
          <w:tcPr>
            <w:tcW w:w="2693" w:type="dxa"/>
          </w:tcPr>
          <w:p w14:paraId="1873786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Menarola</w:t>
            </w:r>
            <w:proofErr w:type="spellEnd"/>
          </w:p>
        </w:tc>
        <w:tc>
          <w:tcPr>
            <w:tcW w:w="4111" w:type="dxa"/>
          </w:tcPr>
          <w:p w14:paraId="20DE7CB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3DAC2C31" w14:textId="77777777" w:rsidTr="00071046">
        <w:trPr>
          <w:trHeight w:val="244"/>
        </w:trPr>
        <w:tc>
          <w:tcPr>
            <w:tcW w:w="1716" w:type="dxa"/>
          </w:tcPr>
          <w:p w14:paraId="76400A6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11DCC1C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014043</w:t>
            </w:r>
          </w:p>
        </w:tc>
        <w:tc>
          <w:tcPr>
            <w:tcW w:w="2693" w:type="dxa"/>
          </w:tcPr>
          <w:p w14:paraId="5D02C28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Mese</w:t>
            </w:r>
            <w:proofErr w:type="spellEnd"/>
          </w:p>
        </w:tc>
        <w:tc>
          <w:tcPr>
            <w:tcW w:w="4111" w:type="dxa"/>
          </w:tcPr>
          <w:p w14:paraId="4DEDFA6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0CD8BA0A" w14:textId="77777777" w:rsidTr="00071046">
        <w:trPr>
          <w:trHeight w:val="244"/>
        </w:trPr>
        <w:tc>
          <w:tcPr>
            <w:tcW w:w="1716" w:type="dxa"/>
          </w:tcPr>
          <w:p w14:paraId="1128276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4C7D28F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014044</w:t>
            </w:r>
          </w:p>
        </w:tc>
        <w:tc>
          <w:tcPr>
            <w:tcW w:w="2693" w:type="dxa"/>
          </w:tcPr>
          <w:p w14:paraId="789A21B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Montagna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in Valtellina</w:t>
            </w:r>
          </w:p>
        </w:tc>
        <w:tc>
          <w:tcPr>
            <w:tcW w:w="4111" w:type="dxa"/>
          </w:tcPr>
          <w:p w14:paraId="4C0C3EF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 di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354B5F3E" w14:textId="77777777" w:rsidTr="00071046">
        <w:trPr>
          <w:trHeight w:val="244"/>
        </w:trPr>
        <w:tc>
          <w:tcPr>
            <w:tcW w:w="1716" w:type="dxa"/>
          </w:tcPr>
          <w:p w14:paraId="7165D47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6A94DA5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014045</w:t>
            </w:r>
          </w:p>
        </w:tc>
        <w:tc>
          <w:tcPr>
            <w:tcW w:w="2693" w:type="dxa"/>
          </w:tcPr>
          <w:p w14:paraId="6B88C78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Morbegno</w:t>
            </w:r>
            <w:proofErr w:type="spellEnd"/>
          </w:p>
        </w:tc>
        <w:tc>
          <w:tcPr>
            <w:tcW w:w="4111" w:type="dxa"/>
          </w:tcPr>
          <w:p w14:paraId="795B0E9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1C8BFAEA" w14:textId="77777777" w:rsidTr="00071046">
        <w:trPr>
          <w:trHeight w:val="244"/>
        </w:trPr>
        <w:tc>
          <w:tcPr>
            <w:tcW w:w="1716" w:type="dxa"/>
          </w:tcPr>
          <w:p w14:paraId="2791A3C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194472A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014046</w:t>
            </w:r>
          </w:p>
        </w:tc>
        <w:tc>
          <w:tcPr>
            <w:tcW w:w="2693" w:type="dxa"/>
          </w:tcPr>
          <w:p w14:paraId="71EFC32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Novate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Mezzola</w:t>
            </w:r>
            <w:proofErr w:type="spellEnd"/>
          </w:p>
        </w:tc>
        <w:tc>
          <w:tcPr>
            <w:tcW w:w="4111" w:type="dxa"/>
          </w:tcPr>
          <w:p w14:paraId="161E1E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2E24EE45" w14:textId="77777777" w:rsidTr="00071046">
        <w:trPr>
          <w:trHeight w:val="244"/>
        </w:trPr>
        <w:tc>
          <w:tcPr>
            <w:tcW w:w="1716" w:type="dxa"/>
          </w:tcPr>
          <w:p w14:paraId="4125A69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5C74E8E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014047</w:t>
            </w:r>
          </w:p>
        </w:tc>
        <w:tc>
          <w:tcPr>
            <w:tcW w:w="2693" w:type="dxa"/>
          </w:tcPr>
          <w:p w14:paraId="0C182EB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Pedesina</w:t>
            </w:r>
            <w:proofErr w:type="spellEnd"/>
          </w:p>
        </w:tc>
        <w:tc>
          <w:tcPr>
            <w:tcW w:w="4111" w:type="dxa"/>
          </w:tcPr>
          <w:p w14:paraId="16C5679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5CC20961" w14:textId="77777777" w:rsidTr="00071046">
        <w:trPr>
          <w:trHeight w:val="244"/>
        </w:trPr>
        <w:tc>
          <w:tcPr>
            <w:tcW w:w="1716" w:type="dxa"/>
          </w:tcPr>
          <w:p w14:paraId="59D586A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6F9CDB9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014048</w:t>
            </w:r>
          </w:p>
        </w:tc>
        <w:tc>
          <w:tcPr>
            <w:tcW w:w="2693" w:type="dxa"/>
          </w:tcPr>
          <w:p w14:paraId="6FA0040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Piantedo</w:t>
            </w:r>
            <w:proofErr w:type="spellEnd"/>
          </w:p>
        </w:tc>
        <w:tc>
          <w:tcPr>
            <w:tcW w:w="4111" w:type="dxa"/>
          </w:tcPr>
          <w:p w14:paraId="68C8070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70CC2297" w14:textId="77777777" w:rsidTr="00071046">
        <w:trPr>
          <w:trHeight w:val="244"/>
        </w:trPr>
        <w:tc>
          <w:tcPr>
            <w:tcW w:w="1716" w:type="dxa"/>
          </w:tcPr>
          <w:p w14:paraId="1AEEC1C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548CCC9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014049</w:t>
            </w:r>
          </w:p>
        </w:tc>
        <w:tc>
          <w:tcPr>
            <w:tcW w:w="2693" w:type="dxa"/>
          </w:tcPr>
          <w:p w14:paraId="3891291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Piateda</w:t>
            </w:r>
            <w:proofErr w:type="spellEnd"/>
          </w:p>
        </w:tc>
        <w:tc>
          <w:tcPr>
            <w:tcW w:w="4111" w:type="dxa"/>
          </w:tcPr>
          <w:p w14:paraId="33E1998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53198DB6" w14:textId="77777777" w:rsidTr="00071046">
        <w:trPr>
          <w:trHeight w:val="244"/>
        </w:trPr>
        <w:tc>
          <w:tcPr>
            <w:tcW w:w="1716" w:type="dxa"/>
          </w:tcPr>
          <w:p w14:paraId="6257E46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60E3274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014050</w:t>
            </w:r>
          </w:p>
        </w:tc>
        <w:tc>
          <w:tcPr>
            <w:tcW w:w="2693" w:type="dxa"/>
          </w:tcPr>
          <w:p w14:paraId="0565B38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Piuro</w:t>
            </w:r>
            <w:proofErr w:type="spellEnd"/>
          </w:p>
        </w:tc>
        <w:tc>
          <w:tcPr>
            <w:tcW w:w="4111" w:type="dxa"/>
          </w:tcPr>
          <w:p w14:paraId="29A5A78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271B8160" w14:textId="77777777" w:rsidTr="00071046">
        <w:trPr>
          <w:trHeight w:val="241"/>
        </w:trPr>
        <w:tc>
          <w:tcPr>
            <w:tcW w:w="1716" w:type="dxa"/>
          </w:tcPr>
          <w:p w14:paraId="165E4F8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3B1D50F9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014051</w:t>
            </w:r>
          </w:p>
        </w:tc>
        <w:tc>
          <w:tcPr>
            <w:tcW w:w="2693" w:type="dxa"/>
          </w:tcPr>
          <w:p w14:paraId="6EB8280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Poggiridenti</w:t>
            </w:r>
            <w:proofErr w:type="spellEnd"/>
          </w:p>
        </w:tc>
        <w:tc>
          <w:tcPr>
            <w:tcW w:w="4111" w:type="dxa"/>
          </w:tcPr>
          <w:p w14:paraId="29E3E6D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20E61E38" w14:textId="77777777" w:rsidTr="00071046">
        <w:trPr>
          <w:trHeight w:val="244"/>
        </w:trPr>
        <w:tc>
          <w:tcPr>
            <w:tcW w:w="1716" w:type="dxa"/>
          </w:tcPr>
          <w:p w14:paraId="653F0D5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3EF0087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014052</w:t>
            </w:r>
          </w:p>
        </w:tc>
        <w:tc>
          <w:tcPr>
            <w:tcW w:w="2693" w:type="dxa"/>
          </w:tcPr>
          <w:p w14:paraId="1982989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Ponte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in Valtellina</w:t>
            </w:r>
          </w:p>
        </w:tc>
        <w:tc>
          <w:tcPr>
            <w:tcW w:w="4111" w:type="dxa"/>
          </w:tcPr>
          <w:p w14:paraId="422502B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1BA4C097" w14:textId="77777777" w:rsidTr="00071046">
        <w:trPr>
          <w:trHeight w:val="244"/>
        </w:trPr>
        <w:tc>
          <w:tcPr>
            <w:tcW w:w="1716" w:type="dxa"/>
          </w:tcPr>
          <w:p w14:paraId="372207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2F9461A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014053</w:t>
            </w:r>
          </w:p>
        </w:tc>
        <w:tc>
          <w:tcPr>
            <w:tcW w:w="2693" w:type="dxa"/>
          </w:tcPr>
          <w:p w14:paraId="6A724E1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Postalesio</w:t>
            </w:r>
            <w:proofErr w:type="spellEnd"/>
          </w:p>
        </w:tc>
        <w:tc>
          <w:tcPr>
            <w:tcW w:w="4111" w:type="dxa"/>
          </w:tcPr>
          <w:p w14:paraId="3E2B3BD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14FEFBEC" w14:textId="77777777" w:rsidTr="00071046">
        <w:trPr>
          <w:trHeight w:val="244"/>
        </w:trPr>
        <w:tc>
          <w:tcPr>
            <w:tcW w:w="1716" w:type="dxa"/>
          </w:tcPr>
          <w:p w14:paraId="1A7D2D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4F56067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014054</w:t>
            </w:r>
          </w:p>
        </w:tc>
        <w:tc>
          <w:tcPr>
            <w:tcW w:w="2693" w:type="dxa"/>
          </w:tcPr>
          <w:p w14:paraId="3242515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Prata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Camportaccio</w:t>
            </w:r>
            <w:proofErr w:type="spellEnd"/>
          </w:p>
        </w:tc>
        <w:tc>
          <w:tcPr>
            <w:tcW w:w="4111" w:type="dxa"/>
          </w:tcPr>
          <w:p w14:paraId="3536DE6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3172184C" w14:textId="77777777" w:rsidTr="00071046">
        <w:trPr>
          <w:trHeight w:val="244"/>
        </w:trPr>
        <w:tc>
          <w:tcPr>
            <w:tcW w:w="1716" w:type="dxa"/>
          </w:tcPr>
          <w:p w14:paraId="151352C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215C093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014055</w:t>
            </w:r>
          </w:p>
        </w:tc>
        <w:tc>
          <w:tcPr>
            <w:tcW w:w="2693" w:type="dxa"/>
          </w:tcPr>
          <w:p w14:paraId="62DA6A2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Rasura</w:t>
            </w:r>
            <w:proofErr w:type="spellEnd"/>
          </w:p>
        </w:tc>
        <w:tc>
          <w:tcPr>
            <w:tcW w:w="4111" w:type="dxa"/>
          </w:tcPr>
          <w:p w14:paraId="70275EF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1CC33858" w14:textId="77777777" w:rsidTr="00071046">
        <w:trPr>
          <w:trHeight w:val="244"/>
        </w:trPr>
        <w:tc>
          <w:tcPr>
            <w:tcW w:w="1716" w:type="dxa"/>
          </w:tcPr>
          <w:p w14:paraId="011ADFE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7F0B33B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014056</w:t>
            </w:r>
          </w:p>
        </w:tc>
        <w:tc>
          <w:tcPr>
            <w:tcW w:w="2693" w:type="dxa"/>
          </w:tcPr>
          <w:p w14:paraId="6BCB0AA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Rogolo</w:t>
            </w:r>
            <w:proofErr w:type="spellEnd"/>
          </w:p>
        </w:tc>
        <w:tc>
          <w:tcPr>
            <w:tcW w:w="4111" w:type="dxa"/>
          </w:tcPr>
          <w:p w14:paraId="6764B01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6DE607D4" w14:textId="77777777" w:rsidTr="00071046">
        <w:trPr>
          <w:trHeight w:val="244"/>
        </w:trPr>
        <w:tc>
          <w:tcPr>
            <w:tcW w:w="1716" w:type="dxa"/>
          </w:tcPr>
          <w:p w14:paraId="08555C5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4DC43D5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014057</w:t>
            </w:r>
          </w:p>
        </w:tc>
        <w:tc>
          <w:tcPr>
            <w:tcW w:w="2693" w:type="dxa"/>
          </w:tcPr>
          <w:p w14:paraId="7C70F96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Samolaco</w:t>
            </w:r>
            <w:proofErr w:type="spellEnd"/>
          </w:p>
        </w:tc>
        <w:tc>
          <w:tcPr>
            <w:tcW w:w="4111" w:type="dxa"/>
          </w:tcPr>
          <w:p w14:paraId="151BFDD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2D5E531A" w14:textId="77777777" w:rsidTr="00071046">
        <w:trPr>
          <w:trHeight w:val="244"/>
        </w:trPr>
        <w:tc>
          <w:tcPr>
            <w:tcW w:w="1716" w:type="dxa"/>
          </w:tcPr>
          <w:p w14:paraId="2CC751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7588643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014058</w:t>
            </w:r>
          </w:p>
        </w:tc>
        <w:tc>
          <w:tcPr>
            <w:tcW w:w="2693" w:type="dxa"/>
          </w:tcPr>
          <w:p w14:paraId="0C79D4F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Giacomo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Filippo</w:t>
            </w:r>
          </w:p>
        </w:tc>
        <w:tc>
          <w:tcPr>
            <w:tcW w:w="4111" w:type="dxa"/>
          </w:tcPr>
          <w:p w14:paraId="38EB13A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383E070E" w14:textId="77777777" w:rsidTr="00071046">
        <w:trPr>
          <w:trHeight w:val="244"/>
        </w:trPr>
        <w:tc>
          <w:tcPr>
            <w:tcW w:w="1716" w:type="dxa"/>
          </w:tcPr>
          <w:p w14:paraId="16A6C6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172BC64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014059</w:t>
            </w:r>
          </w:p>
        </w:tc>
        <w:tc>
          <w:tcPr>
            <w:tcW w:w="2693" w:type="dxa"/>
          </w:tcPr>
          <w:p w14:paraId="05615AE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Sernio</w:t>
            </w:r>
            <w:proofErr w:type="spellEnd"/>
          </w:p>
        </w:tc>
        <w:tc>
          <w:tcPr>
            <w:tcW w:w="4111" w:type="dxa"/>
          </w:tcPr>
          <w:p w14:paraId="02E8CE4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1ADB6DDA" w14:textId="77777777" w:rsidTr="00071046">
        <w:trPr>
          <w:trHeight w:val="242"/>
        </w:trPr>
        <w:tc>
          <w:tcPr>
            <w:tcW w:w="1716" w:type="dxa"/>
          </w:tcPr>
          <w:p w14:paraId="3EA183B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55462BD0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014060</w:t>
            </w:r>
          </w:p>
        </w:tc>
        <w:tc>
          <w:tcPr>
            <w:tcW w:w="2693" w:type="dxa"/>
          </w:tcPr>
          <w:p w14:paraId="000BB6D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Sondalo</w:t>
            </w:r>
            <w:proofErr w:type="spellEnd"/>
          </w:p>
        </w:tc>
        <w:tc>
          <w:tcPr>
            <w:tcW w:w="4111" w:type="dxa"/>
          </w:tcPr>
          <w:p w14:paraId="5C71F54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6AD024FC" w14:textId="77777777" w:rsidTr="00071046">
        <w:trPr>
          <w:trHeight w:val="244"/>
        </w:trPr>
        <w:tc>
          <w:tcPr>
            <w:tcW w:w="1716" w:type="dxa"/>
          </w:tcPr>
          <w:p w14:paraId="6F12092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21F5150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014061</w:t>
            </w:r>
          </w:p>
        </w:tc>
        <w:tc>
          <w:tcPr>
            <w:tcW w:w="2693" w:type="dxa"/>
          </w:tcPr>
          <w:p w14:paraId="52345F8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4111" w:type="dxa"/>
          </w:tcPr>
          <w:p w14:paraId="3E41511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34732B6E" w14:textId="77777777" w:rsidTr="00071046">
        <w:trPr>
          <w:trHeight w:val="244"/>
        </w:trPr>
        <w:tc>
          <w:tcPr>
            <w:tcW w:w="1716" w:type="dxa"/>
          </w:tcPr>
          <w:p w14:paraId="4E27C4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66AFB36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014062</w:t>
            </w:r>
          </w:p>
        </w:tc>
        <w:tc>
          <w:tcPr>
            <w:tcW w:w="2693" w:type="dxa"/>
          </w:tcPr>
          <w:p w14:paraId="7D8238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Spriana</w:t>
            </w:r>
            <w:proofErr w:type="spellEnd"/>
          </w:p>
        </w:tc>
        <w:tc>
          <w:tcPr>
            <w:tcW w:w="4111" w:type="dxa"/>
          </w:tcPr>
          <w:p w14:paraId="07BE8EA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6562432D" w14:textId="77777777" w:rsidTr="00071046">
        <w:trPr>
          <w:trHeight w:val="244"/>
        </w:trPr>
        <w:tc>
          <w:tcPr>
            <w:tcW w:w="1716" w:type="dxa"/>
          </w:tcPr>
          <w:p w14:paraId="4155EC7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185E1C8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014063</w:t>
            </w:r>
          </w:p>
        </w:tc>
        <w:tc>
          <w:tcPr>
            <w:tcW w:w="2693" w:type="dxa"/>
          </w:tcPr>
          <w:p w14:paraId="6D7830F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Talamona</w:t>
            </w:r>
            <w:proofErr w:type="spellEnd"/>
          </w:p>
        </w:tc>
        <w:tc>
          <w:tcPr>
            <w:tcW w:w="4111" w:type="dxa"/>
          </w:tcPr>
          <w:p w14:paraId="36FB651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1E1DEEBA" w14:textId="77777777" w:rsidTr="00071046">
        <w:trPr>
          <w:trHeight w:val="244"/>
        </w:trPr>
        <w:tc>
          <w:tcPr>
            <w:tcW w:w="1716" w:type="dxa"/>
          </w:tcPr>
          <w:p w14:paraId="05B8000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7EE6990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014064</w:t>
            </w:r>
          </w:p>
        </w:tc>
        <w:tc>
          <w:tcPr>
            <w:tcW w:w="2693" w:type="dxa"/>
          </w:tcPr>
          <w:p w14:paraId="6F88DAF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Tartano</w:t>
            </w:r>
            <w:proofErr w:type="spellEnd"/>
          </w:p>
        </w:tc>
        <w:tc>
          <w:tcPr>
            <w:tcW w:w="4111" w:type="dxa"/>
          </w:tcPr>
          <w:p w14:paraId="7044E5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2FEEC473" w14:textId="77777777" w:rsidTr="00071046">
        <w:trPr>
          <w:trHeight w:val="244"/>
        </w:trPr>
        <w:tc>
          <w:tcPr>
            <w:tcW w:w="1716" w:type="dxa"/>
          </w:tcPr>
          <w:p w14:paraId="7D5C261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Sondrio</w:t>
            </w:r>
          </w:p>
        </w:tc>
        <w:tc>
          <w:tcPr>
            <w:tcW w:w="1135" w:type="dxa"/>
          </w:tcPr>
          <w:p w14:paraId="532F30D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014065</w:t>
            </w:r>
          </w:p>
        </w:tc>
        <w:tc>
          <w:tcPr>
            <w:tcW w:w="2693" w:type="dxa"/>
          </w:tcPr>
          <w:p w14:paraId="547201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Teglio</w:t>
            </w:r>
            <w:proofErr w:type="spellEnd"/>
          </w:p>
        </w:tc>
        <w:tc>
          <w:tcPr>
            <w:tcW w:w="4111" w:type="dxa"/>
          </w:tcPr>
          <w:p w14:paraId="349E174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3F798BBB" w14:textId="77777777" w:rsidTr="00071046">
        <w:trPr>
          <w:trHeight w:val="244"/>
        </w:trPr>
        <w:tc>
          <w:tcPr>
            <w:tcW w:w="1716" w:type="dxa"/>
          </w:tcPr>
          <w:p w14:paraId="75F32D3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0D1A951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014066</w:t>
            </w:r>
          </w:p>
        </w:tc>
        <w:tc>
          <w:tcPr>
            <w:tcW w:w="2693" w:type="dxa"/>
          </w:tcPr>
          <w:p w14:paraId="4FD63B7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Tirano</w:t>
            </w:r>
            <w:proofErr w:type="spellEnd"/>
          </w:p>
        </w:tc>
        <w:tc>
          <w:tcPr>
            <w:tcW w:w="4111" w:type="dxa"/>
          </w:tcPr>
          <w:p w14:paraId="68B33EB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7C910B90" w14:textId="77777777" w:rsidTr="00071046">
        <w:trPr>
          <w:trHeight w:val="244"/>
        </w:trPr>
        <w:tc>
          <w:tcPr>
            <w:tcW w:w="1716" w:type="dxa"/>
          </w:tcPr>
          <w:p w14:paraId="34F266F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5263F58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014067</w:t>
            </w:r>
          </w:p>
        </w:tc>
        <w:tc>
          <w:tcPr>
            <w:tcW w:w="2693" w:type="dxa"/>
          </w:tcPr>
          <w:p w14:paraId="5FCE3A6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Torre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Santa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Maria</w:t>
            </w:r>
          </w:p>
        </w:tc>
        <w:tc>
          <w:tcPr>
            <w:tcW w:w="4111" w:type="dxa"/>
          </w:tcPr>
          <w:p w14:paraId="05A3EB9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75A08B60" w14:textId="77777777" w:rsidTr="00071046">
        <w:trPr>
          <w:trHeight w:val="244"/>
        </w:trPr>
        <w:tc>
          <w:tcPr>
            <w:tcW w:w="1716" w:type="dxa"/>
          </w:tcPr>
          <w:p w14:paraId="637597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3132FA7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014068</w:t>
            </w:r>
          </w:p>
        </w:tc>
        <w:tc>
          <w:tcPr>
            <w:tcW w:w="2693" w:type="dxa"/>
          </w:tcPr>
          <w:p w14:paraId="0BC08E2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Tovo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 xml:space="preserve">di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Sant'Agata</w:t>
            </w:r>
            <w:proofErr w:type="spellEnd"/>
          </w:p>
        </w:tc>
        <w:tc>
          <w:tcPr>
            <w:tcW w:w="4111" w:type="dxa"/>
          </w:tcPr>
          <w:p w14:paraId="7519B0C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40A948F3" w14:textId="77777777" w:rsidTr="00071046">
        <w:trPr>
          <w:trHeight w:val="241"/>
        </w:trPr>
        <w:tc>
          <w:tcPr>
            <w:tcW w:w="1716" w:type="dxa"/>
          </w:tcPr>
          <w:p w14:paraId="2B0FD91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1A07FA89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014069</w:t>
            </w:r>
          </w:p>
        </w:tc>
        <w:tc>
          <w:tcPr>
            <w:tcW w:w="2693" w:type="dxa"/>
          </w:tcPr>
          <w:p w14:paraId="3F230F9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Traona</w:t>
            </w:r>
            <w:proofErr w:type="spellEnd"/>
          </w:p>
        </w:tc>
        <w:tc>
          <w:tcPr>
            <w:tcW w:w="4111" w:type="dxa"/>
          </w:tcPr>
          <w:p w14:paraId="3F19178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264CA531" w14:textId="77777777" w:rsidTr="00071046">
        <w:trPr>
          <w:trHeight w:val="244"/>
        </w:trPr>
        <w:tc>
          <w:tcPr>
            <w:tcW w:w="1716" w:type="dxa"/>
          </w:tcPr>
          <w:p w14:paraId="39606C1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43208C9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014070</w:t>
            </w:r>
          </w:p>
        </w:tc>
        <w:tc>
          <w:tcPr>
            <w:tcW w:w="2693" w:type="dxa"/>
          </w:tcPr>
          <w:p w14:paraId="52BD966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Tresivio</w:t>
            </w:r>
            <w:proofErr w:type="spellEnd"/>
          </w:p>
        </w:tc>
        <w:tc>
          <w:tcPr>
            <w:tcW w:w="4111" w:type="dxa"/>
          </w:tcPr>
          <w:p w14:paraId="4E40C82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5C2EEF53" w14:textId="77777777" w:rsidTr="00071046">
        <w:trPr>
          <w:trHeight w:val="244"/>
        </w:trPr>
        <w:tc>
          <w:tcPr>
            <w:tcW w:w="1716" w:type="dxa"/>
          </w:tcPr>
          <w:p w14:paraId="656A14C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31ABF72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014071</w:t>
            </w:r>
          </w:p>
        </w:tc>
        <w:tc>
          <w:tcPr>
            <w:tcW w:w="2693" w:type="dxa"/>
          </w:tcPr>
          <w:p w14:paraId="2D364DD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Valdidentro</w:t>
            </w:r>
            <w:proofErr w:type="spellEnd"/>
          </w:p>
        </w:tc>
        <w:tc>
          <w:tcPr>
            <w:tcW w:w="4111" w:type="dxa"/>
          </w:tcPr>
          <w:p w14:paraId="1756134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49B7DACD" w14:textId="77777777" w:rsidTr="00071046">
        <w:trPr>
          <w:trHeight w:val="244"/>
        </w:trPr>
        <w:tc>
          <w:tcPr>
            <w:tcW w:w="1716" w:type="dxa"/>
          </w:tcPr>
          <w:p w14:paraId="0FA01D2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0C8ACDB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014072</w:t>
            </w:r>
          </w:p>
        </w:tc>
        <w:tc>
          <w:tcPr>
            <w:tcW w:w="2693" w:type="dxa"/>
          </w:tcPr>
          <w:p w14:paraId="4401AA1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Valdisotto</w:t>
            </w:r>
            <w:proofErr w:type="spellEnd"/>
          </w:p>
        </w:tc>
        <w:tc>
          <w:tcPr>
            <w:tcW w:w="4111" w:type="dxa"/>
          </w:tcPr>
          <w:p w14:paraId="0EE6DC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33A4E5A7" w14:textId="77777777" w:rsidTr="00071046">
        <w:trPr>
          <w:trHeight w:val="244"/>
        </w:trPr>
        <w:tc>
          <w:tcPr>
            <w:tcW w:w="1716" w:type="dxa"/>
          </w:tcPr>
          <w:p w14:paraId="2D51D9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3823BD5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014073</w:t>
            </w:r>
          </w:p>
        </w:tc>
        <w:tc>
          <w:tcPr>
            <w:tcW w:w="2693" w:type="dxa"/>
          </w:tcPr>
          <w:p w14:paraId="4E244A1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Valfurva</w:t>
            </w:r>
            <w:proofErr w:type="spellEnd"/>
          </w:p>
        </w:tc>
        <w:tc>
          <w:tcPr>
            <w:tcW w:w="4111" w:type="dxa"/>
          </w:tcPr>
          <w:p w14:paraId="613B1BC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522C8522" w14:textId="77777777" w:rsidTr="00071046">
        <w:trPr>
          <w:trHeight w:val="244"/>
        </w:trPr>
        <w:tc>
          <w:tcPr>
            <w:tcW w:w="1716" w:type="dxa"/>
          </w:tcPr>
          <w:p w14:paraId="580AFB0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384D20B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014074</w:t>
            </w:r>
          </w:p>
        </w:tc>
        <w:tc>
          <w:tcPr>
            <w:tcW w:w="2693" w:type="dxa"/>
          </w:tcPr>
          <w:p w14:paraId="01EC2EC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Val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Masino</w:t>
            </w:r>
            <w:proofErr w:type="spellEnd"/>
          </w:p>
        </w:tc>
        <w:tc>
          <w:tcPr>
            <w:tcW w:w="4111" w:type="dxa"/>
          </w:tcPr>
          <w:p w14:paraId="5CCA26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7F4FB8CF" w14:textId="77777777" w:rsidTr="00071046">
        <w:trPr>
          <w:trHeight w:val="244"/>
        </w:trPr>
        <w:tc>
          <w:tcPr>
            <w:tcW w:w="1716" w:type="dxa"/>
          </w:tcPr>
          <w:p w14:paraId="10FC516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3ACCA7E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014075</w:t>
            </w:r>
          </w:p>
        </w:tc>
        <w:tc>
          <w:tcPr>
            <w:tcW w:w="2693" w:type="dxa"/>
          </w:tcPr>
          <w:p w14:paraId="5852129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Verceia</w:t>
            </w:r>
            <w:proofErr w:type="spellEnd"/>
          </w:p>
        </w:tc>
        <w:tc>
          <w:tcPr>
            <w:tcW w:w="4111" w:type="dxa"/>
          </w:tcPr>
          <w:p w14:paraId="5F9F5A1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0F2CFDEF" w14:textId="77777777" w:rsidTr="00071046">
        <w:trPr>
          <w:trHeight w:val="244"/>
        </w:trPr>
        <w:tc>
          <w:tcPr>
            <w:tcW w:w="1716" w:type="dxa"/>
          </w:tcPr>
          <w:p w14:paraId="3071CD9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18E9056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014076</w:t>
            </w:r>
          </w:p>
        </w:tc>
        <w:tc>
          <w:tcPr>
            <w:tcW w:w="2693" w:type="dxa"/>
          </w:tcPr>
          <w:p w14:paraId="3E8026D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Vervio</w:t>
            </w:r>
            <w:proofErr w:type="spellEnd"/>
          </w:p>
        </w:tc>
        <w:tc>
          <w:tcPr>
            <w:tcW w:w="4111" w:type="dxa"/>
          </w:tcPr>
          <w:p w14:paraId="555DEBD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62B00FA8" w14:textId="77777777" w:rsidTr="00071046">
        <w:trPr>
          <w:trHeight w:val="244"/>
        </w:trPr>
        <w:tc>
          <w:tcPr>
            <w:tcW w:w="1716" w:type="dxa"/>
          </w:tcPr>
          <w:p w14:paraId="4C166C1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133DF6B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014077</w:t>
            </w:r>
          </w:p>
        </w:tc>
        <w:tc>
          <w:tcPr>
            <w:tcW w:w="2693" w:type="dxa"/>
          </w:tcPr>
          <w:p w14:paraId="4B2E99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Villa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Chiavenna</w:t>
            </w:r>
          </w:p>
        </w:tc>
        <w:tc>
          <w:tcPr>
            <w:tcW w:w="4111" w:type="dxa"/>
          </w:tcPr>
          <w:p w14:paraId="55B382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3949A3AB" w14:textId="77777777" w:rsidTr="00071046">
        <w:trPr>
          <w:trHeight w:val="244"/>
        </w:trPr>
        <w:tc>
          <w:tcPr>
            <w:tcW w:w="1716" w:type="dxa"/>
          </w:tcPr>
          <w:p w14:paraId="175582C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Sondrio</w:t>
            </w:r>
          </w:p>
        </w:tc>
        <w:tc>
          <w:tcPr>
            <w:tcW w:w="1135" w:type="dxa"/>
          </w:tcPr>
          <w:p w14:paraId="4687424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014078</w:t>
            </w:r>
          </w:p>
        </w:tc>
        <w:tc>
          <w:tcPr>
            <w:tcW w:w="2693" w:type="dxa"/>
          </w:tcPr>
          <w:p w14:paraId="4E0718F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Villa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Tirano</w:t>
            </w:r>
            <w:proofErr w:type="spellEnd"/>
          </w:p>
        </w:tc>
        <w:tc>
          <w:tcPr>
            <w:tcW w:w="4111" w:type="dxa"/>
          </w:tcPr>
          <w:p w14:paraId="01551D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41D43A29" w14:textId="77777777" w:rsidTr="00071046">
        <w:trPr>
          <w:trHeight w:val="241"/>
        </w:trPr>
        <w:tc>
          <w:tcPr>
            <w:tcW w:w="1716" w:type="dxa"/>
          </w:tcPr>
          <w:p w14:paraId="5918A65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1B17CDF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015002</w:t>
            </w:r>
          </w:p>
        </w:tc>
        <w:tc>
          <w:tcPr>
            <w:tcW w:w="2693" w:type="dxa"/>
          </w:tcPr>
          <w:p w14:paraId="31102BC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Abbiategrasso</w:t>
            </w:r>
            <w:proofErr w:type="spellEnd"/>
          </w:p>
        </w:tc>
        <w:tc>
          <w:tcPr>
            <w:tcW w:w="4111" w:type="dxa"/>
          </w:tcPr>
          <w:p w14:paraId="546BACE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CEAB85B" w14:textId="77777777" w:rsidTr="00071046">
        <w:trPr>
          <w:trHeight w:val="244"/>
        </w:trPr>
        <w:tc>
          <w:tcPr>
            <w:tcW w:w="1716" w:type="dxa"/>
          </w:tcPr>
          <w:p w14:paraId="05C80B7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666D970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015005</w:t>
            </w:r>
          </w:p>
        </w:tc>
        <w:tc>
          <w:tcPr>
            <w:tcW w:w="2693" w:type="dxa"/>
          </w:tcPr>
          <w:p w14:paraId="1547882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Albairate</w:t>
            </w:r>
            <w:proofErr w:type="spellEnd"/>
          </w:p>
        </w:tc>
        <w:tc>
          <w:tcPr>
            <w:tcW w:w="4111" w:type="dxa"/>
          </w:tcPr>
          <w:p w14:paraId="743E811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24590EB7" w14:textId="77777777" w:rsidTr="00071046">
        <w:trPr>
          <w:trHeight w:val="244"/>
        </w:trPr>
        <w:tc>
          <w:tcPr>
            <w:tcW w:w="1716" w:type="dxa"/>
          </w:tcPr>
          <w:p w14:paraId="73AF37A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3F7BFA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015007</w:t>
            </w:r>
          </w:p>
        </w:tc>
        <w:tc>
          <w:tcPr>
            <w:tcW w:w="2693" w:type="dxa"/>
          </w:tcPr>
          <w:p w14:paraId="7280B21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Arconate</w:t>
            </w:r>
            <w:proofErr w:type="spellEnd"/>
          </w:p>
        </w:tc>
        <w:tc>
          <w:tcPr>
            <w:tcW w:w="4111" w:type="dxa"/>
          </w:tcPr>
          <w:p w14:paraId="4E3D650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D785D62" w14:textId="77777777" w:rsidTr="00071046">
        <w:trPr>
          <w:trHeight w:val="244"/>
        </w:trPr>
        <w:tc>
          <w:tcPr>
            <w:tcW w:w="1716" w:type="dxa"/>
          </w:tcPr>
          <w:p w14:paraId="0796482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B5B4A40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015009</w:t>
            </w:r>
          </w:p>
        </w:tc>
        <w:tc>
          <w:tcPr>
            <w:tcW w:w="2693" w:type="dxa"/>
          </w:tcPr>
          <w:p w14:paraId="683C4EA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Arese</w:t>
            </w:r>
          </w:p>
        </w:tc>
        <w:tc>
          <w:tcPr>
            <w:tcW w:w="4111" w:type="dxa"/>
          </w:tcPr>
          <w:p w14:paraId="6CA2D2A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FABEB90" w14:textId="77777777" w:rsidTr="00071046">
        <w:trPr>
          <w:trHeight w:val="244"/>
        </w:trPr>
        <w:tc>
          <w:tcPr>
            <w:tcW w:w="1716" w:type="dxa"/>
          </w:tcPr>
          <w:p w14:paraId="4DA357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0E568273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015010</w:t>
            </w:r>
          </w:p>
        </w:tc>
        <w:tc>
          <w:tcPr>
            <w:tcW w:w="2693" w:type="dxa"/>
          </w:tcPr>
          <w:p w14:paraId="27D72D9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Arluno</w:t>
            </w:r>
            <w:proofErr w:type="spellEnd"/>
          </w:p>
        </w:tc>
        <w:tc>
          <w:tcPr>
            <w:tcW w:w="4111" w:type="dxa"/>
          </w:tcPr>
          <w:p w14:paraId="04FD2CC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7B0A8D6" w14:textId="77777777" w:rsidTr="00071046">
        <w:trPr>
          <w:trHeight w:val="244"/>
        </w:trPr>
        <w:tc>
          <w:tcPr>
            <w:tcW w:w="1716" w:type="dxa"/>
          </w:tcPr>
          <w:p w14:paraId="0178FDA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9A6EF52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015011</w:t>
            </w:r>
          </w:p>
        </w:tc>
        <w:tc>
          <w:tcPr>
            <w:tcW w:w="2693" w:type="dxa"/>
          </w:tcPr>
          <w:p w14:paraId="3437CA7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Assago</w:t>
            </w:r>
          </w:p>
        </w:tc>
        <w:tc>
          <w:tcPr>
            <w:tcW w:w="4111" w:type="dxa"/>
          </w:tcPr>
          <w:p w14:paraId="5B6047D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5FC51C5" w14:textId="77777777" w:rsidTr="00071046">
        <w:trPr>
          <w:trHeight w:val="244"/>
        </w:trPr>
        <w:tc>
          <w:tcPr>
            <w:tcW w:w="1716" w:type="dxa"/>
          </w:tcPr>
          <w:p w14:paraId="6F49CB7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7D1091F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015012</w:t>
            </w:r>
          </w:p>
        </w:tc>
        <w:tc>
          <w:tcPr>
            <w:tcW w:w="2693" w:type="dxa"/>
          </w:tcPr>
          <w:p w14:paraId="7FBD826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Bareggio</w:t>
            </w:r>
            <w:proofErr w:type="spellEnd"/>
          </w:p>
        </w:tc>
        <w:tc>
          <w:tcPr>
            <w:tcW w:w="4111" w:type="dxa"/>
          </w:tcPr>
          <w:p w14:paraId="2441A8F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0341A11" w14:textId="77777777" w:rsidTr="00071046">
        <w:trPr>
          <w:trHeight w:val="244"/>
        </w:trPr>
        <w:tc>
          <w:tcPr>
            <w:tcW w:w="1716" w:type="dxa"/>
          </w:tcPr>
          <w:p w14:paraId="3BD9A8F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833E0A0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015014</w:t>
            </w:r>
          </w:p>
        </w:tc>
        <w:tc>
          <w:tcPr>
            <w:tcW w:w="2693" w:type="dxa"/>
          </w:tcPr>
          <w:p w14:paraId="693D2C3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Basiano</w:t>
            </w:r>
            <w:proofErr w:type="spellEnd"/>
          </w:p>
        </w:tc>
        <w:tc>
          <w:tcPr>
            <w:tcW w:w="4111" w:type="dxa"/>
          </w:tcPr>
          <w:p w14:paraId="6AD749B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4371C554" w14:textId="77777777" w:rsidTr="00071046">
        <w:trPr>
          <w:trHeight w:val="244"/>
        </w:trPr>
        <w:tc>
          <w:tcPr>
            <w:tcW w:w="1716" w:type="dxa"/>
          </w:tcPr>
          <w:p w14:paraId="49D8F2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2E33516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015015</w:t>
            </w:r>
          </w:p>
        </w:tc>
        <w:tc>
          <w:tcPr>
            <w:tcW w:w="2693" w:type="dxa"/>
          </w:tcPr>
          <w:p w14:paraId="01785D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Basiglio</w:t>
            </w:r>
            <w:proofErr w:type="spellEnd"/>
          </w:p>
        </w:tc>
        <w:tc>
          <w:tcPr>
            <w:tcW w:w="4111" w:type="dxa"/>
          </w:tcPr>
          <w:p w14:paraId="01981BD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D3678CD" w14:textId="77777777" w:rsidTr="00071046">
        <w:trPr>
          <w:trHeight w:val="241"/>
        </w:trPr>
        <w:tc>
          <w:tcPr>
            <w:tcW w:w="1716" w:type="dxa"/>
          </w:tcPr>
          <w:p w14:paraId="7EABF6E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62BBCCF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015016</w:t>
            </w:r>
          </w:p>
        </w:tc>
        <w:tc>
          <w:tcPr>
            <w:tcW w:w="2693" w:type="dxa"/>
          </w:tcPr>
          <w:p w14:paraId="76F7105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Bellinzago</w:t>
            </w:r>
            <w:proofErr w:type="spellEnd"/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Lombardo</w:t>
            </w:r>
          </w:p>
        </w:tc>
        <w:tc>
          <w:tcPr>
            <w:tcW w:w="4111" w:type="dxa"/>
          </w:tcPr>
          <w:p w14:paraId="7F3B9E5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71FAFC9" w14:textId="77777777" w:rsidTr="00071046">
        <w:trPr>
          <w:trHeight w:val="244"/>
        </w:trPr>
        <w:tc>
          <w:tcPr>
            <w:tcW w:w="1716" w:type="dxa"/>
          </w:tcPr>
          <w:p w14:paraId="1DC51A6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D93AC27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015019</w:t>
            </w:r>
          </w:p>
        </w:tc>
        <w:tc>
          <w:tcPr>
            <w:tcW w:w="2693" w:type="dxa"/>
          </w:tcPr>
          <w:p w14:paraId="154024D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Bernate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Ticino</w:t>
            </w:r>
          </w:p>
        </w:tc>
        <w:tc>
          <w:tcPr>
            <w:tcW w:w="4111" w:type="dxa"/>
          </w:tcPr>
          <w:p w14:paraId="58D3242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3EE2906" w14:textId="77777777" w:rsidTr="00071046">
        <w:trPr>
          <w:trHeight w:val="244"/>
        </w:trPr>
        <w:tc>
          <w:tcPr>
            <w:tcW w:w="1716" w:type="dxa"/>
          </w:tcPr>
          <w:p w14:paraId="55A778E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4D60951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015022</w:t>
            </w:r>
          </w:p>
        </w:tc>
        <w:tc>
          <w:tcPr>
            <w:tcW w:w="2693" w:type="dxa"/>
          </w:tcPr>
          <w:p w14:paraId="7230224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Besate</w:t>
            </w:r>
            <w:proofErr w:type="spellEnd"/>
          </w:p>
        </w:tc>
        <w:tc>
          <w:tcPr>
            <w:tcW w:w="4111" w:type="dxa"/>
          </w:tcPr>
          <w:p w14:paraId="3B9F939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E37CDDF" w14:textId="77777777" w:rsidTr="00071046">
        <w:trPr>
          <w:trHeight w:val="244"/>
        </w:trPr>
        <w:tc>
          <w:tcPr>
            <w:tcW w:w="1716" w:type="dxa"/>
          </w:tcPr>
          <w:p w14:paraId="12A8C03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6EE2F3B1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015024</w:t>
            </w:r>
          </w:p>
        </w:tc>
        <w:tc>
          <w:tcPr>
            <w:tcW w:w="2693" w:type="dxa"/>
          </w:tcPr>
          <w:p w14:paraId="13ABB4D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Binasco</w:t>
            </w:r>
            <w:proofErr w:type="spellEnd"/>
          </w:p>
        </w:tc>
        <w:tc>
          <w:tcPr>
            <w:tcW w:w="4111" w:type="dxa"/>
          </w:tcPr>
          <w:p w14:paraId="3D45EA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63F71C98" w14:textId="77777777" w:rsidTr="00071046">
        <w:trPr>
          <w:trHeight w:val="244"/>
        </w:trPr>
        <w:tc>
          <w:tcPr>
            <w:tcW w:w="1716" w:type="dxa"/>
          </w:tcPr>
          <w:p w14:paraId="7DE1C83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59C9D40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015026</w:t>
            </w:r>
          </w:p>
        </w:tc>
        <w:tc>
          <w:tcPr>
            <w:tcW w:w="2693" w:type="dxa"/>
          </w:tcPr>
          <w:p w14:paraId="2ED7A3F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Boffalora</w:t>
            </w:r>
            <w:proofErr w:type="spellEnd"/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sopra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Ticino</w:t>
            </w:r>
          </w:p>
        </w:tc>
        <w:tc>
          <w:tcPr>
            <w:tcW w:w="4111" w:type="dxa"/>
          </w:tcPr>
          <w:p w14:paraId="21B97CD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186BB1BB" w14:textId="77777777" w:rsidTr="00071046">
        <w:trPr>
          <w:trHeight w:val="244"/>
        </w:trPr>
        <w:tc>
          <w:tcPr>
            <w:tcW w:w="1716" w:type="dxa"/>
          </w:tcPr>
          <w:p w14:paraId="1A10E0E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49147D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015027</w:t>
            </w:r>
          </w:p>
        </w:tc>
        <w:tc>
          <w:tcPr>
            <w:tcW w:w="2693" w:type="dxa"/>
          </w:tcPr>
          <w:p w14:paraId="247E3DA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Bollate</w:t>
            </w:r>
          </w:p>
        </w:tc>
        <w:tc>
          <w:tcPr>
            <w:tcW w:w="4111" w:type="dxa"/>
          </w:tcPr>
          <w:p w14:paraId="1A10FAA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4D46606" w14:textId="77777777" w:rsidTr="00071046">
        <w:trPr>
          <w:trHeight w:val="244"/>
        </w:trPr>
        <w:tc>
          <w:tcPr>
            <w:tcW w:w="1716" w:type="dxa"/>
          </w:tcPr>
          <w:p w14:paraId="435927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4E52A168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015032</w:t>
            </w:r>
          </w:p>
        </w:tc>
        <w:tc>
          <w:tcPr>
            <w:tcW w:w="2693" w:type="dxa"/>
          </w:tcPr>
          <w:p w14:paraId="530703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Bresso</w:t>
            </w:r>
          </w:p>
        </w:tc>
        <w:tc>
          <w:tcPr>
            <w:tcW w:w="4111" w:type="dxa"/>
          </w:tcPr>
          <w:p w14:paraId="4F0BDA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3E559F75" w14:textId="77777777" w:rsidTr="00071046">
        <w:trPr>
          <w:trHeight w:val="244"/>
        </w:trPr>
        <w:tc>
          <w:tcPr>
            <w:tcW w:w="1716" w:type="dxa"/>
          </w:tcPr>
          <w:p w14:paraId="335ABF5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B6B00D6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015035</w:t>
            </w:r>
          </w:p>
        </w:tc>
        <w:tc>
          <w:tcPr>
            <w:tcW w:w="2693" w:type="dxa"/>
          </w:tcPr>
          <w:p w14:paraId="130BED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Bubbiano</w:t>
            </w:r>
            <w:proofErr w:type="spellEnd"/>
          </w:p>
        </w:tc>
        <w:tc>
          <w:tcPr>
            <w:tcW w:w="4111" w:type="dxa"/>
          </w:tcPr>
          <w:p w14:paraId="4B98C1F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0BCC1D4" w14:textId="77777777" w:rsidTr="00071046">
        <w:trPr>
          <w:trHeight w:val="244"/>
        </w:trPr>
        <w:tc>
          <w:tcPr>
            <w:tcW w:w="1716" w:type="dxa"/>
          </w:tcPr>
          <w:p w14:paraId="75D321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FCB1876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015036</w:t>
            </w:r>
          </w:p>
        </w:tc>
        <w:tc>
          <w:tcPr>
            <w:tcW w:w="2693" w:type="dxa"/>
          </w:tcPr>
          <w:p w14:paraId="6D7639F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Buccinasco</w:t>
            </w:r>
            <w:proofErr w:type="spellEnd"/>
          </w:p>
        </w:tc>
        <w:tc>
          <w:tcPr>
            <w:tcW w:w="4111" w:type="dxa"/>
          </w:tcPr>
          <w:p w14:paraId="6B9A7D1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4D39638B" w14:textId="77777777" w:rsidTr="00071046">
        <w:trPr>
          <w:trHeight w:val="242"/>
        </w:trPr>
        <w:tc>
          <w:tcPr>
            <w:tcW w:w="1716" w:type="dxa"/>
          </w:tcPr>
          <w:p w14:paraId="0464B4F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67F1E21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015038</w:t>
            </w:r>
          </w:p>
        </w:tc>
        <w:tc>
          <w:tcPr>
            <w:tcW w:w="2693" w:type="dxa"/>
          </w:tcPr>
          <w:p w14:paraId="75B3ACE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Buscate</w:t>
            </w:r>
            <w:proofErr w:type="spellEnd"/>
          </w:p>
        </w:tc>
        <w:tc>
          <w:tcPr>
            <w:tcW w:w="4111" w:type="dxa"/>
          </w:tcPr>
          <w:p w14:paraId="08FC2C3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9839ADE" w14:textId="77777777" w:rsidTr="00071046">
        <w:trPr>
          <w:trHeight w:val="244"/>
        </w:trPr>
        <w:tc>
          <w:tcPr>
            <w:tcW w:w="1716" w:type="dxa"/>
          </w:tcPr>
          <w:p w14:paraId="2DACA75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539D426C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015040</w:t>
            </w:r>
          </w:p>
        </w:tc>
        <w:tc>
          <w:tcPr>
            <w:tcW w:w="2693" w:type="dxa"/>
          </w:tcPr>
          <w:p w14:paraId="530A067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Bussero</w:t>
            </w:r>
            <w:proofErr w:type="spellEnd"/>
          </w:p>
        </w:tc>
        <w:tc>
          <w:tcPr>
            <w:tcW w:w="4111" w:type="dxa"/>
          </w:tcPr>
          <w:p w14:paraId="42A61B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A4300B6" w14:textId="77777777" w:rsidTr="00071046">
        <w:trPr>
          <w:trHeight w:val="244"/>
        </w:trPr>
        <w:tc>
          <w:tcPr>
            <w:tcW w:w="1716" w:type="dxa"/>
          </w:tcPr>
          <w:p w14:paraId="48D93C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50E351E3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015041</w:t>
            </w:r>
          </w:p>
        </w:tc>
        <w:tc>
          <w:tcPr>
            <w:tcW w:w="2693" w:type="dxa"/>
          </w:tcPr>
          <w:p w14:paraId="3BC9644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Busto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Garolfo</w:t>
            </w:r>
            <w:proofErr w:type="spellEnd"/>
          </w:p>
        </w:tc>
        <w:tc>
          <w:tcPr>
            <w:tcW w:w="4111" w:type="dxa"/>
          </w:tcPr>
          <w:p w14:paraId="3817F5F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8173C12" w14:textId="77777777" w:rsidTr="00071046">
        <w:trPr>
          <w:trHeight w:val="244"/>
        </w:trPr>
        <w:tc>
          <w:tcPr>
            <w:tcW w:w="1716" w:type="dxa"/>
          </w:tcPr>
          <w:p w14:paraId="477EF7A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6CEF5140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015042</w:t>
            </w:r>
          </w:p>
        </w:tc>
        <w:tc>
          <w:tcPr>
            <w:tcW w:w="2693" w:type="dxa"/>
          </w:tcPr>
          <w:p w14:paraId="340CFC1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Calvignasco</w:t>
            </w:r>
            <w:proofErr w:type="spellEnd"/>
          </w:p>
        </w:tc>
        <w:tc>
          <w:tcPr>
            <w:tcW w:w="4111" w:type="dxa"/>
          </w:tcPr>
          <w:p w14:paraId="712EB6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2DC1E6E" w14:textId="77777777" w:rsidTr="00071046">
        <w:trPr>
          <w:trHeight w:val="244"/>
        </w:trPr>
        <w:tc>
          <w:tcPr>
            <w:tcW w:w="1716" w:type="dxa"/>
          </w:tcPr>
          <w:p w14:paraId="1E6845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133740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015044</w:t>
            </w:r>
          </w:p>
        </w:tc>
        <w:tc>
          <w:tcPr>
            <w:tcW w:w="2693" w:type="dxa"/>
          </w:tcPr>
          <w:p w14:paraId="4DF6AA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Cambiago</w:t>
            </w:r>
            <w:proofErr w:type="spellEnd"/>
          </w:p>
        </w:tc>
        <w:tc>
          <w:tcPr>
            <w:tcW w:w="4111" w:type="dxa"/>
          </w:tcPr>
          <w:p w14:paraId="0AE5899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BF0043A" w14:textId="77777777" w:rsidTr="00071046">
        <w:trPr>
          <w:trHeight w:val="244"/>
        </w:trPr>
        <w:tc>
          <w:tcPr>
            <w:tcW w:w="1716" w:type="dxa"/>
          </w:tcPr>
          <w:p w14:paraId="71881A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0D77522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015046</w:t>
            </w:r>
          </w:p>
        </w:tc>
        <w:tc>
          <w:tcPr>
            <w:tcW w:w="2693" w:type="dxa"/>
          </w:tcPr>
          <w:p w14:paraId="3598702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Canegrate</w:t>
            </w:r>
            <w:proofErr w:type="spellEnd"/>
          </w:p>
        </w:tc>
        <w:tc>
          <w:tcPr>
            <w:tcW w:w="4111" w:type="dxa"/>
          </w:tcPr>
          <w:p w14:paraId="3412450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A932757" w14:textId="77777777" w:rsidTr="00071046">
        <w:trPr>
          <w:trHeight w:val="244"/>
        </w:trPr>
        <w:tc>
          <w:tcPr>
            <w:tcW w:w="1716" w:type="dxa"/>
          </w:tcPr>
          <w:p w14:paraId="01DEEC4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601A4284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015050</w:t>
            </w:r>
          </w:p>
        </w:tc>
        <w:tc>
          <w:tcPr>
            <w:tcW w:w="2693" w:type="dxa"/>
          </w:tcPr>
          <w:p w14:paraId="6A76B80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Carpiano</w:t>
            </w:r>
            <w:proofErr w:type="spellEnd"/>
          </w:p>
        </w:tc>
        <w:tc>
          <w:tcPr>
            <w:tcW w:w="4111" w:type="dxa"/>
          </w:tcPr>
          <w:p w14:paraId="677F52A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3C36B17D" w14:textId="77777777" w:rsidTr="00071046">
        <w:trPr>
          <w:trHeight w:val="244"/>
        </w:trPr>
        <w:tc>
          <w:tcPr>
            <w:tcW w:w="1716" w:type="dxa"/>
          </w:tcPr>
          <w:p w14:paraId="1A58F77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621984C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015051</w:t>
            </w:r>
          </w:p>
        </w:tc>
        <w:tc>
          <w:tcPr>
            <w:tcW w:w="2693" w:type="dxa"/>
          </w:tcPr>
          <w:p w14:paraId="080811F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Carugate</w:t>
            </w:r>
            <w:proofErr w:type="spellEnd"/>
          </w:p>
        </w:tc>
        <w:tc>
          <w:tcPr>
            <w:tcW w:w="4111" w:type="dxa"/>
          </w:tcPr>
          <w:p w14:paraId="38A5659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1FDDC64" w14:textId="77777777" w:rsidTr="00071046">
        <w:trPr>
          <w:trHeight w:val="244"/>
        </w:trPr>
        <w:tc>
          <w:tcPr>
            <w:tcW w:w="1716" w:type="dxa"/>
          </w:tcPr>
          <w:p w14:paraId="1943D04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5999A1F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015055</w:t>
            </w:r>
          </w:p>
        </w:tc>
        <w:tc>
          <w:tcPr>
            <w:tcW w:w="2693" w:type="dxa"/>
          </w:tcPr>
          <w:p w14:paraId="75E72B5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Casarile</w:t>
            </w:r>
            <w:proofErr w:type="spellEnd"/>
          </w:p>
        </w:tc>
        <w:tc>
          <w:tcPr>
            <w:tcW w:w="4111" w:type="dxa"/>
          </w:tcPr>
          <w:p w14:paraId="4077763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D4A1BD3" w14:textId="77777777" w:rsidTr="00071046">
        <w:trPr>
          <w:trHeight w:val="241"/>
        </w:trPr>
        <w:tc>
          <w:tcPr>
            <w:tcW w:w="1716" w:type="dxa"/>
          </w:tcPr>
          <w:p w14:paraId="42FCB0B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7313FB6C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015058</w:t>
            </w:r>
          </w:p>
        </w:tc>
        <w:tc>
          <w:tcPr>
            <w:tcW w:w="2693" w:type="dxa"/>
          </w:tcPr>
          <w:p w14:paraId="60A15F1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Casorezzo</w:t>
            </w:r>
            <w:proofErr w:type="spellEnd"/>
          </w:p>
        </w:tc>
        <w:tc>
          <w:tcPr>
            <w:tcW w:w="4111" w:type="dxa"/>
          </w:tcPr>
          <w:p w14:paraId="29CA9F3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EDE910D" w14:textId="77777777" w:rsidTr="00071046">
        <w:trPr>
          <w:trHeight w:val="244"/>
        </w:trPr>
        <w:tc>
          <w:tcPr>
            <w:tcW w:w="1716" w:type="dxa"/>
          </w:tcPr>
          <w:p w14:paraId="7F1A659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2B90A7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015059</w:t>
            </w:r>
          </w:p>
        </w:tc>
        <w:tc>
          <w:tcPr>
            <w:tcW w:w="2693" w:type="dxa"/>
          </w:tcPr>
          <w:p w14:paraId="7FD2FCD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Cassano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5C3B029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743AA20" w14:textId="77777777" w:rsidTr="00071046">
        <w:trPr>
          <w:trHeight w:val="244"/>
        </w:trPr>
        <w:tc>
          <w:tcPr>
            <w:tcW w:w="1716" w:type="dxa"/>
          </w:tcPr>
          <w:p w14:paraId="1B6F7CC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F12F56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015060</w:t>
            </w:r>
          </w:p>
        </w:tc>
        <w:tc>
          <w:tcPr>
            <w:tcW w:w="2693" w:type="dxa"/>
          </w:tcPr>
          <w:p w14:paraId="355E18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Cassina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de'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Pecchi</w:t>
            </w:r>
            <w:proofErr w:type="spellEnd"/>
          </w:p>
        </w:tc>
        <w:tc>
          <w:tcPr>
            <w:tcW w:w="4111" w:type="dxa"/>
          </w:tcPr>
          <w:p w14:paraId="75D4942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DA9FCBA" w14:textId="77777777" w:rsidTr="00071046">
        <w:trPr>
          <w:trHeight w:val="244"/>
        </w:trPr>
        <w:tc>
          <w:tcPr>
            <w:tcW w:w="1716" w:type="dxa"/>
          </w:tcPr>
          <w:p w14:paraId="79E27C7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00CCEDC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015061</w:t>
            </w:r>
          </w:p>
        </w:tc>
        <w:tc>
          <w:tcPr>
            <w:tcW w:w="2693" w:type="dxa"/>
          </w:tcPr>
          <w:p w14:paraId="50CA55A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Cassinetta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 xml:space="preserve">di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Lugagnano</w:t>
            </w:r>
            <w:proofErr w:type="spellEnd"/>
          </w:p>
        </w:tc>
        <w:tc>
          <w:tcPr>
            <w:tcW w:w="4111" w:type="dxa"/>
          </w:tcPr>
          <w:p w14:paraId="7D443B7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7AD44EA" w14:textId="77777777" w:rsidTr="00071046">
        <w:trPr>
          <w:trHeight w:val="244"/>
        </w:trPr>
        <w:tc>
          <w:tcPr>
            <w:tcW w:w="1716" w:type="dxa"/>
          </w:tcPr>
          <w:p w14:paraId="3D5143E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71A72166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015062</w:t>
            </w:r>
          </w:p>
        </w:tc>
        <w:tc>
          <w:tcPr>
            <w:tcW w:w="2693" w:type="dxa"/>
          </w:tcPr>
          <w:p w14:paraId="33B94B8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Castano Primo</w:t>
            </w:r>
          </w:p>
        </w:tc>
        <w:tc>
          <w:tcPr>
            <w:tcW w:w="4111" w:type="dxa"/>
          </w:tcPr>
          <w:p w14:paraId="66925AA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55BC2B5F" w14:textId="77777777" w:rsidTr="00071046">
        <w:trPr>
          <w:trHeight w:val="244"/>
        </w:trPr>
        <w:tc>
          <w:tcPr>
            <w:tcW w:w="1716" w:type="dxa"/>
          </w:tcPr>
          <w:p w14:paraId="6D3982F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52626C9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015070</w:t>
            </w:r>
          </w:p>
        </w:tc>
        <w:tc>
          <w:tcPr>
            <w:tcW w:w="2693" w:type="dxa"/>
          </w:tcPr>
          <w:p w14:paraId="24ED9B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Cernusco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Naviglio</w:t>
            </w:r>
            <w:proofErr w:type="spellEnd"/>
          </w:p>
        </w:tc>
        <w:tc>
          <w:tcPr>
            <w:tcW w:w="4111" w:type="dxa"/>
          </w:tcPr>
          <w:p w14:paraId="4A63122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B5EF5A0" w14:textId="77777777" w:rsidTr="00071046">
        <w:trPr>
          <w:trHeight w:val="244"/>
        </w:trPr>
        <w:tc>
          <w:tcPr>
            <w:tcW w:w="1716" w:type="dxa"/>
          </w:tcPr>
          <w:p w14:paraId="2ED8C7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4D5B50B7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015071</w:t>
            </w:r>
          </w:p>
        </w:tc>
        <w:tc>
          <w:tcPr>
            <w:tcW w:w="2693" w:type="dxa"/>
          </w:tcPr>
          <w:p w14:paraId="43346AA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Cerro al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Lambro</w:t>
            </w:r>
          </w:p>
        </w:tc>
        <w:tc>
          <w:tcPr>
            <w:tcW w:w="4111" w:type="dxa"/>
          </w:tcPr>
          <w:p w14:paraId="4CEB566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7C2EE7F" w14:textId="77777777" w:rsidTr="00071046">
        <w:trPr>
          <w:trHeight w:val="244"/>
        </w:trPr>
        <w:tc>
          <w:tcPr>
            <w:tcW w:w="1716" w:type="dxa"/>
          </w:tcPr>
          <w:p w14:paraId="0501E22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44DC2B8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015072</w:t>
            </w:r>
          </w:p>
        </w:tc>
        <w:tc>
          <w:tcPr>
            <w:tcW w:w="2693" w:type="dxa"/>
          </w:tcPr>
          <w:p w14:paraId="2633CA7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Cerro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Maggiore</w:t>
            </w:r>
          </w:p>
        </w:tc>
        <w:tc>
          <w:tcPr>
            <w:tcW w:w="4111" w:type="dxa"/>
          </w:tcPr>
          <w:p w14:paraId="2BE9EA0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54CC72C0" w14:textId="77777777" w:rsidTr="00071046">
        <w:trPr>
          <w:trHeight w:val="244"/>
        </w:trPr>
        <w:tc>
          <w:tcPr>
            <w:tcW w:w="1716" w:type="dxa"/>
          </w:tcPr>
          <w:p w14:paraId="1C44589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0506E276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015074</w:t>
            </w:r>
          </w:p>
        </w:tc>
        <w:tc>
          <w:tcPr>
            <w:tcW w:w="2693" w:type="dxa"/>
          </w:tcPr>
          <w:p w14:paraId="742A814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Cesano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Boscone</w:t>
            </w:r>
            <w:proofErr w:type="spellEnd"/>
          </w:p>
        </w:tc>
        <w:tc>
          <w:tcPr>
            <w:tcW w:w="4111" w:type="dxa"/>
          </w:tcPr>
          <w:p w14:paraId="1DAEC5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1BD61D8D" w14:textId="77777777" w:rsidTr="00071046">
        <w:trPr>
          <w:trHeight w:val="242"/>
        </w:trPr>
        <w:tc>
          <w:tcPr>
            <w:tcW w:w="1716" w:type="dxa"/>
          </w:tcPr>
          <w:p w14:paraId="425B16B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B82C0E5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015076</w:t>
            </w:r>
          </w:p>
        </w:tc>
        <w:tc>
          <w:tcPr>
            <w:tcW w:w="2693" w:type="dxa"/>
          </w:tcPr>
          <w:p w14:paraId="222EF24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Cesate</w:t>
            </w:r>
          </w:p>
        </w:tc>
        <w:tc>
          <w:tcPr>
            <w:tcW w:w="4111" w:type="dxa"/>
          </w:tcPr>
          <w:p w14:paraId="7E12370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EAA508A" w14:textId="77777777" w:rsidTr="00071046">
        <w:trPr>
          <w:trHeight w:val="244"/>
        </w:trPr>
        <w:tc>
          <w:tcPr>
            <w:tcW w:w="1716" w:type="dxa"/>
          </w:tcPr>
          <w:p w14:paraId="0038769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129C2C4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015077</w:t>
            </w:r>
          </w:p>
        </w:tc>
        <w:tc>
          <w:tcPr>
            <w:tcW w:w="2693" w:type="dxa"/>
          </w:tcPr>
          <w:p w14:paraId="0A21991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Cinisello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Balsamo</w:t>
            </w:r>
          </w:p>
        </w:tc>
        <w:tc>
          <w:tcPr>
            <w:tcW w:w="4111" w:type="dxa"/>
          </w:tcPr>
          <w:p w14:paraId="45FBF9C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5CB7AE73" w14:textId="77777777" w:rsidTr="00071046">
        <w:trPr>
          <w:trHeight w:val="244"/>
        </w:trPr>
        <w:tc>
          <w:tcPr>
            <w:tcW w:w="1716" w:type="dxa"/>
          </w:tcPr>
          <w:p w14:paraId="16E0BD3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46C79CDB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015078</w:t>
            </w:r>
          </w:p>
        </w:tc>
        <w:tc>
          <w:tcPr>
            <w:tcW w:w="2693" w:type="dxa"/>
          </w:tcPr>
          <w:p w14:paraId="72D9480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Cisliano</w:t>
            </w:r>
            <w:proofErr w:type="spellEnd"/>
          </w:p>
        </w:tc>
        <w:tc>
          <w:tcPr>
            <w:tcW w:w="4111" w:type="dxa"/>
          </w:tcPr>
          <w:p w14:paraId="14AD703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D959C72" w14:textId="77777777" w:rsidTr="00071046">
        <w:trPr>
          <w:trHeight w:val="244"/>
        </w:trPr>
        <w:tc>
          <w:tcPr>
            <w:tcW w:w="1716" w:type="dxa"/>
          </w:tcPr>
          <w:p w14:paraId="0DAC46E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528A638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015081</w:t>
            </w:r>
          </w:p>
        </w:tc>
        <w:tc>
          <w:tcPr>
            <w:tcW w:w="2693" w:type="dxa"/>
          </w:tcPr>
          <w:p w14:paraId="237D82D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Cologno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Monzese</w:t>
            </w:r>
            <w:proofErr w:type="spellEnd"/>
          </w:p>
        </w:tc>
        <w:tc>
          <w:tcPr>
            <w:tcW w:w="4111" w:type="dxa"/>
          </w:tcPr>
          <w:p w14:paraId="211068E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7957BEDF" w14:textId="77777777" w:rsidTr="00071046">
        <w:trPr>
          <w:trHeight w:val="244"/>
        </w:trPr>
        <w:tc>
          <w:tcPr>
            <w:tcW w:w="1716" w:type="dxa"/>
          </w:tcPr>
          <w:p w14:paraId="3F9F872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Milano</w:t>
            </w:r>
          </w:p>
        </w:tc>
        <w:tc>
          <w:tcPr>
            <w:tcW w:w="1135" w:type="dxa"/>
          </w:tcPr>
          <w:p w14:paraId="661180F1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015082</w:t>
            </w:r>
          </w:p>
        </w:tc>
        <w:tc>
          <w:tcPr>
            <w:tcW w:w="2693" w:type="dxa"/>
          </w:tcPr>
          <w:p w14:paraId="488C953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Colturano</w:t>
            </w:r>
            <w:proofErr w:type="spellEnd"/>
          </w:p>
        </w:tc>
        <w:tc>
          <w:tcPr>
            <w:tcW w:w="4111" w:type="dxa"/>
          </w:tcPr>
          <w:p w14:paraId="5445158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15454C6A" w14:textId="77777777" w:rsidTr="00071046">
        <w:trPr>
          <w:trHeight w:val="244"/>
        </w:trPr>
        <w:tc>
          <w:tcPr>
            <w:tcW w:w="1716" w:type="dxa"/>
          </w:tcPr>
          <w:p w14:paraId="3642614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B99D85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015085</w:t>
            </w:r>
          </w:p>
        </w:tc>
        <w:tc>
          <w:tcPr>
            <w:tcW w:w="2693" w:type="dxa"/>
          </w:tcPr>
          <w:p w14:paraId="480DB11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Corbetta</w:t>
            </w:r>
          </w:p>
        </w:tc>
        <w:tc>
          <w:tcPr>
            <w:tcW w:w="4111" w:type="dxa"/>
          </w:tcPr>
          <w:p w14:paraId="504F824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03DEEDE" w14:textId="77777777" w:rsidTr="00071046">
        <w:trPr>
          <w:trHeight w:val="244"/>
        </w:trPr>
        <w:tc>
          <w:tcPr>
            <w:tcW w:w="1716" w:type="dxa"/>
          </w:tcPr>
          <w:p w14:paraId="1E912C9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42686B88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015086</w:t>
            </w:r>
          </w:p>
        </w:tc>
        <w:tc>
          <w:tcPr>
            <w:tcW w:w="2693" w:type="dxa"/>
          </w:tcPr>
          <w:p w14:paraId="3AF20F9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Cormano</w:t>
            </w:r>
            <w:proofErr w:type="spellEnd"/>
          </w:p>
        </w:tc>
        <w:tc>
          <w:tcPr>
            <w:tcW w:w="4111" w:type="dxa"/>
          </w:tcPr>
          <w:p w14:paraId="734D86E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5241CDF" w14:textId="77777777" w:rsidTr="00071046">
        <w:trPr>
          <w:trHeight w:val="244"/>
        </w:trPr>
        <w:tc>
          <w:tcPr>
            <w:tcW w:w="1716" w:type="dxa"/>
          </w:tcPr>
          <w:p w14:paraId="63017A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4AB67E9B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015087</w:t>
            </w:r>
          </w:p>
        </w:tc>
        <w:tc>
          <w:tcPr>
            <w:tcW w:w="2693" w:type="dxa"/>
          </w:tcPr>
          <w:p w14:paraId="5623E0E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Cornaredo</w:t>
            </w:r>
            <w:proofErr w:type="spellEnd"/>
          </w:p>
        </w:tc>
        <w:tc>
          <w:tcPr>
            <w:tcW w:w="4111" w:type="dxa"/>
          </w:tcPr>
          <w:p w14:paraId="397769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7B5979B" w14:textId="77777777" w:rsidTr="00071046">
        <w:trPr>
          <w:trHeight w:val="244"/>
        </w:trPr>
        <w:tc>
          <w:tcPr>
            <w:tcW w:w="1716" w:type="dxa"/>
          </w:tcPr>
          <w:p w14:paraId="4574609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CAA68E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015093</w:t>
            </w:r>
          </w:p>
        </w:tc>
        <w:tc>
          <w:tcPr>
            <w:tcW w:w="2693" w:type="dxa"/>
          </w:tcPr>
          <w:p w14:paraId="508857C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Corsico</w:t>
            </w:r>
            <w:proofErr w:type="spellEnd"/>
          </w:p>
        </w:tc>
        <w:tc>
          <w:tcPr>
            <w:tcW w:w="4111" w:type="dxa"/>
          </w:tcPr>
          <w:p w14:paraId="199BC3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5C888BF5" w14:textId="77777777" w:rsidTr="00071046">
        <w:trPr>
          <w:trHeight w:val="241"/>
        </w:trPr>
        <w:tc>
          <w:tcPr>
            <w:tcW w:w="1716" w:type="dxa"/>
          </w:tcPr>
          <w:p w14:paraId="5C85D02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48E4C05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015096</w:t>
            </w:r>
          </w:p>
        </w:tc>
        <w:tc>
          <w:tcPr>
            <w:tcW w:w="2693" w:type="dxa"/>
          </w:tcPr>
          <w:p w14:paraId="320720F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Cuggiono</w:t>
            </w:r>
            <w:proofErr w:type="spellEnd"/>
          </w:p>
        </w:tc>
        <w:tc>
          <w:tcPr>
            <w:tcW w:w="4111" w:type="dxa"/>
          </w:tcPr>
          <w:p w14:paraId="5688E36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B767E4B" w14:textId="77777777" w:rsidTr="00071046">
        <w:trPr>
          <w:trHeight w:val="244"/>
        </w:trPr>
        <w:tc>
          <w:tcPr>
            <w:tcW w:w="1716" w:type="dxa"/>
          </w:tcPr>
          <w:p w14:paraId="7D6E0FE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02658304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015097</w:t>
            </w:r>
          </w:p>
        </w:tc>
        <w:tc>
          <w:tcPr>
            <w:tcW w:w="2693" w:type="dxa"/>
          </w:tcPr>
          <w:p w14:paraId="0B5FDF7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Cusago</w:t>
            </w:r>
            <w:proofErr w:type="spellEnd"/>
          </w:p>
        </w:tc>
        <w:tc>
          <w:tcPr>
            <w:tcW w:w="4111" w:type="dxa"/>
          </w:tcPr>
          <w:p w14:paraId="780B7AE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51EECA2" w14:textId="77777777" w:rsidTr="00071046">
        <w:trPr>
          <w:trHeight w:val="244"/>
        </w:trPr>
        <w:tc>
          <w:tcPr>
            <w:tcW w:w="1716" w:type="dxa"/>
          </w:tcPr>
          <w:p w14:paraId="3BD7EF8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660C86EC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015098</w:t>
            </w:r>
          </w:p>
        </w:tc>
        <w:tc>
          <w:tcPr>
            <w:tcW w:w="2693" w:type="dxa"/>
          </w:tcPr>
          <w:p w14:paraId="09A1022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 xml:space="preserve">Cusano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Milanino</w:t>
            </w:r>
            <w:proofErr w:type="spellEnd"/>
          </w:p>
        </w:tc>
        <w:tc>
          <w:tcPr>
            <w:tcW w:w="4111" w:type="dxa"/>
          </w:tcPr>
          <w:p w14:paraId="00DB38C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55044A98" w14:textId="77777777" w:rsidTr="00071046">
        <w:trPr>
          <w:trHeight w:val="244"/>
        </w:trPr>
        <w:tc>
          <w:tcPr>
            <w:tcW w:w="1716" w:type="dxa"/>
          </w:tcPr>
          <w:p w14:paraId="3E68ECB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5A4E73E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015099</w:t>
            </w:r>
          </w:p>
        </w:tc>
        <w:tc>
          <w:tcPr>
            <w:tcW w:w="2693" w:type="dxa"/>
          </w:tcPr>
          <w:p w14:paraId="0EC1916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Dairago</w:t>
            </w:r>
            <w:proofErr w:type="spellEnd"/>
          </w:p>
        </w:tc>
        <w:tc>
          <w:tcPr>
            <w:tcW w:w="4111" w:type="dxa"/>
          </w:tcPr>
          <w:p w14:paraId="32F3FB8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DB23F82" w14:textId="77777777" w:rsidTr="00071046">
        <w:trPr>
          <w:trHeight w:val="244"/>
        </w:trPr>
        <w:tc>
          <w:tcPr>
            <w:tcW w:w="1716" w:type="dxa"/>
          </w:tcPr>
          <w:p w14:paraId="20AE950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6498891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015101</w:t>
            </w:r>
          </w:p>
        </w:tc>
        <w:tc>
          <w:tcPr>
            <w:tcW w:w="2693" w:type="dxa"/>
          </w:tcPr>
          <w:p w14:paraId="4ACFCC6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Dresano</w:t>
            </w:r>
            <w:proofErr w:type="spellEnd"/>
          </w:p>
        </w:tc>
        <w:tc>
          <w:tcPr>
            <w:tcW w:w="4111" w:type="dxa"/>
          </w:tcPr>
          <w:p w14:paraId="20E1B38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319ED1A" w14:textId="77777777" w:rsidTr="00071046">
        <w:trPr>
          <w:trHeight w:val="244"/>
        </w:trPr>
        <w:tc>
          <w:tcPr>
            <w:tcW w:w="1716" w:type="dxa"/>
          </w:tcPr>
          <w:p w14:paraId="0A3B077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59929C8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015103</w:t>
            </w:r>
          </w:p>
        </w:tc>
        <w:tc>
          <w:tcPr>
            <w:tcW w:w="2693" w:type="dxa"/>
          </w:tcPr>
          <w:p w14:paraId="2FE4AC2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Gaggiano</w:t>
            </w:r>
            <w:proofErr w:type="spellEnd"/>
          </w:p>
        </w:tc>
        <w:tc>
          <w:tcPr>
            <w:tcW w:w="4111" w:type="dxa"/>
          </w:tcPr>
          <w:p w14:paraId="72AE485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9D8FB0B" w14:textId="77777777" w:rsidTr="00071046">
        <w:trPr>
          <w:trHeight w:val="244"/>
        </w:trPr>
        <w:tc>
          <w:tcPr>
            <w:tcW w:w="1716" w:type="dxa"/>
          </w:tcPr>
          <w:p w14:paraId="34A9BA9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6E68ED67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015105</w:t>
            </w:r>
          </w:p>
        </w:tc>
        <w:tc>
          <w:tcPr>
            <w:tcW w:w="2693" w:type="dxa"/>
          </w:tcPr>
          <w:p w14:paraId="4A68767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Garbagnate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Milanese</w:t>
            </w:r>
          </w:p>
        </w:tc>
        <w:tc>
          <w:tcPr>
            <w:tcW w:w="4111" w:type="dxa"/>
          </w:tcPr>
          <w:p w14:paraId="24966CC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3729C16" w14:textId="77777777" w:rsidTr="00071046">
        <w:trPr>
          <w:trHeight w:val="244"/>
        </w:trPr>
        <w:tc>
          <w:tcPr>
            <w:tcW w:w="1716" w:type="dxa"/>
          </w:tcPr>
          <w:p w14:paraId="5423B78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79448A6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015106</w:t>
            </w:r>
          </w:p>
        </w:tc>
        <w:tc>
          <w:tcPr>
            <w:tcW w:w="2693" w:type="dxa"/>
          </w:tcPr>
          <w:p w14:paraId="557ECC3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Gessate</w:t>
            </w:r>
          </w:p>
        </w:tc>
        <w:tc>
          <w:tcPr>
            <w:tcW w:w="4111" w:type="dxa"/>
          </w:tcPr>
          <w:p w14:paraId="7C6D2D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77B92A78" w14:textId="77777777" w:rsidTr="00071046">
        <w:trPr>
          <w:trHeight w:val="244"/>
        </w:trPr>
        <w:tc>
          <w:tcPr>
            <w:tcW w:w="1716" w:type="dxa"/>
          </w:tcPr>
          <w:p w14:paraId="5EDAB42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073E5D4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015108</w:t>
            </w:r>
          </w:p>
        </w:tc>
        <w:tc>
          <w:tcPr>
            <w:tcW w:w="2693" w:type="dxa"/>
          </w:tcPr>
          <w:p w14:paraId="7E8CC16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Gorgonzola</w:t>
            </w:r>
          </w:p>
        </w:tc>
        <w:tc>
          <w:tcPr>
            <w:tcW w:w="4111" w:type="dxa"/>
          </w:tcPr>
          <w:p w14:paraId="78E4AC7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E611CFE" w14:textId="77777777" w:rsidTr="00071046">
        <w:trPr>
          <w:trHeight w:val="244"/>
        </w:trPr>
        <w:tc>
          <w:tcPr>
            <w:tcW w:w="1716" w:type="dxa"/>
          </w:tcPr>
          <w:p w14:paraId="159F245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54138D4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015110</w:t>
            </w:r>
          </w:p>
        </w:tc>
        <w:tc>
          <w:tcPr>
            <w:tcW w:w="2693" w:type="dxa"/>
          </w:tcPr>
          <w:p w14:paraId="022DEB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Grezzago</w:t>
            </w:r>
            <w:proofErr w:type="spellEnd"/>
          </w:p>
        </w:tc>
        <w:tc>
          <w:tcPr>
            <w:tcW w:w="4111" w:type="dxa"/>
          </w:tcPr>
          <w:p w14:paraId="36A0B58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FEEA59E" w14:textId="77777777" w:rsidTr="00071046">
        <w:trPr>
          <w:trHeight w:val="241"/>
        </w:trPr>
        <w:tc>
          <w:tcPr>
            <w:tcW w:w="1716" w:type="dxa"/>
          </w:tcPr>
          <w:p w14:paraId="7EA20D0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9DB57DB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015112</w:t>
            </w:r>
          </w:p>
        </w:tc>
        <w:tc>
          <w:tcPr>
            <w:tcW w:w="2693" w:type="dxa"/>
          </w:tcPr>
          <w:p w14:paraId="5EC645F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Gudo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Visconti</w:t>
            </w:r>
          </w:p>
        </w:tc>
        <w:tc>
          <w:tcPr>
            <w:tcW w:w="4111" w:type="dxa"/>
          </w:tcPr>
          <w:p w14:paraId="7776498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D30379B" w14:textId="77777777" w:rsidTr="00071046">
        <w:trPr>
          <w:trHeight w:val="244"/>
        </w:trPr>
        <w:tc>
          <w:tcPr>
            <w:tcW w:w="1716" w:type="dxa"/>
          </w:tcPr>
          <w:p w14:paraId="51546A7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E84A5A1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015113</w:t>
            </w:r>
          </w:p>
        </w:tc>
        <w:tc>
          <w:tcPr>
            <w:tcW w:w="2693" w:type="dxa"/>
          </w:tcPr>
          <w:p w14:paraId="31D2E1E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Inveruno</w:t>
            </w:r>
            <w:proofErr w:type="spellEnd"/>
          </w:p>
        </w:tc>
        <w:tc>
          <w:tcPr>
            <w:tcW w:w="4111" w:type="dxa"/>
          </w:tcPr>
          <w:p w14:paraId="0230977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7A9793D" w14:textId="77777777" w:rsidTr="00071046">
        <w:trPr>
          <w:trHeight w:val="244"/>
        </w:trPr>
        <w:tc>
          <w:tcPr>
            <w:tcW w:w="1716" w:type="dxa"/>
          </w:tcPr>
          <w:p w14:paraId="5DD1FAB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5B8B50C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015114</w:t>
            </w:r>
          </w:p>
        </w:tc>
        <w:tc>
          <w:tcPr>
            <w:tcW w:w="2693" w:type="dxa"/>
          </w:tcPr>
          <w:p w14:paraId="0AA70B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Inzago</w:t>
            </w:r>
            <w:proofErr w:type="spellEnd"/>
          </w:p>
        </w:tc>
        <w:tc>
          <w:tcPr>
            <w:tcW w:w="4111" w:type="dxa"/>
          </w:tcPr>
          <w:p w14:paraId="457EAC6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9D2D061" w14:textId="77777777" w:rsidTr="00071046">
        <w:trPr>
          <w:trHeight w:val="244"/>
        </w:trPr>
        <w:tc>
          <w:tcPr>
            <w:tcW w:w="1716" w:type="dxa"/>
          </w:tcPr>
          <w:p w14:paraId="2B9CD00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9E4B511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015115</w:t>
            </w:r>
          </w:p>
        </w:tc>
        <w:tc>
          <w:tcPr>
            <w:tcW w:w="2693" w:type="dxa"/>
          </w:tcPr>
          <w:p w14:paraId="16032CF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Lacchiarella</w:t>
            </w:r>
            <w:proofErr w:type="spellEnd"/>
          </w:p>
        </w:tc>
        <w:tc>
          <w:tcPr>
            <w:tcW w:w="4111" w:type="dxa"/>
          </w:tcPr>
          <w:p w14:paraId="12DFABE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112F9A8" w14:textId="77777777" w:rsidTr="00071046">
        <w:trPr>
          <w:trHeight w:val="244"/>
        </w:trPr>
        <w:tc>
          <w:tcPr>
            <w:tcW w:w="1716" w:type="dxa"/>
          </w:tcPr>
          <w:p w14:paraId="1790DE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BBC3B1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015116</w:t>
            </w:r>
          </w:p>
        </w:tc>
        <w:tc>
          <w:tcPr>
            <w:tcW w:w="2693" w:type="dxa"/>
          </w:tcPr>
          <w:p w14:paraId="6F34A95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Lainate</w:t>
            </w:r>
            <w:proofErr w:type="spellEnd"/>
          </w:p>
        </w:tc>
        <w:tc>
          <w:tcPr>
            <w:tcW w:w="4111" w:type="dxa"/>
          </w:tcPr>
          <w:p w14:paraId="525063D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4352CBD" w14:textId="77777777" w:rsidTr="00071046">
        <w:trPr>
          <w:trHeight w:val="244"/>
        </w:trPr>
        <w:tc>
          <w:tcPr>
            <w:tcW w:w="1716" w:type="dxa"/>
          </w:tcPr>
          <w:p w14:paraId="000097F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1D2DB56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015118</w:t>
            </w:r>
          </w:p>
        </w:tc>
        <w:tc>
          <w:tcPr>
            <w:tcW w:w="2693" w:type="dxa"/>
          </w:tcPr>
          <w:p w14:paraId="01354EB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Legnano</w:t>
            </w:r>
            <w:proofErr w:type="spellEnd"/>
          </w:p>
        </w:tc>
        <w:tc>
          <w:tcPr>
            <w:tcW w:w="4111" w:type="dxa"/>
          </w:tcPr>
          <w:p w14:paraId="75193C8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41A35B0" w14:textId="77777777" w:rsidTr="00071046">
        <w:trPr>
          <w:trHeight w:val="244"/>
        </w:trPr>
        <w:tc>
          <w:tcPr>
            <w:tcW w:w="1716" w:type="dxa"/>
          </w:tcPr>
          <w:p w14:paraId="67023E8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5C25A226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015122</w:t>
            </w:r>
          </w:p>
        </w:tc>
        <w:tc>
          <w:tcPr>
            <w:tcW w:w="2693" w:type="dxa"/>
          </w:tcPr>
          <w:p w14:paraId="2ACA753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Liscate</w:t>
            </w:r>
            <w:proofErr w:type="spellEnd"/>
          </w:p>
        </w:tc>
        <w:tc>
          <w:tcPr>
            <w:tcW w:w="4111" w:type="dxa"/>
          </w:tcPr>
          <w:p w14:paraId="340021B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C6B58FC" w14:textId="77777777" w:rsidTr="00071046">
        <w:trPr>
          <w:trHeight w:val="244"/>
        </w:trPr>
        <w:tc>
          <w:tcPr>
            <w:tcW w:w="1716" w:type="dxa"/>
          </w:tcPr>
          <w:p w14:paraId="7C8A49F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6045AA28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015125</w:t>
            </w:r>
          </w:p>
        </w:tc>
        <w:tc>
          <w:tcPr>
            <w:tcW w:w="2693" w:type="dxa"/>
          </w:tcPr>
          <w:p w14:paraId="6B9D97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Locate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 xml:space="preserve">di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Triulzi</w:t>
            </w:r>
            <w:proofErr w:type="spellEnd"/>
          </w:p>
        </w:tc>
        <w:tc>
          <w:tcPr>
            <w:tcW w:w="4111" w:type="dxa"/>
          </w:tcPr>
          <w:p w14:paraId="17C5055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13F34992" w14:textId="77777777" w:rsidTr="00071046">
        <w:trPr>
          <w:trHeight w:val="244"/>
        </w:trPr>
        <w:tc>
          <w:tcPr>
            <w:tcW w:w="1716" w:type="dxa"/>
          </w:tcPr>
          <w:p w14:paraId="3D41AF1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BE6BC6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015130</w:t>
            </w:r>
          </w:p>
        </w:tc>
        <w:tc>
          <w:tcPr>
            <w:tcW w:w="2693" w:type="dxa"/>
          </w:tcPr>
          <w:p w14:paraId="7DD78E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Magenta</w:t>
            </w:r>
          </w:p>
        </w:tc>
        <w:tc>
          <w:tcPr>
            <w:tcW w:w="4111" w:type="dxa"/>
          </w:tcPr>
          <w:p w14:paraId="518FC7D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B3D7D79" w14:textId="77777777" w:rsidTr="00071046">
        <w:trPr>
          <w:trHeight w:val="241"/>
        </w:trPr>
        <w:tc>
          <w:tcPr>
            <w:tcW w:w="1716" w:type="dxa"/>
          </w:tcPr>
          <w:p w14:paraId="775A292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58EA7398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015131</w:t>
            </w:r>
          </w:p>
        </w:tc>
        <w:tc>
          <w:tcPr>
            <w:tcW w:w="2693" w:type="dxa"/>
          </w:tcPr>
          <w:p w14:paraId="35617CB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Magnago</w:t>
            </w:r>
            <w:proofErr w:type="spellEnd"/>
          </w:p>
        </w:tc>
        <w:tc>
          <w:tcPr>
            <w:tcW w:w="4111" w:type="dxa"/>
          </w:tcPr>
          <w:p w14:paraId="77FB356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1189A12" w14:textId="77777777" w:rsidTr="00071046">
        <w:trPr>
          <w:trHeight w:val="244"/>
        </w:trPr>
        <w:tc>
          <w:tcPr>
            <w:tcW w:w="1716" w:type="dxa"/>
          </w:tcPr>
          <w:p w14:paraId="010373F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7C835DBB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015134</w:t>
            </w:r>
          </w:p>
        </w:tc>
        <w:tc>
          <w:tcPr>
            <w:tcW w:w="2693" w:type="dxa"/>
          </w:tcPr>
          <w:p w14:paraId="56AFBAD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Marcallo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Casone</w:t>
            </w:r>
            <w:proofErr w:type="spellEnd"/>
          </w:p>
        </w:tc>
        <w:tc>
          <w:tcPr>
            <w:tcW w:w="4111" w:type="dxa"/>
          </w:tcPr>
          <w:p w14:paraId="2E9F51F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8AB81E6" w14:textId="77777777" w:rsidTr="00071046">
        <w:trPr>
          <w:trHeight w:val="244"/>
        </w:trPr>
        <w:tc>
          <w:tcPr>
            <w:tcW w:w="1716" w:type="dxa"/>
          </w:tcPr>
          <w:p w14:paraId="17DB6B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57B7C180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015136</w:t>
            </w:r>
          </w:p>
        </w:tc>
        <w:tc>
          <w:tcPr>
            <w:tcW w:w="2693" w:type="dxa"/>
          </w:tcPr>
          <w:p w14:paraId="3F87279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Masate</w:t>
            </w:r>
            <w:proofErr w:type="spellEnd"/>
          </w:p>
        </w:tc>
        <w:tc>
          <w:tcPr>
            <w:tcW w:w="4111" w:type="dxa"/>
          </w:tcPr>
          <w:p w14:paraId="3F06886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317AFAA4" w14:textId="77777777" w:rsidTr="00071046">
        <w:trPr>
          <w:trHeight w:val="244"/>
        </w:trPr>
        <w:tc>
          <w:tcPr>
            <w:tcW w:w="1716" w:type="dxa"/>
          </w:tcPr>
          <w:p w14:paraId="66A3546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2E908F2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015139</w:t>
            </w:r>
          </w:p>
        </w:tc>
        <w:tc>
          <w:tcPr>
            <w:tcW w:w="2693" w:type="dxa"/>
          </w:tcPr>
          <w:p w14:paraId="6109017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Mediglia</w:t>
            </w:r>
            <w:proofErr w:type="spellEnd"/>
          </w:p>
        </w:tc>
        <w:tc>
          <w:tcPr>
            <w:tcW w:w="4111" w:type="dxa"/>
          </w:tcPr>
          <w:p w14:paraId="318AB62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B76B49F" w14:textId="77777777" w:rsidTr="00071046">
        <w:trPr>
          <w:trHeight w:val="244"/>
        </w:trPr>
        <w:tc>
          <w:tcPr>
            <w:tcW w:w="1716" w:type="dxa"/>
          </w:tcPr>
          <w:p w14:paraId="55EE44D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0D2B43C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015140</w:t>
            </w:r>
          </w:p>
        </w:tc>
        <w:tc>
          <w:tcPr>
            <w:tcW w:w="2693" w:type="dxa"/>
          </w:tcPr>
          <w:p w14:paraId="1E591F0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Melegnano</w:t>
            </w:r>
            <w:proofErr w:type="spellEnd"/>
          </w:p>
        </w:tc>
        <w:tc>
          <w:tcPr>
            <w:tcW w:w="4111" w:type="dxa"/>
          </w:tcPr>
          <w:p w14:paraId="5C079F4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BC55627" w14:textId="77777777" w:rsidTr="00071046">
        <w:trPr>
          <w:trHeight w:val="244"/>
        </w:trPr>
        <w:tc>
          <w:tcPr>
            <w:tcW w:w="1716" w:type="dxa"/>
          </w:tcPr>
          <w:p w14:paraId="03FC105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780B34D0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015142</w:t>
            </w:r>
          </w:p>
        </w:tc>
        <w:tc>
          <w:tcPr>
            <w:tcW w:w="2693" w:type="dxa"/>
          </w:tcPr>
          <w:p w14:paraId="60F608A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Melzo</w:t>
            </w:r>
            <w:proofErr w:type="spellEnd"/>
          </w:p>
        </w:tc>
        <w:tc>
          <w:tcPr>
            <w:tcW w:w="4111" w:type="dxa"/>
          </w:tcPr>
          <w:p w14:paraId="59B6902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2C887A3" w14:textId="77777777" w:rsidTr="00071046">
        <w:trPr>
          <w:trHeight w:val="244"/>
        </w:trPr>
        <w:tc>
          <w:tcPr>
            <w:tcW w:w="1716" w:type="dxa"/>
          </w:tcPr>
          <w:p w14:paraId="0E5F1DA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7201A958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015144</w:t>
            </w:r>
          </w:p>
        </w:tc>
        <w:tc>
          <w:tcPr>
            <w:tcW w:w="2693" w:type="dxa"/>
          </w:tcPr>
          <w:p w14:paraId="44CA83B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Mesero</w:t>
            </w:r>
            <w:proofErr w:type="spellEnd"/>
          </w:p>
        </w:tc>
        <w:tc>
          <w:tcPr>
            <w:tcW w:w="4111" w:type="dxa"/>
          </w:tcPr>
          <w:p w14:paraId="282BC8F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97C1B3E" w14:textId="77777777" w:rsidTr="00071046">
        <w:trPr>
          <w:trHeight w:val="244"/>
        </w:trPr>
        <w:tc>
          <w:tcPr>
            <w:tcW w:w="1716" w:type="dxa"/>
          </w:tcPr>
          <w:p w14:paraId="520859F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571670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015146</w:t>
            </w:r>
          </w:p>
        </w:tc>
        <w:tc>
          <w:tcPr>
            <w:tcW w:w="2693" w:type="dxa"/>
          </w:tcPr>
          <w:p w14:paraId="0A8B284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4111" w:type="dxa"/>
          </w:tcPr>
          <w:p w14:paraId="1794FB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35035FFB" w14:textId="77777777" w:rsidTr="00071046">
        <w:trPr>
          <w:trHeight w:val="244"/>
        </w:trPr>
        <w:tc>
          <w:tcPr>
            <w:tcW w:w="1716" w:type="dxa"/>
          </w:tcPr>
          <w:p w14:paraId="392DE80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12BFBF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015150</w:t>
            </w:r>
          </w:p>
        </w:tc>
        <w:tc>
          <w:tcPr>
            <w:tcW w:w="2693" w:type="dxa"/>
          </w:tcPr>
          <w:p w14:paraId="7F6ED46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Morimondo</w:t>
            </w:r>
            <w:proofErr w:type="spellEnd"/>
          </w:p>
        </w:tc>
        <w:tc>
          <w:tcPr>
            <w:tcW w:w="4111" w:type="dxa"/>
          </w:tcPr>
          <w:p w14:paraId="59D755C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392C7F3" w14:textId="77777777" w:rsidTr="00071046">
        <w:trPr>
          <w:trHeight w:val="242"/>
        </w:trPr>
        <w:tc>
          <w:tcPr>
            <w:tcW w:w="1716" w:type="dxa"/>
          </w:tcPr>
          <w:p w14:paraId="5D85F71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77656EE4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015151</w:t>
            </w:r>
          </w:p>
        </w:tc>
        <w:tc>
          <w:tcPr>
            <w:tcW w:w="2693" w:type="dxa"/>
          </w:tcPr>
          <w:p w14:paraId="095C27D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Motta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Visconti</w:t>
            </w:r>
          </w:p>
        </w:tc>
        <w:tc>
          <w:tcPr>
            <w:tcW w:w="4111" w:type="dxa"/>
          </w:tcPr>
          <w:p w14:paraId="2F7195F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D6C5385" w14:textId="77777777" w:rsidTr="00071046">
        <w:trPr>
          <w:trHeight w:val="244"/>
        </w:trPr>
        <w:tc>
          <w:tcPr>
            <w:tcW w:w="1716" w:type="dxa"/>
          </w:tcPr>
          <w:p w14:paraId="210D76F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C9AAD37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015154</w:t>
            </w:r>
          </w:p>
        </w:tc>
        <w:tc>
          <w:tcPr>
            <w:tcW w:w="2693" w:type="dxa"/>
          </w:tcPr>
          <w:p w14:paraId="74F3E0A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Nerviano</w:t>
            </w:r>
            <w:proofErr w:type="spellEnd"/>
          </w:p>
        </w:tc>
        <w:tc>
          <w:tcPr>
            <w:tcW w:w="4111" w:type="dxa"/>
          </w:tcPr>
          <w:p w14:paraId="4AFD95E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66EFB77" w14:textId="77777777" w:rsidTr="00071046">
        <w:trPr>
          <w:trHeight w:val="244"/>
        </w:trPr>
        <w:tc>
          <w:tcPr>
            <w:tcW w:w="1716" w:type="dxa"/>
          </w:tcPr>
          <w:p w14:paraId="3FCD13A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977845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015155</w:t>
            </w:r>
          </w:p>
        </w:tc>
        <w:tc>
          <w:tcPr>
            <w:tcW w:w="2693" w:type="dxa"/>
          </w:tcPr>
          <w:p w14:paraId="391E0B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Nosate</w:t>
            </w:r>
            <w:proofErr w:type="spellEnd"/>
          </w:p>
        </w:tc>
        <w:tc>
          <w:tcPr>
            <w:tcW w:w="4111" w:type="dxa"/>
          </w:tcPr>
          <w:p w14:paraId="50B68DE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7C2A253" w14:textId="77777777" w:rsidTr="00071046">
        <w:trPr>
          <w:trHeight w:val="244"/>
        </w:trPr>
        <w:tc>
          <w:tcPr>
            <w:tcW w:w="1716" w:type="dxa"/>
          </w:tcPr>
          <w:p w14:paraId="6AB1B33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E34F430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015157</w:t>
            </w:r>
          </w:p>
        </w:tc>
        <w:tc>
          <w:tcPr>
            <w:tcW w:w="2693" w:type="dxa"/>
          </w:tcPr>
          <w:p w14:paraId="1088998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Novate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Milanese</w:t>
            </w:r>
          </w:p>
        </w:tc>
        <w:tc>
          <w:tcPr>
            <w:tcW w:w="4111" w:type="dxa"/>
          </w:tcPr>
          <w:p w14:paraId="63776D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64C0026" w14:textId="77777777" w:rsidTr="00071046">
        <w:trPr>
          <w:trHeight w:val="244"/>
        </w:trPr>
        <w:tc>
          <w:tcPr>
            <w:tcW w:w="1716" w:type="dxa"/>
          </w:tcPr>
          <w:p w14:paraId="00DA453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509CFFC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015158</w:t>
            </w:r>
          </w:p>
        </w:tc>
        <w:tc>
          <w:tcPr>
            <w:tcW w:w="2693" w:type="dxa"/>
          </w:tcPr>
          <w:p w14:paraId="320E529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Noviglio</w:t>
            </w:r>
            <w:proofErr w:type="spellEnd"/>
          </w:p>
        </w:tc>
        <w:tc>
          <w:tcPr>
            <w:tcW w:w="4111" w:type="dxa"/>
          </w:tcPr>
          <w:p w14:paraId="6A8408A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3E6318A" w14:textId="77777777" w:rsidTr="00071046">
        <w:trPr>
          <w:trHeight w:val="244"/>
        </w:trPr>
        <w:tc>
          <w:tcPr>
            <w:tcW w:w="1716" w:type="dxa"/>
          </w:tcPr>
          <w:p w14:paraId="0CAE8EB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FA5E550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015159</w:t>
            </w:r>
          </w:p>
        </w:tc>
        <w:tc>
          <w:tcPr>
            <w:tcW w:w="2693" w:type="dxa"/>
          </w:tcPr>
          <w:p w14:paraId="3A5AF7F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Opera</w:t>
            </w:r>
          </w:p>
        </w:tc>
        <w:tc>
          <w:tcPr>
            <w:tcW w:w="4111" w:type="dxa"/>
          </w:tcPr>
          <w:p w14:paraId="4EE6B62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9501B9B" w14:textId="77777777" w:rsidTr="00071046">
        <w:trPr>
          <w:trHeight w:val="244"/>
        </w:trPr>
        <w:tc>
          <w:tcPr>
            <w:tcW w:w="1716" w:type="dxa"/>
          </w:tcPr>
          <w:p w14:paraId="31071FE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796081B0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015164</w:t>
            </w:r>
          </w:p>
        </w:tc>
        <w:tc>
          <w:tcPr>
            <w:tcW w:w="2693" w:type="dxa"/>
          </w:tcPr>
          <w:p w14:paraId="065C3EC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Ossona</w:t>
            </w:r>
            <w:proofErr w:type="spellEnd"/>
          </w:p>
        </w:tc>
        <w:tc>
          <w:tcPr>
            <w:tcW w:w="4111" w:type="dxa"/>
          </w:tcPr>
          <w:p w14:paraId="1BE19CF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ACCE9D3" w14:textId="77777777" w:rsidTr="00071046">
        <w:trPr>
          <w:trHeight w:val="244"/>
        </w:trPr>
        <w:tc>
          <w:tcPr>
            <w:tcW w:w="1716" w:type="dxa"/>
          </w:tcPr>
          <w:p w14:paraId="513FDBA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9DA876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015165</w:t>
            </w:r>
          </w:p>
        </w:tc>
        <w:tc>
          <w:tcPr>
            <w:tcW w:w="2693" w:type="dxa"/>
          </w:tcPr>
          <w:p w14:paraId="6F8996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Ozzero</w:t>
            </w:r>
            <w:proofErr w:type="spellEnd"/>
          </w:p>
        </w:tc>
        <w:tc>
          <w:tcPr>
            <w:tcW w:w="4111" w:type="dxa"/>
          </w:tcPr>
          <w:p w14:paraId="0C6507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C74EEB0" w14:textId="77777777" w:rsidTr="00071046">
        <w:trPr>
          <w:trHeight w:val="244"/>
        </w:trPr>
        <w:tc>
          <w:tcPr>
            <w:tcW w:w="1716" w:type="dxa"/>
          </w:tcPr>
          <w:p w14:paraId="4233048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A420783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015166</w:t>
            </w:r>
          </w:p>
        </w:tc>
        <w:tc>
          <w:tcPr>
            <w:tcW w:w="2693" w:type="dxa"/>
          </w:tcPr>
          <w:p w14:paraId="1226FD3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Paderno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Dugnano</w:t>
            </w:r>
            <w:proofErr w:type="spellEnd"/>
          </w:p>
        </w:tc>
        <w:tc>
          <w:tcPr>
            <w:tcW w:w="4111" w:type="dxa"/>
          </w:tcPr>
          <w:p w14:paraId="7CCCEB8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33D93FA0" w14:textId="77777777" w:rsidTr="00071046">
        <w:trPr>
          <w:trHeight w:val="241"/>
        </w:trPr>
        <w:tc>
          <w:tcPr>
            <w:tcW w:w="1716" w:type="dxa"/>
          </w:tcPr>
          <w:p w14:paraId="0CF5C2F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4B4515DB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015167</w:t>
            </w:r>
          </w:p>
        </w:tc>
        <w:tc>
          <w:tcPr>
            <w:tcW w:w="2693" w:type="dxa"/>
          </w:tcPr>
          <w:p w14:paraId="34645F2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Pantigliate</w:t>
            </w:r>
            <w:proofErr w:type="spellEnd"/>
          </w:p>
        </w:tc>
        <w:tc>
          <w:tcPr>
            <w:tcW w:w="4111" w:type="dxa"/>
          </w:tcPr>
          <w:p w14:paraId="09A2566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00CCA8C" w14:textId="77777777" w:rsidTr="00071046">
        <w:trPr>
          <w:trHeight w:val="244"/>
        </w:trPr>
        <w:tc>
          <w:tcPr>
            <w:tcW w:w="1716" w:type="dxa"/>
          </w:tcPr>
          <w:p w14:paraId="306ABC4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09C60A3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015168</w:t>
            </w:r>
          </w:p>
        </w:tc>
        <w:tc>
          <w:tcPr>
            <w:tcW w:w="2693" w:type="dxa"/>
          </w:tcPr>
          <w:p w14:paraId="0D82EE0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Parabiago</w:t>
            </w:r>
            <w:proofErr w:type="spellEnd"/>
          </w:p>
        </w:tc>
        <w:tc>
          <w:tcPr>
            <w:tcW w:w="4111" w:type="dxa"/>
          </w:tcPr>
          <w:p w14:paraId="72F304D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63D080D" w14:textId="77777777" w:rsidTr="00071046">
        <w:trPr>
          <w:trHeight w:val="244"/>
        </w:trPr>
        <w:tc>
          <w:tcPr>
            <w:tcW w:w="1716" w:type="dxa"/>
          </w:tcPr>
          <w:p w14:paraId="35C34A2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001A127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015169</w:t>
            </w:r>
          </w:p>
        </w:tc>
        <w:tc>
          <w:tcPr>
            <w:tcW w:w="2693" w:type="dxa"/>
          </w:tcPr>
          <w:p w14:paraId="799011D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Paullo</w:t>
            </w:r>
            <w:proofErr w:type="spellEnd"/>
          </w:p>
        </w:tc>
        <w:tc>
          <w:tcPr>
            <w:tcW w:w="4111" w:type="dxa"/>
          </w:tcPr>
          <w:p w14:paraId="270A03B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DDA2663" w14:textId="77777777" w:rsidTr="00071046">
        <w:trPr>
          <w:trHeight w:val="244"/>
        </w:trPr>
        <w:tc>
          <w:tcPr>
            <w:tcW w:w="1716" w:type="dxa"/>
          </w:tcPr>
          <w:p w14:paraId="2E6AB7A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4F13A4A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015170</w:t>
            </w:r>
          </w:p>
        </w:tc>
        <w:tc>
          <w:tcPr>
            <w:tcW w:w="2693" w:type="dxa"/>
          </w:tcPr>
          <w:p w14:paraId="3FA1977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Pero</w:t>
            </w:r>
          </w:p>
        </w:tc>
        <w:tc>
          <w:tcPr>
            <w:tcW w:w="4111" w:type="dxa"/>
          </w:tcPr>
          <w:p w14:paraId="353C1AB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2FD1BE7B" w14:textId="77777777" w:rsidTr="00071046">
        <w:trPr>
          <w:trHeight w:val="244"/>
        </w:trPr>
        <w:tc>
          <w:tcPr>
            <w:tcW w:w="1716" w:type="dxa"/>
          </w:tcPr>
          <w:p w14:paraId="14FF957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C1670A4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015171</w:t>
            </w:r>
          </w:p>
        </w:tc>
        <w:tc>
          <w:tcPr>
            <w:tcW w:w="2693" w:type="dxa"/>
          </w:tcPr>
          <w:p w14:paraId="73EC1F1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Peschiera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Borromeo</w:t>
            </w:r>
          </w:p>
        </w:tc>
        <w:tc>
          <w:tcPr>
            <w:tcW w:w="4111" w:type="dxa"/>
          </w:tcPr>
          <w:p w14:paraId="4470A0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53B7892" w14:textId="77777777" w:rsidTr="00071046">
        <w:trPr>
          <w:trHeight w:val="244"/>
        </w:trPr>
        <w:tc>
          <w:tcPr>
            <w:tcW w:w="1716" w:type="dxa"/>
          </w:tcPr>
          <w:p w14:paraId="1C854B2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40A0E22C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015172</w:t>
            </w:r>
          </w:p>
        </w:tc>
        <w:tc>
          <w:tcPr>
            <w:tcW w:w="2693" w:type="dxa"/>
          </w:tcPr>
          <w:p w14:paraId="7711850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Pessano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Bornago</w:t>
            </w:r>
            <w:proofErr w:type="spellEnd"/>
          </w:p>
        </w:tc>
        <w:tc>
          <w:tcPr>
            <w:tcW w:w="4111" w:type="dxa"/>
          </w:tcPr>
          <w:p w14:paraId="76285B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D7B64FC" w14:textId="77777777" w:rsidTr="00071046">
        <w:trPr>
          <w:trHeight w:val="244"/>
        </w:trPr>
        <w:tc>
          <w:tcPr>
            <w:tcW w:w="1716" w:type="dxa"/>
          </w:tcPr>
          <w:p w14:paraId="558D2C3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3E6162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015173</w:t>
            </w:r>
          </w:p>
        </w:tc>
        <w:tc>
          <w:tcPr>
            <w:tcW w:w="2693" w:type="dxa"/>
          </w:tcPr>
          <w:p w14:paraId="4CEC4CF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Pieve</w:t>
            </w:r>
            <w:proofErr w:type="spellEnd"/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Emanuele</w:t>
            </w:r>
          </w:p>
        </w:tc>
        <w:tc>
          <w:tcPr>
            <w:tcW w:w="4111" w:type="dxa"/>
          </w:tcPr>
          <w:p w14:paraId="2050F9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7B83F3A" w14:textId="77777777" w:rsidTr="00071046">
        <w:trPr>
          <w:trHeight w:val="244"/>
        </w:trPr>
        <w:tc>
          <w:tcPr>
            <w:tcW w:w="1716" w:type="dxa"/>
          </w:tcPr>
          <w:p w14:paraId="61DE0F9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F08A08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015175</w:t>
            </w:r>
          </w:p>
        </w:tc>
        <w:tc>
          <w:tcPr>
            <w:tcW w:w="2693" w:type="dxa"/>
          </w:tcPr>
          <w:p w14:paraId="2902DC8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Pioltello</w:t>
            </w:r>
            <w:proofErr w:type="spellEnd"/>
          </w:p>
        </w:tc>
        <w:tc>
          <w:tcPr>
            <w:tcW w:w="4111" w:type="dxa"/>
          </w:tcPr>
          <w:p w14:paraId="6DD38C3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3958C58" w14:textId="77777777" w:rsidTr="00071046">
        <w:trPr>
          <w:trHeight w:val="244"/>
        </w:trPr>
        <w:tc>
          <w:tcPr>
            <w:tcW w:w="1716" w:type="dxa"/>
          </w:tcPr>
          <w:p w14:paraId="225E751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CBF48E7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015176</w:t>
            </w:r>
          </w:p>
        </w:tc>
        <w:tc>
          <w:tcPr>
            <w:tcW w:w="2693" w:type="dxa"/>
          </w:tcPr>
          <w:p w14:paraId="715C935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Pogliano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Milanese</w:t>
            </w:r>
          </w:p>
        </w:tc>
        <w:tc>
          <w:tcPr>
            <w:tcW w:w="4111" w:type="dxa"/>
          </w:tcPr>
          <w:p w14:paraId="078C7C9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2AC0517" w14:textId="77777777" w:rsidTr="00071046">
        <w:trPr>
          <w:trHeight w:val="242"/>
        </w:trPr>
        <w:tc>
          <w:tcPr>
            <w:tcW w:w="1716" w:type="dxa"/>
          </w:tcPr>
          <w:p w14:paraId="0B35E8B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E2E22D4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015177</w:t>
            </w:r>
          </w:p>
        </w:tc>
        <w:tc>
          <w:tcPr>
            <w:tcW w:w="2693" w:type="dxa"/>
          </w:tcPr>
          <w:p w14:paraId="3AFAF12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Pozzo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4801A88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EF495BA" w14:textId="77777777" w:rsidTr="00071046">
        <w:trPr>
          <w:trHeight w:val="244"/>
        </w:trPr>
        <w:tc>
          <w:tcPr>
            <w:tcW w:w="1716" w:type="dxa"/>
          </w:tcPr>
          <w:p w14:paraId="1C4BEAF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782EF7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015178</w:t>
            </w:r>
          </w:p>
        </w:tc>
        <w:tc>
          <w:tcPr>
            <w:tcW w:w="2693" w:type="dxa"/>
          </w:tcPr>
          <w:p w14:paraId="652A576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Pozzuolo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Martesana</w:t>
            </w:r>
          </w:p>
        </w:tc>
        <w:tc>
          <w:tcPr>
            <w:tcW w:w="4111" w:type="dxa"/>
          </w:tcPr>
          <w:p w14:paraId="24676E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05C52BE" w14:textId="77777777" w:rsidTr="00071046">
        <w:trPr>
          <w:trHeight w:val="244"/>
        </w:trPr>
        <w:tc>
          <w:tcPr>
            <w:tcW w:w="1716" w:type="dxa"/>
          </w:tcPr>
          <w:p w14:paraId="7820C73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C87E0E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015179</w:t>
            </w:r>
          </w:p>
        </w:tc>
        <w:tc>
          <w:tcPr>
            <w:tcW w:w="2693" w:type="dxa"/>
          </w:tcPr>
          <w:p w14:paraId="23CCAA7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Pregnana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Milanese</w:t>
            </w:r>
          </w:p>
        </w:tc>
        <w:tc>
          <w:tcPr>
            <w:tcW w:w="4111" w:type="dxa"/>
          </w:tcPr>
          <w:p w14:paraId="7DB4137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5FDD7476" w14:textId="77777777" w:rsidTr="00071046">
        <w:trPr>
          <w:trHeight w:val="244"/>
        </w:trPr>
        <w:tc>
          <w:tcPr>
            <w:tcW w:w="1716" w:type="dxa"/>
          </w:tcPr>
          <w:p w14:paraId="70DEFC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Milano</w:t>
            </w:r>
          </w:p>
        </w:tc>
        <w:tc>
          <w:tcPr>
            <w:tcW w:w="1135" w:type="dxa"/>
          </w:tcPr>
          <w:p w14:paraId="358F1392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015181</w:t>
            </w:r>
          </w:p>
        </w:tc>
        <w:tc>
          <w:tcPr>
            <w:tcW w:w="2693" w:type="dxa"/>
          </w:tcPr>
          <w:p w14:paraId="4CEE90C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Rescaldina</w:t>
            </w:r>
            <w:proofErr w:type="spellEnd"/>
          </w:p>
        </w:tc>
        <w:tc>
          <w:tcPr>
            <w:tcW w:w="4111" w:type="dxa"/>
          </w:tcPr>
          <w:p w14:paraId="7735A3E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3A2B8E9" w14:textId="77777777" w:rsidTr="00071046">
        <w:trPr>
          <w:trHeight w:val="244"/>
        </w:trPr>
        <w:tc>
          <w:tcPr>
            <w:tcW w:w="1716" w:type="dxa"/>
          </w:tcPr>
          <w:p w14:paraId="4DC9BE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4FAB0E21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015182</w:t>
            </w:r>
          </w:p>
        </w:tc>
        <w:tc>
          <w:tcPr>
            <w:tcW w:w="2693" w:type="dxa"/>
          </w:tcPr>
          <w:p w14:paraId="7049E18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Rho</w:t>
            </w:r>
          </w:p>
        </w:tc>
        <w:tc>
          <w:tcPr>
            <w:tcW w:w="4111" w:type="dxa"/>
          </w:tcPr>
          <w:p w14:paraId="5D5DD43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5D69253" w14:textId="77777777" w:rsidTr="00071046">
        <w:trPr>
          <w:trHeight w:val="244"/>
        </w:trPr>
        <w:tc>
          <w:tcPr>
            <w:tcW w:w="1716" w:type="dxa"/>
          </w:tcPr>
          <w:p w14:paraId="449CC3A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4D0B6F3B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015183</w:t>
            </w:r>
          </w:p>
        </w:tc>
        <w:tc>
          <w:tcPr>
            <w:tcW w:w="2693" w:type="dxa"/>
          </w:tcPr>
          <w:p w14:paraId="4AB70AC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Robecchetto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Induno</w:t>
            </w:r>
            <w:proofErr w:type="spellEnd"/>
          </w:p>
        </w:tc>
        <w:tc>
          <w:tcPr>
            <w:tcW w:w="4111" w:type="dxa"/>
          </w:tcPr>
          <w:p w14:paraId="6B25D7D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5098E575" w14:textId="77777777" w:rsidTr="00071046">
        <w:trPr>
          <w:trHeight w:val="244"/>
        </w:trPr>
        <w:tc>
          <w:tcPr>
            <w:tcW w:w="1716" w:type="dxa"/>
          </w:tcPr>
          <w:p w14:paraId="33B8429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EE026F3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015184</w:t>
            </w:r>
          </w:p>
        </w:tc>
        <w:tc>
          <w:tcPr>
            <w:tcW w:w="2693" w:type="dxa"/>
          </w:tcPr>
          <w:p w14:paraId="38430EA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Robecco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Naviglio</w:t>
            </w:r>
            <w:proofErr w:type="spellEnd"/>
          </w:p>
        </w:tc>
        <w:tc>
          <w:tcPr>
            <w:tcW w:w="4111" w:type="dxa"/>
          </w:tcPr>
          <w:p w14:paraId="7F96A08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0DA90A6" w14:textId="77777777" w:rsidTr="00071046">
        <w:trPr>
          <w:trHeight w:val="244"/>
        </w:trPr>
        <w:tc>
          <w:tcPr>
            <w:tcW w:w="1716" w:type="dxa"/>
          </w:tcPr>
          <w:p w14:paraId="14A79CF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7D3C581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015185</w:t>
            </w:r>
          </w:p>
        </w:tc>
        <w:tc>
          <w:tcPr>
            <w:tcW w:w="2693" w:type="dxa"/>
          </w:tcPr>
          <w:p w14:paraId="0F0C26F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Rodano</w:t>
            </w:r>
            <w:proofErr w:type="spellEnd"/>
          </w:p>
        </w:tc>
        <w:tc>
          <w:tcPr>
            <w:tcW w:w="4111" w:type="dxa"/>
          </w:tcPr>
          <w:p w14:paraId="603FF65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B3083A7" w14:textId="77777777" w:rsidTr="00071046">
        <w:trPr>
          <w:trHeight w:val="244"/>
        </w:trPr>
        <w:tc>
          <w:tcPr>
            <w:tcW w:w="1716" w:type="dxa"/>
          </w:tcPr>
          <w:p w14:paraId="2BEBDB6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24C4FD1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015188</w:t>
            </w:r>
          </w:p>
        </w:tc>
        <w:tc>
          <w:tcPr>
            <w:tcW w:w="2693" w:type="dxa"/>
          </w:tcPr>
          <w:p w14:paraId="149EB92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Rosate</w:t>
            </w:r>
            <w:proofErr w:type="spellEnd"/>
          </w:p>
        </w:tc>
        <w:tc>
          <w:tcPr>
            <w:tcW w:w="4111" w:type="dxa"/>
          </w:tcPr>
          <w:p w14:paraId="2831D7C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6F9D817" w14:textId="77777777" w:rsidTr="00071046">
        <w:trPr>
          <w:trHeight w:val="241"/>
        </w:trPr>
        <w:tc>
          <w:tcPr>
            <w:tcW w:w="1716" w:type="dxa"/>
          </w:tcPr>
          <w:p w14:paraId="2F376FA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7CC2B579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015189</w:t>
            </w:r>
          </w:p>
        </w:tc>
        <w:tc>
          <w:tcPr>
            <w:tcW w:w="2693" w:type="dxa"/>
          </w:tcPr>
          <w:p w14:paraId="54B8ED6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Rozzano</w:t>
            </w:r>
            <w:proofErr w:type="spellEnd"/>
          </w:p>
        </w:tc>
        <w:tc>
          <w:tcPr>
            <w:tcW w:w="4111" w:type="dxa"/>
          </w:tcPr>
          <w:p w14:paraId="55793BD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C18013C" w14:textId="77777777" w:rsidTr="00071046">
        <w:trPr>
          <w:trHeight w:val="244"/>
        </w:trPr>
        <w:tc>
          <w:tcPr>
            <w:tcW w:w="1716" w:type="dxa"/>
          </w:tcPr>
          <w:p w14:paraId="59E39F2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0C5E83B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015191</w:t>
            </w:r>
          </w:p>
        </w:tc>
        <w:tc>
          <w:tcPr>
            <w:tcW w:w="2693" w:type="dxa"/>
          </w:tcPr>
          <w:p w14:paraId="20F02C2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Colombano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Lambro</w:t>
            </w:r>
          </w:p>
        </w:tc>
        <w:tc>
          <w:tcPr>
            <w:tcW w:w="4111" w:type="dxa"/>
          </w:tcPr>
          <w:p w14:paraId="38DA5C6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2543E3C" w14:textId="77777777" w:rsidTr="00071046">
        <w:trPr>
          <w:trHeight w:val="244"/>
        </w:trPr>
        <w:tc>
          <w:tcPr>
            <w:tcW w:w="1716" w:type="dxa"/>
          </w:tcPr>
          <w:p w14:paraId="2FF4338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466904D4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015192</w:t>
            </w:r>
          </w:p>
        </w:tc>
        <w:tc>
          <w:tcPr>
            <w:tcW w:w="2693" w:type="dxa"/>
          </w:tcPr>
          <w:p w14:paraId="45EB037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Donato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Milanese</w:t>
            </w:r>
          </w:p>
        </w:tc>
        <w:tc>
          <w:tcPr>
            <w:tcW w:w="4111" w:type="dxa"/>
          </w:tcPr>
          <w:p w14:paraId="63F1E7B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5FCD523" w14:textId="77777777" w:rsidTr="00071046">
        <w:trPr>
          <w:trHeight w:val="244"/>
        </w:trPr>
        <w:tc>
          <w:tcPr>
            <w:tcW w:w="1716" w:type="dxa"/>
          </w:tcPr>
          <w:p w14:paraId="04E4785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4BE859D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015194</w:t>
            </w:r>
          </w:p>
        </w:tc>
        <w:tc>
          <w:tcPr>
            <w:tcW w:w="2693" w:type="dxa"/>
          </w:tcPr>
          <w:p w14:paraId="2BCBA9E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 xml:space="preserve">Giorgio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Legnano</w:t>
            </w:r>
            <w:proofErr w:type="spellEnd"/>
          </w:p>
        </w:tc>
        <w:tc>
          <w:tcPr>
            <w:tcW w:w="4111" w:type="dxa"/>
          </w:tcPr>
          <w:p w14:paraId="3F42EF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2222E84" w14:textId="77777777" w:rsidTr="00071046">
        <w:trPr>
          <w:trHeight w:val="244"/>
        </w:trPr>
        <w:tc>
          <w:tcPr>
            <w:tcW w:w="1716" w:type="dxa"/>
          </w:tcPr>
          <w:p w14:paraId="4F89639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64BED426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015195</w:t>
            </w:r>
          </w:p>
        </w:tc>
        <w:tc>
          <w:tcPr>
            <w:tcW w:w="2693" w:type="dxa"/>
          </w:tcPr>
          <w:p w14:paraId="07DDA16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Giuliano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Milanese</w:t>
            </w:r>
          </w:p>
        </w:tc>
        <w:tc>
          <w:tcPr>
            <w:tcW w:w="4111" w:type="dxa"/>
          </w:tcPr>
          <w:p w14:paraId="5C85BFF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B73F7B8" w14:textId="77777777" w:rsidTr="00071046">
        <w:trPr>
          <w:trHeight w:val="244"/>
        </w:trPr>
        <w:tc>
          <w:tcPr>
            <w:tcW w:w="1716" w:type="dxa"/>
          </w:tcPr>
          <w:p w14:paraId="445F31E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30959DC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015200</w:t>
            </w:r>
          </w:p>
        </w:tc>
        <w:tc>
          <w:tcPr>
            <w:tcW w:w="2693" w:type="dxa"/>
          </w:tcPr>
          <w:p w14:paraId="68C90D9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Santo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Stefano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Ticino</w:t>
            </w:r>
          </w:p>
        </w:tc>
        <w:tc>
          <w:tcPr>
            <w:tcW w:w="4111" w:type="dxa"/>
          </w:tcPr>
          <w:p w14:paraId="041B03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D539251" w14:textId="77777777" w:rsidTr="00071046">
        <w:trPr>
          <w:trHeight w:val="244"/>
        </w:trPr>
        <w:tc>
          <w:tcPr>
            <w:tcW w:w="1716" w:type="dxa"/>
          </w:tcPr>
          <w:p w14:paraId="4AF3114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69EABCE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015201</w:t>
            </w:r>
          </w:p>
        </w:tc>
        <w:tc>
          <w:tcPr>
            <w:tcW w:w="2693" w:type="dxa"/>
          </w:tcPr>
          <w:p w14:paraId="6D5E3AF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Vittore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Olona</w:t>
            </w:r>
            <w:proofErr w:type="spellEnd"/>
          </w:p>
        </w:tc>
        <w:tc>
          <w:tcPr>
            <w:tcW w:w="4111" w:type="dxa"/>
          </w:tcPr>
          <w:p w14:paraId="53090D6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7BDC0DE1" w14:textId="77777777" w:rsidTr="00071046">
        <w:trPr>
          <w:trHeight w:val="244"/>
        </w:trPr>
        <w:tc>
          <w:tcPr>
            <w:tcW w:w="1716" w:type="dxa"/>
          </w:tcPr>
          <w:p w14:paraId="2A20F0D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4CC5140B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015202</w:t>
            </w:r>
          </w:p>
        </w:tc>
        <w:tc>
          <w:tcPr>
            <w:tcW w:w="2693" w:type="dxa"/>
          </w:tcPr>
          <w:p w14:paraId="3F9EC7F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 xml:space="preserve">San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Zenone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Lambro</w:t>
            </w:r>
          </w:p>
        </w:tc>
        <w:tc>
          <w:tcPr>
            <w:tcW w:w="4111" w:type="dxa"/>
          </w:tcPr>
          <w:p w14:paraId="4969D34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650FBEEF" w14:textId="77777777" w:rsidTr="00071046">
        <w:trPr>
          <w:trHeight w:val="244"/>
        </w:trPr>
        <w:tc>
          <w:tcPr>
            <w:tcW w:w="1716" w:type="dxa"/>
          </w:tcPr>
          <w:p w14:paraId="440D79E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540B8FC7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015204</w:t>
            </w:r>
          </w:p>
        </w:tc>
        <w:tc>
          <w:tcPr>
            <w:tcW w:w="2693" w:type="dxa"/>
          </w:tcPr>
          <w:p w14:paraId="5A97A9D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Sedriano</w:t>
            </w:r>
            <w:proofErr w:type="spellEnd"/>
          </w:p>
        </w:tc>
        <w:tc>
          <w:tcPr>
            <w:tcW w:w="4111" w:type="dxa"/>
          </w:tcPr>
          <w:p w14:paraId="075BBA8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3403113" w14:textId="77777777" w:rsidTr="00071046">
        <w:trPr>
          <w:trHeight w:val="244"/>
        </w:trPr>
        <w:tc>
          <w:tcPr>
            <w:tcW w:w="1716" w:type="dxa"/>
          </w:tcPr>
          <w:p w14:paraId="281CB44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703C3538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015205</w:t>
            </w:r>
          </w:p>
        </w:tc>
        <w:tc>
          <w:tcPr>
            <w:tcW w:w="2693" w:type="dxa"/>
          </w:tcPr>
          <w:p w14:paraId="50D29F1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Segrate</w:t>
            </w:r>
            <w:proofErr w:type="spellEnd"/>
          </w:p>
        </w:tc>
        <w:tc>
          <w:tcPr>
            <w:tcW w:w="4111" w:type="dxa"/>
          </w:tcPr>
          <w:p w14:paraId="3B2E88B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308F9B18" w14:textId="77777777" w:rsidTr="00071046">
        <w:trPr>
          <w:trHeight w:val="241"/>
        </w:trPr>
        <w:tc>
          <w:tcPr>
            <w:tcW w:w="1716" w:type="dxa"/>
          </w:tcPr>
          <w:p w14:paraId="50A74FC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DACC077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015206</w:t>
            </w:r>
          </w:p>
        </w:tc>
        <w:tc>
          <w:tcPr>
            <w:tcW w:w="2693" w:type="dxa"/>
          </w:tcPr>
          <w:p w14:paraId="27607C0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Senago</w:t>
            </w:r>
            <w:proofErr w:type="spellEnd"/>
          </w:p>
        </w:tc>
        <w:tc>
          <w:tcPr>
            <w:tcW w:w="4111" w:type="dxa"/>
          </w:tcPr>
          <w:p w14:paraId="3B8320D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BB7B393" w14:textId="77777777" w:rsidTr="00071046">
        <w:trPr>
          <w:trHeight w:val="244"/>
        </w:trPr>
        <w:tc>
          <w:tcPr>
            <w:tcW w:w="1716" w:type="dxa"/>
          </w:tcPr>
          <w:p w14:paraId="103DAA0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8B0C53B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015209</w:t>
            </w:r>
          </w:p>
        </w:tc>
        <w:tc>
          <w:tcPr>
            <w:tcW w:w="2693" w:type="dxa"/>
          </w:tcPr>
          <w:p w14:paraId="208B377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Sesto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San Giovanni</w:t>
            </w:r>
          </w:p>
        </w:tc>
        <w:tc>
          <w:tcPr>
            <w:tcW w:w="4111" w:type="dxa"/>
          </w:tcPr>
          <w:p w14:paraId="17DC5BB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1F04B1F7" w14:textId="77777777" w:rsidTr="00071046">
        <w:trPr>
          <w:trHeight w:val="244"/>
        </w:trPr>
        <w:tc>
          <w:tcPr>
            <w:tcW w:w="1716" w:type="dxa"/>
          </w:tcPr>
          <w:p w14:paraId="517119C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7AF66EB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015210</w:t>
            </w:r>
          </w:p>
        </w:tc>
        <w:tc>
          <w:tcPr>
            <w:tcW w:w="2693" w:type="dxa"/>
          </w:tcPr>
          <w:p w14:paraId="5B02154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Settala</w:t>
            </w:r>
            <w:proofErr w:type="spellEnd"/>
          </w:p>
        </w:tc>
        <w:tc>
          <w:tcPr>
            <w:tcW w:w="4111" w:type="dxa"/>
          </w:tcPr>
          <w:p w14:paraId="79F74AF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D40B03F" w14:textId="77777777" w:rsidTr="00071046">
        <w:trPr>
          <w:trHeight w:val="244"/>
        </w:trPr>
        <w:tc>
          <w:tcPr>
            <w:tcW w:w="1716" w:type="dxa"/>
          </w:tcPr>
          <w:p w14:paraId="122C137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FF49C8B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015211</w:t>
            </w:r>
          </w:p>
        </w:tc>
        <w:tc>
          <w:tcPr>
            <w:tcW w:w="2693" w:type="dxa"/>
          </w:tcPr>
          <w:p w14:paraId="26265D2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Settimo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Milanese</w:t>
            </w:r>
          </w:p>
        </w:tc>
        <w:tc>
          <w:tcPr>
            <w:tcW w:w="4111" w:type="dxa"/>
          </w:tcPr>
          <w:p w14:paraId="28D1A20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6649CB89" w14:textId="77777777" w:rsidTr="00071046">
        <w:trPr>
          <w:trHeight w:val="244"/>
        </w:trPr>
        <w:tc>
          <w:tcPr>
            <w:tcW w:w="1716" w:type="dxa"/>
          </w:tcPr>
          <w:p w14:paraId="05B616F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59CA0E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015213</w:t>
            </w:r>
          </w:p>
        </w:tc>
        <w:tc>
          <w:tcPr>
            <w:tcW w:w="2693" w:type="dxa"/>
          </w:tcPr>
          <w:p w14:paraId="54D6AD1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Solaro</w:t>
            </w:r>
            <w:proofErr w:type="spellEnd"/>
          </w:p>
        </w:tc>
        <w:tc>
          <w:tcPr>
            <w:tcW w:w="4111" w:type="dxa"/>
          </w:tcPr>
          <w:p w14:paraId="4ABA408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5E972B9" w14:textId="77777777" w:rsidTr="00071046">
        <w:trPr>
          <w:trHeight w:val="244"/>
        </w:trPr>
        <w:tc>
          <w:tcPr>
            <w:tcW w:w="1716" w:type="dxa"/>
          </w:tcPr>
          <w:p w14:paraId="381240D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F4DDABC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015219</w:t>
            </w:r>
          </w:p>
        </w:tc>
        <w:tc>
          <w:tcPr>
            <w:tcW w:w="2693" w:type="dxa"/>
          </w:tcPr>
          <w:p w14:paraId="58CD30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Trezzano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Rosa</w:t>
            </w:r>
          </w:p>
        </w:tc>
        <w:tc>
          <w:tcPr>
            <w:tcW w:w="4111" w:type="dxa"/>
          </w:tcPr>
          <w:p w14:paraId="52C475D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380BF2B" w14:textId="77777777" w:rsidTr="00071046">
        <w:trPr>
          <w:trHeight w:val="244"/>
        </w:trPr>
        <w:tc>
          <w:tcPr>
            <w:tcW w:w="1716" w:type="dxa"/>
          </w:tcPr>
          <w:p w14:paraId="77E3173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5DFDB9E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015220</w:t>
            </w:r>
          </w:p>
        </w:tc>
        <w:tc>
          <w:tcPr>
            <w:tcW w:w="2693" w:type="dxa"/>
          </w:tcPr>
          <w:p w14:paraId="69D1733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Trezzano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Naviglio</w:t>
            </w:r>
            <w:proofErr w:type="spellEnd"/>
          </w:p>
        </w:tc>
        <w:tc>
          <w:tcPr>
            <w:tcW w:w="4111" w:type="dxa"/>
          </w:tcPr>
          <w:p w14:paraId="233DC37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06C7261" w14:textId="77777777" w:rsidTr="00071046">
        <w:trPr>
          <w:trHeight w:val="244"/>
        </w:trPr>
        <w:tc>
          <w:tcPr>
            <w:tcW w:w="1716" w:type="dxa"/>
          </w:tcPr>
          <w:p w14:paraId="4D328FA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27BE4BB2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015221</w:t>
            </w:r>
          </w:p>
        </w:tc>
        <w:tc>
          <w:tcPr>
            <w:tcW w:w="2693" w:type="dxa"/>
          </w:tcPr>
          <w:p w14:paraId="4A6AA47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Trezzo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sull'Adda</w:t>
            </w:r>
            <w:proofErr w:type="spellEnd"/>
          </w:p>
        </w:tc>
        <w:tc>
          <w:tcPr>
            <w:tcW w:w="4111" w:type="dxa"/>
          </w:tcPr>
          <w:p w14:paraId="7834109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B3F55FC" w14:textId="77777777" w:rsidTr="00071046">
        <w:trPr>
          <w:trHeight w:val="244"/>
        </w:trPr>
        <w:tc>
          <w:tcPr>
            <w:tcW w:w="1716" w:type="dxa"/>
          </w:tcPr>
          <w:p w14:paraId="5B6CB5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7483724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015222</w:t>
            </w:r>
          </w:p>
        </w:tc>
        <w:tc>
          <w:tcPr>
            <w:tcW w:w="2693" w:type="dxa"/>
          </w:tcPr>
          <w:p w14:paraId="71C4532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Tribiano</w:t>
            </w:r>
            <w:proofErr w:type="spellEnd"/>
          </w:p>
        </w:tc>
        <w:tc>
          <w:tcPr>
            <w:tcW w:w="4111" w:type="dxa"/>
          </w:tcPr>
          <w:p w14:paraId="13B6EA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ACA49DC" w14:textId="77777777" w:rsidTr="00071046">
        <w:trPr>
          <w:trHeight w:val="241"/>
        </w:trPr>
        <w:tc>
          <w:tcPr>
            <w:tcW w:w="1716" w:type="dxa"/>
          </w:tcPr>
          <w:p w14:paraId="77D2986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652CE0E9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015224</w:t>
            </w:r>
          </w:p>
        </w:tc>
        <w:tc>
          <w:tcPr>
            <w:tcW w:w="2693" w:type="dxa"/>
          </w:tcPr>
          <w:p w14:paraId="05BD277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Truccazzano</w:t>
            </w:r>
            <w:proofErr w:type="spellEnd"/>
          </w:p>
        </w:tc>
        <w:tc>
          <w:tcPr>
            <w:tcW w:w="4111" w:type="dxa"/>
          </w:tcPr>
          <w:p w14:paraId="44A0758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5297481" w14:textId="77777777" w:rsidTr="00071046">
        <w:trPr>
          <w:trHeight w:val="244"/>
        </w:trPr>
        <w:tc>
          <w:tcPr>
            <w:tcW w:w="1716" w:type="dxa"/>
          </w:tcPr>
          <w:p w14:paraId="1D805A2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600EA2B1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015226</w:t>
            </w:r>
          </w:p>
        </w:tc>
        <w:tc>
          <w:tcPr>
            <w:tcW w:w="2693" w:type="dxa"/>
          </w:tcPr>
          <w:p w14:paraId="2C84401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Turbigo</w:t>
            </w:r>
            <w:proofErr w:type="spellEnd"/>
          </w:p>
        </w:tc>
        <w:tc>
          <w:tcPr>
            <w:tcW w:w="4111" w:type="dxa"/>
          </w:tcPr>
          <w:p w14:paraId="689A5E8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E934B27" w14:textId="77777777" w:rsidTr="00071046">
        <w:trPr>
          <w:trHeight w:val="244"/>
        </w:trPr>
        <w:tc>
          <w:tcPr>
            <w:tcW w:w="1716" w:type="dxa"/>
          </w:tcPr>
          <w:p w14:paraId="22673E5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6DCEB83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015229</w:t>
            </w:r>
          </w:p>
        </w:tc>
        <w:tc>
          <w:tcPr>
            <w:tcW w:w="2693" w:type="dxa"/>
          </w:tcPr>
          <w:p w14:paraId="2E7EDDF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Vanzago</w:t>
            </w:r>
            <w:proofErr w:type="spellEnd"/>
          </w:p>
        </w:tc>
        <w:tc>
          <w:tcPr>
            <w:tcW w:w="4111" w:type="dxa"/>
          </w:tcPr>
          <w:p w14:paraId="5415420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DF41569" w14:textId="77777777" w:rsidTr="00071046">
        <w:trPr>
          <w:trHeight w:val="244"/>
        </w:trPr>
        <w:tc>
          <w:tcPr>
            <w:tcW w:w="1716" w:type="dxa"/>
          </w:tcPr>
          <w:p w14:paraId="03B708F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1FE08204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015230</w:t>
            </w:r>
          </w:p>
        </w:tc>
        <w:tc>
          <w:tcPr>
            <w:tcW w:w="2693" w:type="dxa"/>
          </w:tcPr>
          <w:p w14:paraId="02E89E7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Vaprio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3113C18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1C31110" w14:textId="77777777" w:rsidTr="00071046">
        <w:trPr>
          <w:trHeight w:val="244"/>
        </w:trPr>
        <w:tc>
          <w:tcPr>
            <w:tcW w:w="1716" w:type="dxa"/>
          </w:tcPr>
          <w:p w14:paraId="77E644E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57EEDB2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015235</w:t>
            </w:r>
          </w:p>
        </w:tc>
        <w:tc>
          <w:tcPr>
            <w:tcW w:w="2693" w:type="dxa"/>
          </w:tcPr>
          <w:p w14:paraId="015AB46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Vermezzo</w:t>
            </w:r>
            <w:proofErr w:type="spellEnd"/>
          </w:p>
        </w:tc>
        <w:tc>
          <w:tcPr>
            <w:tcW w:w="4111" w:type="dxa"/>
          </w:tcPr>
          <w:p w14:paraId="0FC7743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8CAA964" w14:textId="77777777" w:rsidTr="00071046">
        <w:trPr>
          <w:trHeight w:val="244"/>
        </w:trPr>
        <w:tc>
          <w:tcPr>
            <w:tcW w:w="1716" w:type="dxa"/>
          </w:tcPr>
          <w:p w14:paraId="6372946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DB3FFC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015236</w:t>
            </w:r>
          </w:p>
        </w:tc>
        <w:tc>
          <w:tcPr>
            <w:tcW w:w="2693" w:type="dxa"/>
          </w:tcPr>
          <w:p w14:paraId="3D6805E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Vernate</w:t>
            </w:r>
            <w:proofErr w:type="spellEnd"/>
          </w:p>
        </w:tc>
        <w:tc>
          <w:tcPr>
            <w:tcW w:w="4111" w:type="dxa"/>
          </w:tcPr>
          <w:p w14:paraId="5AB83B6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5B23854" w14:textId="77777777" w:rsidTr="00071046">
        <w:trPr>
          <w:trHeight w:val="244"/>
        </w:trPr>
        <w:tc>
          <w:tcPr>
            <w:tcW w:w="1716" w:type="dxa"/>
          </w:tcPr>
          <w:p w14:paraId="13BDA7F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6DE0D7E3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015237</w:t>
            </w:r>
          </w:p>
        </w:tc>
        <w:tc>
          <w:tcPr>
            <w:tcW w:w="2693" w:type="dxa"/>
          </w:tcPr>
          <w:p w14:paraId="65C70BA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Vignate</w:t>
            </w:r>
            <w:proofErr w:type="spellEnd"/>
          </w:p>
        </w:tc>
        <w:tc>
          <w:tcPr>
            <w:tcW w:w="4111" w:type="dxa"/>
          </w:tcPr>
          <w:p w14:paraId="2017375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53230F8" w14:textId="77777777" w:rsidTr="00071046">
        <w:trPr>
          <w:trHeight w:val="244"/>
        </w:trPr>
        <w:tc>
          <w:tcPr>
            <w:tcW w:w="1716" w:type="dxa"/>
          </w:tcPr>
          <w:p w14:paraId="1127CBC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EC256C8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015242</w:t>
            </w:r>
          </w:p>
        </w:tc>
        <w:tc>
          <w:tcPr>
            <w:tcW w:w="2693" w:type="dxa"/>
          </w:tcPr>
          <w:p w14:paraId="4088124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Vimodrone</w:t>
            </w:r>
            <w:proofErr w:type="spellEnd"/>
          </w:p>
        </w:tc>
        <w:tc>
          <w:tcPr>
            <w:tcW w:w="4111" w:type="dxa"/>
          </w:tcPr>
          <w:p w14:paraId="3F32A6B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4228EEFA" w14:textId="77777777" w:rsidTr="00071046">
        <w:trPr>
          <w:trHeight w:val="244"/>
        </w:trPr>
        <w:tc>
          <w:tcPr>
            <w:tcW w:w="1716" w:type="dxa"/>
          </w:tcPr>
          <w:p w14:paraId="418D4AF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6481103C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015243</w:t>
            </w:r>
          </w:p>
        </w:tc>
        <w:tc>
          <w:tcPr>
            <w:tcW w:w="2693" w:type="dxa"/>
          </w:tcPr>
          <w:p w14:paraId="4658C45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Vittuone</w:t>
            </w:r>
            <w:proofErr w:type="spellEnd"/>
          </w:p>
        </w:tc>
        <w:tc>
          <w:tcPr>
            <w:tcW w:w="4111" w:type="dxa"/>
          </w:tcPr>
          <w:p w14:paraId="5670D8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3E4F054" w14:textId="77777777" w:rsidTr="00071046">
        <w:trPr>
          <w:trHeight w:val="242"/>
        </w:trPr>
        <w:tc>
          <w:tcPr>
            <w:tcW w:w="1716" w:type="dxa"/>
          </w:tcPr>
          <w:p w14:paraId="3764D77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2A9F619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015244</w:t>
            </w:r>
          </w:p>
        </w:tc>
        <w:tc>
          <w:tcPr>
            <w:tcW w:w="2693" w:type="dxa"/>
          </w:tcPr>
          <w:p w14:paraId="3D52F41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Vizzolo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Predabissi</w:t>
            </w:r>
            <w:proofErr w:type="spellEnd"/>
          </w:p>
        </w:tc>
        <w:tc>
          <w:tcPr>
            <w:tcW w:w="4111" w:type="dxa"/>
          </w:tcPr>
          <w:p w14:paraId="326A525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7E40195" w14:textId="77777777" w:rsidTr="00071046">
        <w:trPr>
          <w:trHeight w:val="244"/>
        </w:trPr>
        <w:tc>
          <w:tcPr>
            <w:tcW w:w="1716" w:type="dxa"/>
          </w:tcPr>
          <w:p w14:paraId="70E486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0A08E15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015246</w:t>
            </w:r>
          </w:p>
        </w:tc>
        <w:tc>
          <w:tcPr>
            <w:tcW w:w="2693" w:type="dxa"/>
          </w:tcPr>
          <w:p w14:paraId="11B9EF1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Zelo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Surrigone</w:t>
            </w:r>
            <w:proofErr w:type="spellEnd"/>
          </w:p>
        </w:tc>
        <w:tc>
          <w:tcPr>
            <w:tcW w:w="4111" w:type="dxa"/>
          </w:tcPr>
          <w:p w14:paraId="25173F4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FF8C603" w14:textId="77777777" w:rsidTr="00071046">
        <w:trPr>
          <w:trHeight w:val="244"/>
        </w:trPr>
        <w:tc>
          <w:tcPr>
            <w:tcW w:w="1716" w:type="dxa"/>
          </w:tcPr>
          <w:p w14:paraId="511D62B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6F618336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015247</w:t>
            </w:r>
          </w:p>
        </w:tc>
        <w:tc>
          <w:tcPr>
            <w:tcW w:w="2693" w:type="dxa"/>
          </w:tcPr>
          <w:p w14:paraId="0AF3A2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Zibido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Giacomo</w:t>
            </w:r>
          </w:p>
        </w:tc>
        <w:tc>
          <w:tcPr>
            <w:tcW w:w="4111" w:type="dxa"/>
          </w:tcPr>
          <w:p w14:paraId="3FA6758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9F2D4AE" w14:textId="77777777" w:rsidTr="00071046">
        <w:trPr>
          <w:trHeight w:val="244"/>
        </w:trPr>
        <w:tc>
          <w:tcPr>
            <w:tcW w:w="1716" w:type="dxa"/>
          </w:tcPr>
          <w:p w14:paraId="35D163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CF0079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015248</w:t>
            </w:r>
          </w:p>
        </w:tc>
        <w:tc>
          <w:tcPr>
            <w:tcW w:w="2693" w:type="dxa"/>
          </w:tcPr>
          <w:p w14:paraId="5F603FE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Villa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Cortese</w:t>
            </w:r>
          </w:p>
        </w:tc>
        <w:tc>
          <w:tcPr>
            <w:tcW w:w="4111" w:type="dxa"/>
          </w:tcPr>
          <w:p w14:paraId="0A80CAD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C294C33" w14:textId="77777777" w:rsidTr="00071046">
        <w:trPr>
          <w:trHeight w:val="244"/>
        </w:trPr>
        <w:tc>
          <w:tcPr>
            <w:tcW w:w="1716" w:type="dxa"/>
          </w:tcPr>
          <w:p w14:paraId="43D5D5A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7D7140B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015249</w:t>
            </w:r>
          </w:p>
        </w:tc>
        <w:tc>
          <w:tcPr>
            <w:tcW w:w="2693" w:type="dxa"/>
          </w:tcPr>
          <w:p w14:paraId="7CCD05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Vanzaghello</w:t>
            </w:r>
            <w:proofErr w:type="spellEnd"/>
          </w:p>
        </w:tc>
        <w:tc>
          <w:tcPr>
            <w:tcW w:w="4111" w:type="dxa"/>
          </w:tcPr>
          <w:p w14:paraId="60496EB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4D90D7D" w14:textId="77777777" w:rsidTr="00071046">
        <w:trPr>
          <w:trHeight w:val="244"/>
        </w:trPr>
        <w:tc>
          <w:tcPr>
            <w:tcW w:w="1716" w:type="dxa"/>
          </w:tcPr>
          <w:p w14:paraId="575D4C0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Milano</w:t>
            </w:r>
          </w:p>
        </w:tc>
        <w:tc>
          <w:tcPr>
            <w:tcW w:w="1135" w:type="dxa"/>
          </w:tcPr>
          <w:p w14:paraId="313B243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015250</w:t>
            </w:r>
          </w:p>
        </w:tc>
        <w:tc>
          <w:tcPr>
            <w:tcW w:w="2693" w:type="dxa"/>
          </w:tcPr>
          <w:p w14:paraId="44E9A3E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Baranzate</w:t>
            </w:r>
            <w:proofErr w:type="spellEnd"/>
          </w:p>
        </w:tc>
        <w:tc>
          <w:tcPr>
            <w:tcW w:w="4111" w:type="dxa"/>
          </w:tcPr>
          <w:p w14:paraId="5242B9A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604B3326" w14:textId="77777777" w:rsidTr="00071046">
        <w:trPr>
          <w:trHeight w:val="244"/>
        </w:trPr>
        <w:tc>
          <w:tcPr>
            <w:tcW w:w="1716" w:type="dxa"/>
          </w:tcPr>
          <w:p w14:paraId="75E75BB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7B727A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016001</w:t>
            </w:r>
          </w:p>
        </w:tc>
        <w:tc>
          <w:tcPr>
            <w:tcW w:w="2693" w:type="dxa"/>
          </w:tcPr>
          <w:p w14:paraId="5878B19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Adrara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Martino</w:t>
            </w:r>
          </w:p>
        </w:tc>
        <w:tc>
          <w:tcPr>
            <w:tcW w:w="4111" w:type="dxa"/>
          </w:tcPr>
          <w:p w14:paraId="2941E7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FF0A959" w14:textId="77777777" w:rsidTr="00071046">
        <w:trPr>
          <w:trHeight w:val="244"/>
        </w:trPr>
        <w:tc>
          <w:tcPr>
            <w:tcW w:w="1716" w:type="dxa"/>
          </w:tcPr>
          <w:p w14:paraId="3FF611D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E16770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016002</w:t>
            </w:r>
          </w:p>
        </w:tc>
        <w:tc>
          <w:tcPr>
            <w:tcW w:w="2693" w:type="dxa"/>
          </w:tcPr>
          <w:p w14:paraId="1EE174A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Adrara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Rocco</w:t>
            </w:r>
          </w:p>
        </w:tc>
        <w:tc>
          <w:tcPr>
            <w:tcW w:w="4111" w:type="dxa"/>
          </w:tcPr>
          <w:p w14:paraId="4A440E9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FBC9E02" w14:textId="77777777" w:rsidTr="00071046">
        <w:trPr>
          <w:trHeight w:val="244"/>
        </w:trPr>
        <w:tc>
          <w:tcPr>
            <w:tcW w:w="1716" w:type="dxa"/>
          </w:tcPr>
          <w:p w14:paraId="3E9D83C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BD5A8A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016003</w:t>
            </w:r>
          </w:p>
        </w:tc>
        <w:tc>
          <w:tcPr>
            <w:tcW w:w="2693" w:type="dxa"/>
          </w:tcPr>
          <w:p w14:paraId="0EB431C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Albano Sant'Alessandro</w:t>
            </w:r>
          </w:p>
        </w:tc>
        <w:tc>
          <w:tcPr>
            <w:tcW w:w="4111" w:type="dxa"/>
          </w:tcPr>
          <w:p w14:paraId="31E6D66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2601591" w14:textId="77777777" w:rsidTr="00071046">
        <w:trPr>
          <w:trHeight w:val="241"/>
        </w:trPr>
        <w:tc>
          <w:tcPr>
            <w:tcW w:w="1716" w:type="dxa"/>
          </w:tcPr>
          <w:p w14:paraId="0206BC7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77835DB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016004</w:t>
            </w:r>
          </w:p>
        </w:tc>
        <w:tc>
          <w:tcPr>
            <w:tcW w:w="2693" w:type="dxa"/>
          </w:tcPr>
          <w:p w14:paraId="39B7079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Albino</w:t>
            </w:r>
          </w:p>
        </w:tc>
        <w:tc>
          <w:tcPr>
            <w:tcW w:w="4111" w:type="dxa"/>
          </w:tcPr>
          <w:p w14:paraId="3DAB5EC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FE0CF95" w14:textId="77777777" w:rsidTr="00071046">
        <w:trPr>
          <w:trHeight w:val="244"/>
        </w:trPr>
        <w:tc>
          <w:tcPr>
            <w:tcW w:w="1716" w:type="dxa"/>
          </w:tcPr>
          <w:p w14:paraId="6B283FA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21DE95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016005</w:t>
            </w:r>
          </w:p>
        </w:tc>
        <w:tc>
          <w:tcPr>
            <w:tcW w:w="2693" w:type="dxa"/>
          </w:tcPr>
          <w:p w14:paraId="508C9C9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Almè</w:t>
            </w:r>
            <w:proofErr w:type="spellEnd"/>
          </w:p>
        </w:tc>
        <w:tc>
          <w:tcPr>
            <w:tcW w:w="4111" w:type="dxa"/>
          </w:tcPr>
          <w:p w14:paraId="3D5F663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B875F1A" w14:textId="77777777" w:rsidTr="00071046">
        <w:trPr>
          <w:trHeight w:val="244"/>
        </w:trPr>
        <w:tc>
          <w:tcPr>
            <w:tcW w:w="1716" w:type="dxa"/>
          </w:tcPr>
          <w:p w14:paraId="3E882FD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99F309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016006</w:t>
            </w:r>
          </w:p>
        </w:tc>
        <w:tc>
          <w:tcPr>
            <w:tcW w:w="2693" w:type="dxa"/>
          </w:tcPr>
          <w:p w14:paraId="3B186F5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Almenno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San Bartolomeo</w:t>
            </w:r>
          </w:p>
        </w:tc>
        <w:tc>
          <w:tcPr>
            <w:tcW w:w="4111" w:type="dxa"/>
          </w:tcPr>
          <w:p w14:paraId="33735B6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04D9661" w14:textId="77777777" w:rsidTr="00071046">
        <w:trPr>
          <w:trHeight w:val="244"/>
        </w:trPr>
        <w:tc>
          <w:tcPr>
            <w:tcW w:w="1716" w:type="dxa"/>
          </w:tcPr>
          <w:p w14:paraId="435867F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1999B4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016007</w:t>
            </w:r>
          </w:p>
        </w:tc>
        <w:tc>
          <w:tcPr>
            <w:tcW w:w="2693" w:type="dxa"/>
          </w:tcPr>
          <w:p w14:paraId="6CE74BE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Almenno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Salvatore</w:t>
            </w:r>
          </w:p>
        </w:tc>
        <w:tc>
          <w:tcPr>
            <w:tcW w:w="4111" w:type="dxa"/>
          </w:tcPr>
          <w:p w14:paraId="0058F8C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DF66CC7" w14:textId="77777777" w:rsidTr="00071046">
        <w:trPr>
          <w:trHeight w:val="244"/>
        </w:trPr>
        <w:tc>
          <w:tcPr>
            <w:tcW w:w="1716" w:type="dxa"/>
          </w:tcPr>
          <w:p w14:paraId="6B8EF32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6125D2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016008</w:t>
            </w:r>
          </w:p>
        </w:tc>
        <w:tc>
          <w:tcPr>
            <w:tcW w:w="2693" w:type="dxa"/>
          </w:tcPr>
          <w:p w14:paraId="698CA07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Alzano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Lombardo</w:t>
            </w:r>
          </w:p>
        </w:tc>
        <w:tc>
          <w:tcPr>
            <w:tcW w:w="4111" w:type="dxa"/>
          </w:tcPr>
          <w:p w14:paraId="52F50CB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A09A01F" w14:textId="77777777" w:rsidTr="00071046">
        <w:trPr>
          <w:trHeight w:val="244"/>
        </w:trPr>
        <w:tc>
          <w:tcPr>
            <w:tcW w:w="1716" w:type="dxa"/>
          </w:tcPr>
          <w:p w14:paraId="11B7D80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4E72DD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016009</w:t>
            </w:r>
          </w:p>
        </w:tc>
        <w:tc>
          <w:tcPr>
            <w:tcW w:w="2693" w:type="dxa"/>
          </w:tcPr>
          <w:p w14:paraId="43D5FB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Ambivere</w:t>
            </w:r>
            <w:proofErr w:type="spellEnd"/>
          </w:p>
        </w:tc>
        <w:tc>
          <w:tcPr>
            <w:tcW w:w="4111" w:type="dxa"/>
          </w:tcPr>
          <w:p w14:paraId="030DF8A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0E6BB34" w14:textId="77777777" w:rsidTr="00071046">
        <w:trPr>
          <w:trHeight w:val="244"/>
        </w:trPr>
        <w:tc>
          <w:tcPr>
            <w:tcW w:w="1716" w:type="dxa"/>
          </w:tcPr>
          <w:p w14:paraId="6E50A39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6A1095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016010</w:t>
            </w:r>
          </w:p>
        </w:tc>
        <w:tc>
          <w:tcPr>
            <w:tcW w:w="2693" w:type="dxa"/>
          </w:tcPr>
          <w:p w14:paraId="0AF0F41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Antegnate</w:t>
            </w:r>
            <w:proofErr w:type="spellEnd"/>
          </w:p>
        </w:tc>
        <w:tc>
          <w:tcPr>
            <w:tcW w:w="4111" w:type="dxa"/>
          </w:tcPr>
          <w:p w14:paraId="58D14F9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4E25423B" w14:textId="77777777" w:rsidTr="00071046">
        <w:trPr>
          <w:trHeight w:val="244"/>
        </w:trPr>
        <w:tc>
          <w:tcPr>
            <w:tcW w:w="1716" w:type="dxa"/>
          </w:tcPr>
          <w:p w14:paraId="5EA89CF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599CED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016011</w:t>
            </w:r>
          </w:p>
        </w:tc>
        <w:tc>
          <w:tcPr>
            <w:tcW w:w="2693" w:type="dxa"/>
          </w:tcPr>
          <w:p w14:paraId="78A139F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Arcene</w:t>
            </w:r>
            <w:proofErr w:type="spellEnd"/>
          </w:p>
        </w:tc>
        <w:tc>
          <w:tcPr>
            <w:tcW w:w="4111" w:type="dxa"/>
          </w:tcPr>
          <w:p w14:paraId="5C3A92F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A29CC09" w14:textId="77777777" w:rsidTr="00071046">
        <w:trPr>
          <w:trHeight w:val="244"/>
        </w:trPr>
        <w:tc>
          <w:tcPr>
            <w:tcW w:w="1716" w:type="dxa"/>
          </w:tcPr>
          <w:p w14:paraId="066AC13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883A83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016012</w:t>
            </w:r>
          </w:p>
        </w:tc>
        <w:tc>
          <w:tcPr>
            <w:tcW w:w="2693" w:type="dxa"/>
          </w:tcPr>
          <w:p w14:paraId="7DD8E6C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Ardesio</w:t>
            </w:r>
            <w:proofErr w:type="spellEnd"/>
          </w:p>
        </w:tc>
        <w:tc>
          <w:tcPr>
            <w:tcW w:w="4111" w:type="dxa"/>
          </w:tcPr>
          <w:p w14:paraId="051B0F6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F5ED00E" w14:textId="77777777" w:rsidTr="00071046">
        <w:trPr>
          <w:trHeight w:val="242"/>
        </w:trPr>
        <w:tc>
          <w:tcPr>
            <w:tcW w:w="1716" w:type="dxa"/>
          </w:tcPr>
          <w:p w14:paraId="3085604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7CAF93B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016013</w:t>
            </w:r>
          </w:p>
        </w:tc>
        <w:tc>
          <w:tcPr>
            <w:tcW w:w="2693" w:type="dxa"/>
          </w:tcPr>
          <w:p w14:paraId="10C80ED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Arzago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65ED659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1007E38" w14:textId="77777777" w:rsidTr="00071046">
        <w:trPr>
          <w:trHeight w:val="244"/>
        </w:trPr>
        <w:tc>
          <w:tcPr>
            <w:tcW w:w="1716" w:type="dxa"/>
          </w:tcPr>
          <w:p w14:paraId="53609B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C3A655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016014</w:t>
            </w:r>
          </w:p>
        </w:tc>
        <w:tc>
          <w:tcPr>
            <w:tcW w:w="2693" w:type="dxa"/>
          </w:tcPr>
          <w:p w14:paraId="274EFE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Averara</w:t>
            </w:r>
            <w:proofErr w:type="spellEnd"/>
          </w:p>
        </w:tc>
        <w:tc>
          <w:tcPr>
            <w:tcW w:w="4111" w:type="dxa"/>
          </w:tcPr>
          <w:p w14:paraId="1C76B4B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A87F655" w14:textId="77777777" w:rsidTr="00071046">
        <w:trPr>
          <w:trHeight w:val="244"/>
        </w:trPr>
        <w:tc>
          <w:tcPr>
            <w:tcW w:w="1716" w:type="dxa"/>
          </w:tcPr>
          <w:p w14:paraId="5AF6EFB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Bergamo</w:t>
            </w:r>
          </w:p>
        </w:tc>
        <w:tc>
          <w:tcPr>
            <w:tcW w:w="1135" w:type="dxa"/>
          </w:tcPr>
          <w:p w14:paraId="4E57940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016015</w:t>
            </w:r>
          </w:p>
        </w:tc>
        <w:tc>
          <w:tcPr>
            <w:tcW w:w="2693" w:type="dxa"/>
          </w:tcPr>
          <w:p w14:paraId="10D79CA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Aviatico</w:t>
            </w:r>
            <w:proofErr w:type="spellEnd"/>
          </w:p>
        </w:tc>
        <w:tc>
          <w:tcPr>
            <w:tcW w:w="4111" w:type="dxa"/>
          </w:tcPr>
          <w:p w14:paraId="3AA0812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E1739D6" w14:textId="77777777" w:rsidTr="00071046">
        <w:trPr>
          <w:trHeight w:val="244"/>
        </w:trPr>
        <w:tc>
          <w:tcPr>
            <w:tcW w:w="1716" w:type="dxa"/>
          </w:tcPr>
          <w:p w14:paraId="0D01FF1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0A2B6A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016016</w:t>
            </w:r>
          </w:p>
        </w:tc>
        <w:tc>
          <w:tcPr>
            <w:tcW w:w="2693" w:type="dxa"/>
          </w:tcPr>
          <w:p w14:paraId="1D469E4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Azzano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Paolo</w:t>
            </w:r>
          </w:p>
        </w:tc>
        <w:tc>
          <w:tcPr>
            <w:tcW w:w="4111" w:type="dxa"/>
          </w:tcPr>
          <w:p w14:paraId="3931FF2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A0AB603" w14:textId="77777777" w:rsidTr="00071046">
        <w:trPr>
          <w:trHeight w:val="244"/>
        </w:trPr>
        <w:tc>
          <w:tcPr>
            <w:tcW w:w="1716" w:type="dxa"/>
          </w:tcPr>
          <w:p w14:paraId="6C12B46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4A1038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016017</w:t>
            </w:r>
          </w:p>
        </w:tc>
        <w:tc>
          <w:tcPr>
            <w:tcW w:w="2693" w:type="dxa"/>
          </w:tcPr>
          <w:p w14:paraId="50113FF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Azzone</w:t>
            </w:r>
            <w:proofErr w:type="spellEnd"/>
          </w:p>
        </w:tc>
        <w:tc>
          <w:tcPr>
            <w:tcW w:w="4111" w:type="dxa"/>
          </w:tcPr>
          <w:p w14:paraId="40CFAC1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F524C13" w14:textId="77777777" w:rsidTr="00071046">
        <w:trPr>
          <w:trHeight w:val="244"/>
        </w:trPr>
        <w:tc>
          <w:tcPr>
            <w:tcW w:w="1716" w:type="dxa"/>
          </w:tcPr>
          <w:p w14:paraId="07F59D5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4A2871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016018</w:t>
            </w:r>
          </w:p>
        </w:tc>
        <w:tc>
          <w:tcPr>
            <w:tcW w:w="2693" w:type="dxa"/>
          </w:tcPr>
          <w:p w14:paraId="1A25982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Bagnatica</w:t>
            </w:r>
            <w:proofErr w:type="spellEnd"/>
          </w:p>
        </w:tc>
        <w:tc>
          <w:tcPr>
            <w:tcW w:w="4111" w:type="dxa"/>
          </w:tcPr>
          <w:p w14:paraId="2F4B1AD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F753759" w14:textId="77777777" w:rsidTr="00071046">
        <w:trPr>
          <w:trHeight w:val="244"/>
        </w:trPr>
        <w:tc>
          <w:tcPr>
            <w:tcW w:w="1716" w:type="dxa"/>
          </w:tcPr>
          <w:p w14:paraId="433D732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777A1E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016019</w:t>
            </w:r>
          </w:p>
        </w:tc>
        <w:tc>
          <w:tcPr>
            <w:tcW w:w="2693" w:type="dxa"/>
          </w:tcPr>
          <w:p w14:paraId="338B8CC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Barbata</w:t>
            </w:r>
            <w:proofErr w:type="spellEnd"/>
          </w:p>
        </w:tc>
        <w:tc>
          <w:tcPr>
            <w:tcW w:w="4111" w:type="dxa"/>
          </w:tcPr>
          <w:p w14:paraId="0BA4E1C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41BAC4C" w14:textId="77777777" w:rsidTr="00071046">
        <w:trPr>
          <w:trHeight w:val="244"/>
        </w:trPr>
        <w:tc>
          <w:tcPr>
            <w:tcW w:w="1716" w:type="dxa"/>
          </w:tcPr>
          <w:p w14:paraId="5ED93EC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F4B26C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016020</w:t>
            </w:r>
          </w:p>
        </w:tc>
        <w:tc>
          <w:tcPr>
            <w:tcW w:w="2693" w:type="dxa"/>
          </w:tcPr>
          <w:p w14:paraId="111B4DC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Bariano</w:t>
            </w:r>
            <w:proofErr w:type="spellEnd"/>
          </w:p>
        </w:tc>
        <w:tc>
          <w:tcPr>
            <w:tcW w:w="4111" w:type="dxa"/>
          </w:tcPr>
          <w:p w14:paraId="5F83889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AA1CDB8" w14:textId="77777777" w:rsidTr="00071046">
        <w:trPr>
          <w:trHeight w:val="244"/>
        </w:trPr>
        <w:tc>
          <w:tcPr>
            <w:tcW w:w="1716" w:type="dxa"/>
          </w:tcPr>
          <w:p w14:paraId="44ADB63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734A80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016021</w:t>
            </w:r>
          </w:p>
        </w:tc>
        <w:tc>
          <w:tcPr>
            <w:tcW w:w="2693" w:type="dxa"/>
          </w:tcPr>
          <w:p w14:paraId="1A1E45D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Barzana</w:t>
            </w:r>
            <w:proofErr w:type="spellEnd"/>
          </w:p>
        </w:tc>
        <w:tc>
          <w:tcPr>
            <w:tcW w:w="4111" w:type="dxa"/>
          </w:tcPr>
          <w:p w14:paraId="166B3A2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053D164" w14:textId="77777777" w:rsidTr="00071046">
        <w:trPr>
          <w:trHeight w:val="241"/>
        </w:trPr>
        <w:tc>
          <w:tcPr>
            <w:tcW w:w="1716" w:type="dxa"/>
          </w:tcPr>
          <w:p w14:paraId="1C5DDB7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7BA4DD5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016022</w:t>
            </w:r>
          </w:p>
        </w:tc>
        <w:tc>
          <w:tcPr>
            <w:tcW w:w="2693" w:type="dxa"/>
          </w:tcPr>
          <w:p w14:paraId="2148D52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Bedulita</w:t>
            </w:r>
            <w:proofErr w:type="spellEnd"/>
          </w:p>
        </w:tc>
        <w:tc>
          <w:tcPr>
            <w:tcW w:w="4111" w:type="dxa"/>
          </w:tcPr>
          <w:p w14:paraId="0225D47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258666D" w14:textId="77777777" w:rsidTr="00071046">
        <w:trPr>
          <w:trHeight w:val="244"/>
        </w:trPr>
        <w:tc>
          <w:tcPr>
            <w:tcW w:w="1716" w:type="dxa"/>
          </w:tcPr>
          <w:p w14:paraId="2A9490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081A85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016023</w:t>
            </w:r>
          </w:p>
        </w:tc>
        <w:tc>
          <w:tcPr>
            <w:tcW w:w="2693" w:type="dxa"/>
          </w:tcPr>
          <w:p w14:paraId="292369E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Berbenno</w:t>
            </w:r>
            <w:proofErr w:type="spellEnd"/>
          </w:p>
        </w:tc>
        <w:tc>
          <w:tcPr>
            <w:tcW w:w="4111" w:type="dxa"/>
          </w:tcPr>
          <w:p w14:paraId="4EA245B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5ABC3B6" w14:textId="77777777" w:rsidTr="00071046">
        <w:trPr>
          <w:trHeight w:val="244"/>
        </w:trPr>
        <w:tc>
          <w:tcPr>
            <w:tcW w:w="1716" w:type="dxa"/>
          </w:tcPr>
          <w:p w14:paraId="545E363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D53CFC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016024</w:t>
            </w:r>
          </w:p>
        </w:tc>
        <w:tc>
          <w:tcPr>
            <w:tcW w:w="2693" w:type="dxa"/>
          </w:tcPr>
          <w:p w14:paraId="5356C4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4111" w:type="dxa"/>
          </w:tcPr>
          <w:p w14:paraId="42B5DB5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0A0026BA" w14:textId="77777777" w:rsidTr="00071046">
        <w:trPr>
          <w:trHeight w:val="244"/>
        </w:trPr>
        <w:tc>
          <w:tcPr>
            <w:tcW w:w="1716" w:type="dxa"/>
          </w:tcPr>
          <w:p w14:paraId="397FFEA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E59F95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016025</w:t>
            </w:r>
          </w:p>
        </w:tc>
        <w:tc>
          <w:tcPr>
            <w:tcW w:w="2693" w:type="dxa"/>
          </w:tcPr>
          <w:p w14:paraId="5CBFEEF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Berzo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Fermo</w:t>
            </w:r>
            <w:proofErr w:type="spellEnd"/>
          </w:p>
        </w:tc>
        <w:tc>
          <w:tcPr>
            <w:tcW w:w="4111" w:type="dxa"/>
          </w:tcPr>
          <w:p w14:paraId="4A3FBB4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AF1A76D" w14:textId="77777777" w:rsidTr="00071046">
        <w:trPr>
          <w:trHeight w:val="244"/>
        </w:trPr>
        <w:tc>
          <w:tcPr>
            <w:tcW w:w="1716" w:type="dxa"/>
          </w:tcPr>
          <w:p w14:paraId="42DA6D2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09B861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016026</w:t>
            </w:r>
          </w:p>
        </w:tc>
        <w:tc>
          <w:tcPr>
            <w:tcW w:w="2693" w:type="dxa"/>
          </w:tcPr>
          <w:p w14:paraId="79739D9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Bianzano</w:t>
            </w:r>
            <w:proofErr w:type="spellEnd"/>
          </w:p>
        </w:tc>
        <w:tc>
          <w:tcPr>
            <w:tcW w:w="4111" w:type="dxa"/>
          </w:tcPr>
          <w:p w14:paraId="637141A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D0D2C41" w14:textId="77777777" w:rsidTr="00071046">
        <w:trPr>
          <w:trHeight w:val="244"/>
        </w:trPr>
        <w:tc>
          <w:tcPr>
            <w:tcW w:w="1716" w:type="dxa"/>
          </w:tcPr>
          <w:p w14:paraId="73B0B3B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CEAAF3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016027</w:t>
            </w:r>
          </w:p>
        </w:tc>
        <w:tc>
          <w:tcPr>
            <w:tcW w:w="2693" w:type="dxa"/>
          </w:tcPr>
          <w:p w14:paraId="3250E56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Blello</w:t>
            </w:r>
            <w:proofErr w:type="spellEnd"/>
          </w:p>
        </w:tc>
        <w:tc>
          <w:tcPr>
            <w:tcW w:w="4111" w:type="dxa"/>
          </w:tcPr>
          <w:p w14:paraId="647DE6D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4273880" w14:textId="77777777" w:rsidTr="00071046">
        <w:trPr>
          <w:trHeight w:val="244"/>
        </w:trPr>
        <w:tc>
          <w:tcPr>
            <w:tcW w:w="1716" w:type="dxa"/>
          </w:tcPr>
          <w:p w14:paraId="0D67A04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B7C24B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016028</w:t>
            </w:r>
          </w:p>
        </w:tc>
        <w:tc>
          <w:tcPr>
            <w:tcW w:w="2693" w:type="dxa"/>
          </w:tcPr>
          <w:p w14:paraId="4498B24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Bolgare</w:t>
            </w:r>
            <w:proofErr w:type="spellEnd"/>
          </w:p>
        </w:tc>
        <w:tc>
          <w:tcPr>
            <w:tcW w:w="4111" w:type="dxa"/>
          </w:tcPr>
          <w:p w14:paraId="30FB4F8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E0BC99C" w14:textId="77777777" w:rsidTr="00071046">
        <w:trPr>
          <w:trHeight w:val="244"/>
        </w:trPr>
        <w:tc>
          <w:tcPr>
            <w:tcW w:w="1716" w:type="dxa"/>
          </w:tcPr>
          <w:p w14:paraId="5FAF586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4DF08F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016029</w:t>
            </w:r>
          </w:p>
        </w:tc>
        <w:tc>
          <w:tcPr>
            <w:tcW w:w="2693" w:type="dxa"/>
          </w:tcPr>
          <w:p w14:paraId="5B6893C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Boltiere</w:t>
            </w:r>
            <w:proofErr w:type="spellEnd"/>
          </w:p>
        </w:tc>
        <w:tc>
          <w:tcPr>
            <w:tcW w:w="4111" w:type="dxa"/>
          </w:tcPr>
          <w:p w14:paraId="55F9DFC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2F41C80" w14:textId="77777777" w:rsidTr="00071046">
        <w:trPr>
          <w:trHeight w:val="244"/>
        </w:trPr>
        <w:tc>
          <w:tcPr>
            <w:tcW w:w="1716" w:type="dxa"/>
          </w:tcPr>
          <w:p w14:paraId="5542557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CD5905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016030</w:t>
            </w:r>
          </w:p>
        </w:tc>
        <w:tc>
          <w:tcPr>
            <w:tcW w:w="2693" w:type="dxa"/>
          </w:tcPr>
          <w:p w14:paraId="581053B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Bonate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Sopra</w:t>
            </w:r>
          </w:p>
        </w:tc>
        <w:tc>
          <w:tcPr>
            <w:tcW w:w="4111" w:type="dxa"/>
          </w:tcPr>
          <w:p w14:paraId="05679CB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114F786" w14:textId="77777777" w:rsidTr="00071046">
        <w:trPr>
          <w:trHeight w:val="244"/>
        </w:trPr>
        <w:tc>
          <w:tcPr>
            <w:tcW w:w="1716" w:type="dxa"/>
          </w:tcPr>
          <w:p w14:paraId="19F65CA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B4D39C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016031</w:t>
            </w:r>
          </w:p>
        </w:tc>
        <w:tc>
          <w:tcPr>
            <w:tcW w:w="2693" w:type="dxa"/>
          </w:tcPr>
          <w:p w14:paraId="7CAE493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Bonate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Sotto</w:t>
            </w:r>
          </w:p>
        </w:tc>
        <w:tc>
          <w:tcPr>
            <w:tcW w:w="4111" w:type="dxa"/>
          </w:tcPr>
          <w:p w14:paraId="453C304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27156BA2" w14:textId="77777777" w:rsidTr="00071046">
        <w:trPr>
          <w:trHeight w:val="241"/>
        </w:trPr>
        <w:tc>
          <w:tcPr>
            <w:tcW w:w="1716" w:type="dxa"/>
          </w:tcPr>
          <w:p w14:paraId="0C68A07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4E054A3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016032</w:t>
            </w:r>
          </w:p>
        </w:tc>
        <w:tc>
          <w:tcPr>
            <w:tcW w:w="2693" w:type="dxa"/>
          </w:tcPr>
          <w:p w14:paraId="4D1BCA8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Borgo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Terzo</w:t>
            </w:r>
            <w:proofErr w:type="spellEnd"/>
          </w:p>
        </w:tc>
        <w:tc>
          <w:tcPr>
            <w:tcW w:w="4111" w:type="dxa"/>
          </w:tcPr>
          <w:p w14:paraId="3E358AA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8736D17" w14:textId="77777777" w:rsidTr="00071046">
        <w:trPr>
          <w:trHeight w:val="244"/>
        </w:trPr>
        <w:tc>
          <w:tcPr>
            <w:tcW w:w="1716" w:type="dxa"/>
          </w:tcPr>
          <w:p w14:paraId="7BCEF17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D11D38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016033</w:t>
            </w:r>
          </w:p>
        </w:tc>
        <w:tc>
          <w:tcPr>
            <w:tcW w:w="2693" w:type="dxa"/>
          </w:tcPr>
          <w:p w14:paraId="3FED649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Bossico</w:t>
            </w:r>
            <w:proofErr w:type="spellEnd"/>
          </w:p>
        </w:tc>
        <w:tc>
          <w:tcPr>
            <w:tcW w:w="4111" w:type="dxa"/>
          </w:tcPr>
          <w:p w14:paraId="1139FB8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584CD8A" w14:textId="77777777" w:rsidTr="00071046">
        <w:trPr>
          <w:trHeight w:val="244"/>
        </w:trPr>
        <w:tc>
          <w:tcPr>
            <w:tcW w:w="1716" w:type="dxa"/>
          </w:tcPr>
          <w:p w14:paraId="7F2CFF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C58332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016034</w:t>
            </w:r>
          </w:p>
        </w:tc>
        <w:tc>
          <w:tcPr>
            <w:tcW w:w="2693" w:type="dxa"/>
          </w:tcPr>
          <w:p w14:paraId="5EB06E9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Bottanuco</w:t>
            </w:r>
            <w:proofErr w:type="spellEnd"/>
          </w:p>
        </w:tc>
        <w:tc>
          <w:tcPr>
            <w:tcW w:w="4111" w:type="dxa"/>
          </w:tcPr>
          <w:p w14:paraId="31903D1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7FF4EFE" w14:textId="77777777" w:rsidTr="00071046">
        <w:trPr>
          <w:trHeight w:val="244"/>
        </w:trPr>
        <w:tc>
          <w:tcPr>
            <w:tcW w:w="1716" w:type="dxa"/>
          </w:tcPr>
          <w:p w14:paraId="52CDD85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DF2283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016035</w:t>
            </w:r>
          </w:p>
        </w:tc>
        <w:tc>
          <w:tcPr>
            <w:tcW w:w="2693" w:type="dxa"/>
          </w:tcPr>
          <w:p w14:paraId="0DFDF4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Bracca</w:t>
            </w:r>
            <w:proofErr w:type="spellEnd"/>
          </w:p>
        </w:tc>
        <w:tc>
          <w:tcPr>
            <w:tcW w:w="4111" w:type="dxa"/>
          </w:tcPr>
          <w:p w14:paraId="629EFA9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8667C54" w14:textId="77777777" w:rsidTr="00071046">
        <w:trPr>
          <w:trHeight w:val="244"/>
        </w:trPr>
        <w:tc>
          <w:tcPr>
            <w:tcW w:w="1716" w:type="dxa"/>
          </w:tcPr>
          <w:p w14:paraId="6886103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A299CD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016036</w:t>
            </w:r>
          </w:p>
        </w:tc>
        <w:tc>
          <w:tcPr>
            <w:tcW w:w="2693" w:type="dxa"/>
          </w:tcPr>
          <w:p w14:paraId="2972FC8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Branzi</w:t>
            </w:r>
            <w:proofErr w:type="spellEnd"/>
          </w:p>
        </w:tc>
        <w:tc>
          <w:tcPr>
            <w:tcW w:w="4111" w:type="dxa"/>
          </w:tcPr>
          <w:p w14:paraId="3B4DF2C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E41F75C" w14:textId="77777777" w:rsidTr="00071046">
        <w:trPr>
          <w:trHeight w:val="244"/>
        </w:trPr>
        <w:tc>
          <w:tcPr>
            <w:tcW w:w="1716" w:type="dxa"/>
          </w:tcPr>
          <w:p w14:paraId="4EBC6E6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DE4D8C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016037</w:t>
            </w:r>
          </w:p>
        </w:tc>
        <w:tc>
          <w:tcPr>
            <w:tcW w:w="2693" w:type="dxa"/>
          </w:tcPr>
          <w:p w14:paraId="3F5D6FA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Brembate</w:t>
            </w:r>
            <w:proofErr w:type="spellEnd"/>
          </w:p>
        </w:tc>
        <w:tc>
          <w:tcPr>
            <w:tcW w:w="4111" w:type="dxa"/>
          </w:tcPr>
          <w:p w14:paraId="7E917BA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2145C0D" w14:textId="77777777" w:rsidTr="00071046">
        <w:trPr>
          <w:trHeight w:val="244"/>
        </w:trPr>
        <w:tc>
          <w:tcPr>
            <w:tcW w:w="1716" w:type="dxa"/>
          </w:tcPr>
          <w:p w14:paraId="33BB4CB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37B604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016038</w:t>
            </w:r>
          </w:p>
        </w:tc>
        <w:tc>
          <w:tcPr>
            <w:tcW w:w="2693" w:type="dxa"/>
          </w:tcPr>
          <w:p w14:paraId="1F293C1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Brembate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Sopra</w:t>
            </w:r>
          </w:p>
        </w:tc>
        <w:tc>
          <w:tcPr>
            <w:tcW w:w="4111" w:type="dxa"/>
          </w:tcPr>
          <w:p w14:paraId="0BF21B7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3CB3C26" w14:textId="77777777" w:rsidTr="00071046">
        <w:trPr>
          <w:trHeight w:val="244"/>
        </w:trPr>
        <w:tc>
          <w:tcPr>
            <w:tcW w:w="1716" w:type="dxa"/>
          </w:tcPr>
          <w:p w14:paraId="421C44E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18D08A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016040</w:t>
            </w:r>
          </w:p>
        </w:tc>
        <w:tc>
          <w:tcPr>
            <w:tcW w:w="2693" w:type="dxa"/>
          </w:tcPr>
          <w:p w14:paraId="2A9185E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Brignano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Gera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2BCA87D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AE31137" w14:textId="77777777" w:rsidTr="00071046">
        <w:trPr>
          <w:trHeight w:val="244"/>
        </w:trPr>
        <w:tc>
          <w:tcPr>
            <w:tcW w:w="1716" w:type="dxa"/>
          </w:tcPr>
          <w:p w14:paraId="76CF31E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5B967C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016041</w:t>
            </w:r>
          </w:p>
        </w:tc>
        <w:tc>
          <w:tcPr>
            <w:tcW w:w="2693" w:type="dxa"/>
          </w:tcPr>
          <w:p w14:paraId="34CFB5A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Brumano</w:t>
            </w:r>
            <w:proofErr w:type="spellEnd"/>
          </w:p>
        </w:tc>
        <w:tc>
          <w:tcPr>
            <w:tcW w:w="4111" w:type="dxa"/>
          </w:tcPr>
          <w:p w14:paraId="1F79B3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7A7A23A" w14:textId="77777777" w:rsidTr="00071046">
        <w:trPr>
          <w:trHeight w:val="241"/>
        </w:trPr>
        <w:tc>
          <w:tcPr>
            <w:tcW w:w="1716" w:type="dxa"/>
          </w:tcPr>
          <w:p w14:paraId="14182C5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E69083F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016042</w:t>
            </w:r>
          </w:p>
        </w:tc>
        <w:tc>
          <w:tcPr>
            <w:tcW w:w="2693" w:type="dxa"/>
          </w:tcPr>
          <w:p w14:paraId="1E6E5D8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Brusaporto</w:t>
            </w:r>
            <w:proofErr w:type="spellEnd"/>
          </w:p>
        </w:tc>
        <w:tc>
          <w:tcPr>
            <w:tcW w:w="4111" w:type="dxa"/>
          </w:tcPr>
          <w:p w14:paraId="0B06318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3C1F010" w14:textId="77777777" w:rsidTr="00071046">
        <w:trPr>
          <w:trHeight w:val="244"/>
        </w:trPr>
        <w:tc>
          <w:tcPr>
            <w:tcW w:w="1716" w:type="dxa"/>
          </w:tcPr>
          <w:p w14:paraId="450740C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24D8EA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016043</w:t>
            </w:r>
          </w:p>
        </w:tc>
        <w:tc>
          <w:tcPr>
            <w:tcW w:w="2693" w:type="dxa"/>
          </w:tcPr>
          <w:p w14:paraId="34666D8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Calcinate</w:t>
            </w:r>
          </w:p>
        </w:tc>
        <w:tc>
          <w:tcPr>
            <w:tcW w:w="4111" w:type="dxa"/>
          </w:tcPr>
          <w:p w14:paraId="58843A6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890F54D" w14:textId="77777777" w:rsidTr="00071046">
        <w:trPr>
          <w:trHeight w:val="244"/>
        </w:trPr>
        <w:tc>
          <w:tcPr>
            <w:tcW w:w="1716" w:type="dxa"/>
          </w:tcPr>
          <w:p w14:paraId="222383C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784688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016044</w:t>
            </w:r>
          </w:p>
        </w:tc>
        <w:tc>
          <w:tcPr>
            <w:tcW w:w="2693" w:type="dxa"/>
          </w:tcPr>
          <w:p w14:paraId="3DABC69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Calcio</w:t>
            </w:r>
          </w:p>
        </w:tc>
        <w:tc>
          <w:tcPr>
            <w:tcW w:w="4111" w:type="dxa"/>
          </w:tcPr>
          <w:p w14:paraId="01EE286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E9E0B5B" w14:textId="77777777" w:rsidTr="00071046">
        <w:trPr>
          <w:trHeight w:val="244"/>
        </w:trPr>
        <w:tc>
          <w:tcPr>
            <w:tcW w:w="1716" w:type="dxa"/>
          </w:tcPr>
          <w:p w14:paraId="5C1F447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691A01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016046</w:t>
            </w:r>
          </w:p>
        </w:tc>
        <w:tc>
          <w:tcPr>
            <w:tcW w:w="2693" w:type="dxa"/>
          </w:tcPr>
          <w:p w14:paraId="0BB80BB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Calusco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2EA6588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42BF74AA" w14:textId="77777777" w:rsidTr="00071046">
        <w:trPr>
          <w:trHeight w:val="244"/>
        </w:trPr>
        <w:tc>
          <w:tcPr>
            <w:tcW w:w="1716" w:type="dxa"/>
          </w:tcPr>
          <w:p w14:paraId="5026684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C7ADA1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016047</w:t>
            </w:r>
          </w:p>
        </w:tc>
        <w:tc>
          <w:tcPr>
            <w:tcW w:w="2693" w:type="dxa"/>
          </w:tcPr>
          <w:p w14:paraId="400E431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Calvenzano</w:t>
            </w:r>
            <w:proofErr w:type="spellEnd"/>
          </w:p>
        </w:tc>
        <w:tc>
          <w:tcPr>
            <w:tcW w:w="4111" w:type="dxa"/>
          </w:tcPr>
          <w:p w14:paraId="7E31420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75416E2F" w14:textId="77777777" w:rsidTr="00071046">
        <w:trPr>
          <w:trHeight w:val="244"/>
        </w:trPr>
        <w:tc>
          <w:tcPr>
            <w:tcW w:w="1716" w:type="dxa"/>
          </w:tcPr>
          <w:p w14:paraId="45EB817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6D3692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016048</w:t>
            </w:r>
          </w:p>
        </w:tc>
        <w:tc>
          <w:tcPr>
            <w:tcW w:w="2693" w:type="dxa"/>
          </w:tcPr>
          <w:p w14:paraId="2777029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Camerata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Cornello</w:t>
            </w:r>
            <w:proofErr w:type="spellEnd"/>
          </w:p>
        </w:tc>
        <w:tc>
          <w:tcPr>
            <w:tcW w:w="4111" w:type="dxa"/>
          </w:tcPr>
          <w:p w14:paraId="1BAA746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6BFFCB1" w14:textId="77777777" w:rsidTr="00071046">
        <w:trPr>
          <w:trHeight w:val="244"/>
        </w:trPr>
        <w:tc>
          <w:tcPr>
            <w:tcW w:w="1716" w:type="dxa"/>
          </w:tcPr>
          <w:p w14:paraId="597A6AD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862150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016049</w:t>
            </w:r>
          </w:p>
        </w:tc>
        <w:tc>
          <w:tcPr>
            <w:tcW w:w="2693" w:type="dxa"/>
          </w:tcPr>
          <w:p w14:paraId="75CE3D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Canonica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042411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53645B0" w14:textId="77777777" w:rsidTr="00071046">
        <w:trPr>
          <w:trHeight w:val="244"/>
        </w:trPr>
        <w:tc>
          <w:tcPr>
            <w:tcW w:w="1716" w:type="dxa"/>
          </w:tcPr>
          <w:p w14:paraId="3E4DFE0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117F3F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016050</w:t>
            </w:r>
          </w:p>
        </w:tc>
        <w:tc>
          <w:tcPr>
            <w:tcW w:w="2693" w:type="dxa"/>
          </w:tcPr>
          <w:p w14:paraId="1EF824C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Capizzone</w:t>
            </w:r>
            <w:proofErr w:type="spellEnd"/>
          </w:p>
        </w:tc>
        <w:tc>
          <w:tcPr>
            <w:tcW w:w="4111" w:type="dxa"/>
          </w:tcPr>
          <w:p w14:paraId="30A6AC8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DD9B379" w14:textId="77777777" w:rsidTr="00071046">
        <w:trPr>
          <w:trHeight w:val="244"/>
        </w:trPr>
        <w:tc>
          <w:tcPr>
            <w:tcW w:w="1716" w:type="dxa"/>
          </w:tcPr>
          <w:p w14:paraId="0E1C27B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92C427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016051</w:t>
            </w:r>
          </w:p>
        </w:tc>
        <w:tc>
          <w:tcPr>
            <w:tcW w:w="2693" w:type="dxa"/>
          </w:tcPr>
          <w:p w14:paraId="61FF994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Capriate</w:t>
            </w:r>
            <w:proofErr w:type="spellEnd"/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 xml:space="preserve">San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Gervasio</w:t>
            </w:r>
            <w:proofErr w:type="spellEnd"/>
          </w:p>
        </w:tc>
        <w:tc>
          <w:tcPr>
            <w:tcW w:w="4111" w:type="dxa"/>
          </w:tcPr>
          <w:p w14:paraId="25A88A9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B503159" w14:textId="77777777" w:rsidTr="00071046">
        <w:trPr>
          <w:trHeight w:val="242"/>
        </w:trPr>
        <w:tc>
          <w:tcPr>
            <w:tcW w:w="1716" w:type="dxa"/>
          </w:tcPr>
          <w:p w14:paraId="33C7030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4CBBD64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016052</w:t>
            </w:r>
          </w:p>
        </w:tc>
        <w:tc>
          <w:tcPr>
            <w:tcW w:w="2693" w:type="dxa"/>
          </w:tcPr>
          <w:p w14:paraId="472D98B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Caprino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Bergamasco</w:t>
            </w:r>
          </w:p>
        </w:tc>
        <w:tc>
          <w:tcPr>
            <w:tcW w:w="4111" w:type="dxa"/>
          </w:tcPr>
          <w:p w14:paraId="3B489A3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0DDF1CF" w14:textId="77777777" w:rsidTr="00071046">
        <w:trPr>
          <w:trHeight w:val="244"/>
        </w:trPr>
        <w:tc>
          <w:tcPr>
            <w:tcW w:w="1716" w:type="dxa"/>
          </w:tcPr>
          <w:p w14:paraId="7E82249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1C24EB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016053</w:t>
            </w:r>
          </w:p>
        </w:tc>
        <w:tc>
          <w:tcPr>
            <w:tcW w:w="2693" w:type="dxa"/>
          </w:tcPr>
          <w:p w14:paraId="765242D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Caravaggio</w:t>
            </w:r>
          </w:p>
        </w:tc>
        <w:tc>
          <w:tcPr>
            <w:tcW w:w="4111" w:type="dxa"/>
          </w:tcPr>
          <w:p w14:paraId="4CDBA1E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2F2111C9" w14:textId="77777777" w:rsidTr="00071046">
        <w:trPr>
          <w:trHeight w:val="244"/>
        </w:trPr>
        <w:tc>
          <w:tcPr>
            <w:tcW w:w="1716" w:type="dxa"/>
          </w:tcPr>
          <w:p w14:paraId="7D9247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FBE6D0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016055</w:t>
            </w:r>
          </w:p>
        </w:tc>
        <w:tc>
          <w:tcPr>
            <w:tcW w:w="2693" w:type="dxa"/>
          </w:tcPr>
          <w:p w14:paraId="776AD6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Carobbio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degli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Angeli</w:t>
            </w:r>
            <w:proofErr w:type="spellEnd"/>
          </w:p>
        </w:tc>
        <w:tc>
          <w:tcPr>
            <w:tcW w:w="4111" w:type="dxa"/>
          </w:tcPr>
          <w:p w14:paraId="58BB93C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4F8AEE8" w14:textId="77777777" w:rsidTr="00071046">
        <w:trPr>
          <w:trHeight w:val="244"/>
        </w:trPr>
        <w:tc>
          <w:tcPr>
            <w:tcW w:w="1716" w:type="dxa"/>
          </w:tcPr>
          <w:p w14:paraId="22B4135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1573A8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016056</w:t>
            </w:r>
          </w:p>
        </w:tc>
        <w:tc>
          <w:tcPr>
            <w:tcW w:w="2693" w:type="dxa"/>
          </w:tcPr>
          <w:p w14:paraId="3A6D879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Carona</w:t>
            </w:r>
            <w:proofErr w:type="spellEnd"/>
          </w:p>
        </w:tc>
        <w:tc>
          <w:tcPr>
            <w:tcW w:w="4111" w:type="dxa"/>
          </w:tcPr>
          <w:p w14:paraId="16F876F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51AA7FA" w14:textId="77777777" w:rsidTr="00071046">
        <w:trPr>
          <w:trHeight w:val="244"/>
        </w:trPr>
        <w:tc>
          <w:tcPr>
            <w:tcW w:w="1716" w:type="dxa"/>
          </w:tcPr>
          <w:p w14:paraId="635AD79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F0CB4F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016057</w:t>
            </w:r>
          </w:p>
        </w:tc>
        <w:tc>
          <w:tcPr>
            <w:tcW w:w="2693" w:type="dxa"/>
          </w:tcPr>
          <w:p w14:paraId="1588033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Carvico</w:t>
            </w:r>
            <w:proofErr w:type="spellEnd"/>
          </w:p>
        </w:tc>
        <w:tc>
          <w:tcPr>
            <w:tcW w:w="4111" w:type="dxa"/>
          </w:tcPr>
          <w:p w14:paraId="1DEF018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C7E0DAF" w14:textId="77777777" w:rsidTr="00071046">
        <w:trPr>
          <w:trHeight w:val="244"/>
        </w:trPr>
        <w:tc>
          <w:tcPr>
            <w:tcW w:w="1716" w:type="dxa"/>
          </w:tcPr>
          <w:p w14:paraId="1AAB1F6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1E0766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016058</w:t>
            </w:r>
          </w:p>
        </w:tc>
        <w:tc>
          <w:tcPr>
            <w:tcW w:w="2693" w:type="dxa"/>
          </w:tcPr>
          <w:p w14:paraId="0B2A376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Casazza</w:t>
            </w:r>
          </w:p>
        </w:tc>
        <w:tc>
          <w:tcPr>
            <w:tcW w:w="4111" w:type="dxa"/>
          </w:tcPr>
          <w:p w14:paraId="6D9C9E9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626409F" w14:textId="77777777" w:rsidTr="00071046">
        <w:trPr>
          <w:trHeight w:val="244"/>
        </w:trPr>
        <w:tc>
          <w:tcPr>
            <w:tcW w:w="1716" w:type="dxa"/>
          </w:tcPr>
          <w:p w14:paraId="7ADFB6D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375F56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016059</w:t>
            </w:r>
          </w:p>
        </w:tc>
        <w:tc>
          <w:tcPr>
            <w:tcW w:w="2693" w:type="dxa"/>
          </w:tcPr>
          <w:p w14:paraId="0F552DB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Casirate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51C88F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AC02583" w14:textId="77777777" w:rsidTr="00071046">
        <w:trPr>
          <w:trHeight w:val="244"/>
        </w:trPr>
        <w:tc>
          <w:tcPr>
            <w:tcW w:w="1716" w:type="dxa"/>
          </w:tcPr>
          <w:p w14:paraId="5489D06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60BF10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016060</w:t>
            </w:r>
          </w:p>
        </w:tc>
        <w:tc>
          <w:tcPr>
            <w:tcW w:w="2693" w:type="dxa"/>
          </w:tcPr>
          <w:p w14:paraId="532B7B6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Casnigo</w:t>
            </w:r>
            <w:proofErr w:type="spellEnd"/>
          </w:p>
        </w:tc>
        <w:tc>
          <w:tcPr>
            <w:tcW w:w="4111" w:type="dxa"/>
          </w:tcPr>
          <w:p w14:paraId="462B008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CCF4789" w14:textId="77777777" w:rsidTr="00071046">
        <w:trPr>
          <w:trHeight w:val="244"/>
        </w:trPr>
        <w:tc>
          <w:tcPr>
            <w:tcW w:w="1716" w:type="dxa"/>
          </w:tcPr>
          <w:p w14:paraId="386C171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5BDA00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016061</w:t>
            </w:r>
          </w:p>
        </w:tc>
        <w:tc>
          <w:tcPr>
            <w:tcW w:w="2693" w:type="dxa"/>
          </w:tcPr>
          <w:p w14:paraId="76B1C1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Cassiglio</w:t>
            </w:r>
            <w:proofErr w:type="spellEnd"/>
          </w:p>
        </w:tc>
        <w:tc>
          <w:tcPr>
            <w:tcW w:w="4111" w:type="dxa"/>
          </w:tcPr>
          <w:p w14:paraId="1C470D2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45BD3E0" w14:textId="77777777" w:rsidTr="00071046">
        <w:trPr>
          <w:trHeight w:val="241"/>
        </w:trPr>
        <w:tc>
          <w:tcPr>
            <w:tcW w:w="1716" w:type="dxa"/>
          </w:tcPr>
          <w:p w14:paraId="66F8347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B0200C3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016062</w:t>
            </w:r>
          </w:p>
        </w:tc>
        <w:tc>
          <w:tcPr>
            <w:tcW w:w="2693" w:type="dxa"/>
          </w:tcPr>
          <w:p w14:paraId="76E42DE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Castelli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Calepio</w:t>
            </w:r>
            <w:proofErr w:type="spellEnd"/>
          </w:p>
        </w:tc>
        <w:tc>
          <w:tcPr>
            <w:tcW w:w="4111" w:type="dxa"/>
          </w:tcPr>
          <w:p w14:paraId="2AC0DFF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909DDBF" w14:textId="77777777" w:rsidTr="00071046">
        <w:trPr>
          <w:trHeight w:val="244"/>
        </w:trPr>
        <w:tc>
          <w:tcPr>
            <w:tcW w:w="1716" w:type="dxa"/>
          </w:tcPr>
          <w:p w14:paraId="11DC22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5235D9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016063</w:t>
            </w:r>
          </w:p>
        </w:tc>
        <w:tc>
          <w:tcPr>
            <w:tcW w:w="2693" w:type="dxa"/>
          </w:tcPr>
          <w:p w14:paraId="78CA375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Castel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Rozzone</w:t>
            </w:r>
            <w:proofErr w:type="spellEnd"/>
          </w:p>
        </w:tc>
        <w:tc>
          <w:tcPr>
            <w:tcW w:w="4111" w:type="dxa"/>
          </w:tcPr>
          <w:p w14:paraId="00B98AA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6853669F" w14:textId="77777777" w:rsidTr="00071046">
        <w:trPr>
          <w:trHeight w:val="244"/>
        </w:trPr>
        <w:tc>
          <w:tcPr>
            <w:tcW w:w="1716" w:type="dxa"/>
          </w:tcPr>
          <w:p w14:paraId="3A8CCC7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68DD67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016064</w:t>
            </w:r>
          </w:p>
        </w:tc>
        <w:tc>
          <w:tcPr>
            <w:tcW w:w="2693" w:type="dxa"/>
          </w:tcPr>
          <w:p w14:paraId="4A6A55A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Castione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della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Presolana</w:t>
            </w:r>
            <w:proofErr w:type="spellEnd"/>
          </w:p>
        </w:tc>
        <w:tc>
          <w:tcPr>
            <w:tcW w:w="4111" w:type="dxa"/>
          </w:tcPr>
          <w:p w14:paraId="6C648BC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CF03691" w14:textId="77777777" w:rsidTr="00071046">
        <w:trPr>
          <w:trHeight w:val="244"/>
        </w:trPr>
        <w:tc>
          <w:tcPr>
            <w:tcW w:w="1716" w:type="dxa"/>
          </w:tcPr>
          <w:p w14:paraId="6294E26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4BED1A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016065</w:t>
            </w:r>
          </w:p>
        </w:tc>
        <w:tc>
          <w:tcPr>
            <w:tcW w:w="2693" w:type="dxa"/>
          </w:tcPr>
          <w:p w14:paraId="277CCE2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Castro</w:t>
            </w:r>
          </w:p>
        </w:tc>
        <w:tc>
          <w:tcPr>
            <w:tcW w:w="4111" w:type="dxa"/>
          </w:tcPr>
          <w:p w14:paraId="79FD7EA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29FF481" w14:textId="77777777" w:rsidTr="00071046">
        <w:trPr>
          <w:trHeight w:val="244"/>
        </w:trPr>
        <w:tc>
          <w:tcPr>
            <w:tcW w:w="1716" w:type="dxa"/>
          </w:tcPr>
          <w:p w14:paraId="766A1C2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FC82A2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016066</w:t>
            </w:r>
          </w:p>
        </w:tc>
        <w:tc>
          <w:tcPr>
            <w:tcW w:w="2693" w:type="dxa"/>
          </w:tcPr>
          <w:p w14:paraId="1D06671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Cavernago</w:t>
            </w:r>
            <w:proofErr w:type="spellEnd"/>
          </w:p>
        </w:tc>
        <w:tc>
          <w:tcPr>
            <w:tcW w:w="4111" w:type="dxa"/>
          </w:tcPr>
          <w:p w14:paraId="19ADFBC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2C75975" w14:textId="77777777" w:rsidTr="00071046">
        <w:trPr>
          <w:trHeight w:val="244"/>
        </w:trPr>
        <w:tc>
          <w:tcPr>
            <w:tcW w:w="1716" w:type="dxa"/>
          </w:tcPr>
          <w:p w14:paraId="0D73C7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DA9891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016067</w:t>
            </w:r>
          </w:p>
        </w:tc>
        <w:tc>
          <w:tcPr>
            <w:tcW w:w="2693" w:type="dxa"/>
          </w:tcPr>
          <w:p w14:paraId="5BFDC32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Cazzano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Sant'Andrea</w:t>
            </w:r>
            <w:proofErr w:type="spellEnd"/>
          </w:p>
        </w:tc>
        <w:tc>
          <w:tcPr>
            <w:tcW w:w="4111" w:type="dxa"/>
          </w:tcPr>
          <w:p w14:paraId="313469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3FDFC9B" w14:textId="77777777" w:rsidTr="00071046">
        <w:trPr>
          <w:trHeight w:val="244"/>
        </w:trPr>
        <w:tc>
          <w:tcPr>
            <w:tcW w:w="1716" w:type="dxa"/>
          </w:tcPr>
          <w:p w14:paraId="74BFB32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94883E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016068</w:t>
            </w:r>
          </w:p>
        </w:tc>
        <w:tc>
          <w:tcPr>
            <w:tcW w:w="2693" w:type="dxa"/>
          </w:tcPr>
          <w:p w14:paraId="6DF84F3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Cenate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Sopra</w:t>
            </w:r>
          </w:p>
        </w:tc>
        <w:tc>
          <w:tcPr>
            <w:tcW w:w="4111" w:type="dxa"/>
          </w:tcPr>
          <w:p w14:paraId="6A04C4C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0E4BCEF" w14:textId="77777777" w:rsidTr="00071046">
        <w:trPr>
          <w:trHeight w:val="244"/>
        </w:trPr>
        <w:tc>
          <w:tcPr>
            <w:tcW w:w="1716" w:type="dxa"/>
          </w:tcPr>
          <w:p w14:paraId="51D098E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A85D00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016069</w:t>
            </w:r>
          </w:p>
        </w:tc>
        <w:tc>
          <w:tcPr>
            <w:tcW w:w="2693" w:type="dxa"/>
          </w:tcPr>
          <w:p w14:paraId="0A8A395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Cenate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Sotto</w:t>
            </w:r>
          </w:p>
        </w:tc>
        <w:tc>
          <w:tcPr>
            <w:tcW w:w="4111" w:type="dxa"/>
          </w:tcPr>
          <w:p w14:paraId="73C5A8A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3439520" w14:textId="77777777" w:rsidTr="00071046">
        <w:trPr>
          <w:trHeight w:val="244"/>
        </w:trPr>
        <w:tc>
          <w:tcPr>
            <w:tcW w:w="1716" w:type="dxa"/>
          </w:tcPr>
          <w:p w14:paraId="6230C66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4387CB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016070</w:t>
            </w:r>
          </w:p>
        </w:tc>
        <w:tc>
          <w:tcPr>
            <w:tcW w:w="2693" w:type="dxa"/>
          </w:tcPr>
          <w:p w14:paraId="0615643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Cene</w:t>
            </w:r>
            <w:proofErr w:type="spellEnd"/>
          </w:p>
        </w:tc>
        <w:tc>
          <w:tcPr>
            <w:tcW w:w="4111" w:type="dxa"/>
          </w:tcPr>
          <w:p w14:paraId="7DB2E68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CBC8CA0" w14:textId="77777777" w:rsidTr="00071046">
        <w:trPr>
          <w:trHeight w:val="242"/>
        </w:trPr>
        <w:tc>
          <w:tcPr>
            <w:tcW w:w="1716" w:type="dxa"/>
          </w:tcPr>
          <w:p w14:paraId="62BCC7A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F4492D4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016071</w:t>
            </w:r>
          </w:p>
        </w:tc>
        <w:tc>
          <w:tcPr>
            <w:tcW w:w="2693" w:type="dxa"/>
          </w:tcPr>
          <w:p w14:paraId="04C1D99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Cerete</w:t>
            </w:r>
            <w:proofErr w:type="spellEnd"/>
          </w:p>
        </w:tc>
        <w:tc>
          <w:tcPr>
            <w:tcW w:w="4111" w:type="dxa"/>
          </w:tcPr>
          <w:p w14:paraId="1BC4173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EDD4052" w14:textId="77777777" w:rsidTr="00071046">
        <w:trPr>
          <w:trHeight w:val="244"/>
        </w:trPr>
        <w:tc>
          <w:tcPr>
            <w:tcW w:w="1716" w:type="dxa"/>
          </w:tcPr>
          <w:p w14:paraId="786BAD9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Bergamo</w:t>
            </w:r>
          </w:p>
        </w:tc>
        <w:tc>
          <w:tcPr>
            <w:tcW w:w="1135" w:type="dxa"/>
          </w:tcPr>
          <w:p w14:paraId="55EE6C8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016072</w:t>
            </w:r>
          </w:p>
        </w:tc>
        <w:tc>
          <w:tcPr>
            <w:tcW w:w="2693" w:type="dxa"/>
          </w:tcPr>
          <w:p w14:paraId="36C6D47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Chignolo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d'Isola</w:t>
            </w:r>
            <w:proofErr w:type="spellEnd"/>
          </w:p>
        </w:tc>
        <w:tc>
          <w:tcPr>
            <w:tcW w:w="4111" w:type="dxa"/>
          </w:tcPr>
          <w:p w14:paraId="04D15CA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DB0B2EB" w14:textId="77777777" w:rsidTr="00071046">
        <w:trPr>
          <w:trHeight w:val="244"/>
        </w:trPr>
        <w:tc>
          <w:tcPr>
            <w:tcW w:w="1716" w:type="dxa"/>
          </w:tcPr>
          <w:p w14:paraId="38F9841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74C912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016073</w:t>
            </w:r>
          </w:p>
        </w:tc>
        <w:tc>
          <w:tcPr>
            <w:tcW w:w="2693" w:type="dxa"/>
          </w:tcPr>
          <w:p w14:paraId="2F69BDF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Chiuduno</w:t>
            </w:r>
            <w:proofErr w:type="spellEnd"/>
          </w:p>
        </w:tc>
        <w:tc>
          <w:tcPr>
            <w:tcW w:w="4111" w:type="dxa"/>
          </w:tcPr>
          <w:p w14:paraId="06A89D8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37B6C25" w14:textId="77777777" w:rsidTr="00071046">
        <w:trPr>
          <w:trHeight w:val="244"/>
        </w:trPr>
        <w:tc>
          <w:tcPr>
            <w:tcW w:w="1716" w:type="dxa"/>
          </w:tcPr>
          <w:p w14:paraId="4ECC978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9DE95D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016074</w:t>
            </w:r>
          </w:p>
        </w:tc>
        <w:tc>
          <w:tcPr>
            <w:tcW w:w="2693" w:type="dxa"/>
          </w:tcPr>
          <w:p w14:paraId="0B27845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Cisano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Bergamasco</w:t>
            </w:r>
          </w:p>
        </w:tc>
        <w:tc>
          <w:tcPr>
            <w:tcW w:w="4111" w:type="dxa"/>
          </w:tcPr>
          <w:p w14:paraId="060BF32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618D7E6" w14:textId="77777777" w:rsidTr="00071046">
        <w:trPr>
          <w:trHeight w:val="244"/>
        </w:trPr>
        <w:tc>
          <w:tcPr>
            <w:tcW w:w="1716" w:type="dxa"/>
          </w:tcPr>
          <w:p w14:paraId="00F0868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665E70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016075</w:t>
            </w:r>
          </w:p>
        </w:tc>
        <w:tc>
          <w:tcPr>
            <w:tcW w:w="2693" w:type="dxa"/>
          </w:tcPr>
          <w:p w14:paraId="2E5BAB7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Ciserano</w:t>
            </w:r>
            <w:proofErr w:type="spellEnd"/>
          </w:p>
        </w:tc>
        <w:tc>
          <w:tcPr>
            <w:tcW w:w="4111" w:type="dxa"/>
          </w:tcPr>
          <w:p w14:paraId="0DCCD52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E570325" w14:textId="77777777" w:rsidTr="00071046">
        <w:trPr>
          <w:trHeight w:val="244"/>
        </w:trPr>
        <w:tc>
          <w:tcPr>
            <w:tcW w:w="1716" w:type="dxa"/>
          </w:tcPr>
          <w:p w14:paraId="021F554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717684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016076</w:t>
            </w:r>
          </w:p>
        </w:tc>
        <w:tc>
          <w:tcPr>
            <w:tcW w:w="2693" w:type="dxa"/>
          </w:tcPr>
          <w:p w14:paraId="28079DE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Cividate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al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Piano</w:t>
            </w:r>
          </w:p>
        </w:tc>
        <w:tc>
          <w:tcPr>
            <w:tcW w:w="4111" w:type="dxa"/>
          </w:tcPr>
          <w:p w14:paraId="4741B20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E15F117" w14:textId="77777777" w:rsidTr="00071046">
        <w:trPr>
          <w:trHeight w:val="244"/>
        </w:trPr>
        <w:tc>
          <w:tcPr>
            <w:tcW w:w="1716" w:type="dxa"/>
          </w:tcPr>
          <w:p w14:paraId="2B20650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4D18FE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016077</w:t>
            </w:r>
          </w:p>
        </w:tc>
        <w:tc>
          <w:tcPr>
            <w:tcW w:w="2693" w:type="dxa"/>
          </w:tcPr>
          <w:p w14:paraId="468B0F4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Clusone</w:t>
            </w:r>
            <w:proofErr w:type="spellEnd"/>
          </w:p>
        </w:tc>
        <w:tc>
          <w:tcPr>
            <w:tcW w:w="4111" w:type="dxa"/>
          </w:tcPr>
          <w:p w14:paraId="5FD6CA2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FB42875" w14:textId="77777777" w:rsidTr="00071046">
        <w:trPr>
          <w:trHeight w:val="244"/>
        </w:trPr>
        <w:tc>
          <w:tcPr>
            <w:tcW w:w="1716" w:type="dxa"/>
          </w:tcPr>
          <w:p w14:paraId="3ACEDEA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D40FB6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016078</w:t>
            </w:r>
          </w:p>
        </w:tc>
        <w:tc>
          <w:tcPr>
            <w:tcW w:w="2693" w:type="dxa"/>
          </w:tcPr>
          <w:p w14:paraId="30F9312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Colere</w:t>
            </w:r>
            <w:proofErr w:type="spellEnd"/>
          </w:p>
        </w:tc>
        <w:tc>
          <w:tcPr>
            <w:tcW w:w="4111" w:type="dxa"/>
          </w:tcPr>
          <w:p w14:paraId="62DF686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C6760CB" w14:textId="77777777" w:rsidTr="00071046">
        <w:trPr>
          <w:trHeight w:val="244"/>
        </w:trPr>
        <w:tc>
          <w:tcPr>
            <w:tcW w:w="1716" w:type="dxa"/>
          </w:tcPr>
          <w:p w14:paraId="2D80D47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263A96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016079</w:t>
            </w:r>
          </w:p>
        </w:tc>
        <w:tc>
          <w:tcPr>
            <w:tcW w:w="2693" w:type="dxa"/>
          </w:tcPr>
          <w:p w14:paraId="0466BBE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Cologno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Serio</w:t>
            </w:r>
          </w:p>
        </w:tc>
        <w:tc>
          <w:tcPr>
            <w:tcW w:w="4111" w:type="dxa"/>
          </w:tcPr>
          <w:p w14:paraId="744314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7CE89E31" w14:textId="77777777" w:rsidTr="00071046">
        <w:trPr>
          <w:trHeight w:val="241"/>
        </w:trPr>
        <w:tc>
          <w:tcPr>
            <w:tcW w:w="1716" w:type="dxa"/>
          </w:tcPr>
          <w:p w14:paraId="34F937D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7E11D9B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016080</w:t>
            </w:r>
          </w:p>
        </w:tc>
        <w:tc>
          <w:tcPr>
            <w:tcW w:w="2693" w:type="dxa"/>
          </w:tcPr>
          <w:p w14:paraId="7239BAF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Colzate</w:t>
            </w:r>
            <w:proofErr w:type="spellEnd"/>
          </w:p>
        </w:tc>
        <w:tc>
          <w:tcPr>
            <w:tcW w:w="4111" w:type="dxa"/>
          </w:tcPr>
          <w:p w14:paraId="2BC6990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592BB9E" w14:textId="77777777" w:rsidTr="00071046">
        <w:trPr>
          <w:trHeight w:val="244"/>
        </w:trPr>
        <w:tc>
          <w:tcPr>
            <w:tcW w:w="1716" w:type="dxa"/>
          </w:tcPr>
          <w:p w14:paraId="0309AE0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566B9B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016081</w:t>
            </w:r>
          </w:p>
        </w:tc>
        <w:tc>
          <w:tcPr>
            <w:tcW w:w="2693" w:type="dxa"/>
          </w:tcPr>
          <w:p w14:paraId="70F01D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Comun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Nuovo</w:t>
            </w:r>
          </w:p>
        </w:tc>
        <w:tc>
          <w:tcPr>
            <w:tcW w:w="4111" w:type="dxa"/>
          </w:tcPr>
          <w:p w14:paraId="46AFE93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B36E3EB" w14:textId="77777777" w:rsidTr="00071046">
        <w:trPr>
          <w:trHeight w:val="244"/>
        </w:trPr>
        <w:tc>
          <w:tcPr>
            <w:tcW w:w="1716" w:type="dxa"/>
          </w:tcPr>
          <w:p w14:paraId="4934980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1B9398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016082</w:t>
            </w:r>
          </w:p>
        </w:tc>
        <w:tc>
          <w:tcPr>
            <w:tcW w:w="2693" w:type="dxa"/>
          </w:tcPr>
          <w:p w14:paraId="39DFF87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Corna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Imagna</w:t>
            </w:r>
            <w:proofErr w:type="spellEnd"/>
          </w:p>
        </w:tc>
        <w:tc>
          <w:tcPr>
            <w:tcW w:w="4111" w:type="dxa"/>
          </w:tcPr>
          <w:p w14:paraId="604B7E3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92ABF25" w14:textId="77777777" w:rsidTr="00071046">
        <w:trPr>
          <w:trHeight w:val="244"/>
        </w:trPr>
        <w:tc>
          <w:tcPr>
            <w:tcW w:w="1716" w:type="dxa"/>
          </w:tcPr>
          <w:p w14:paraId="13D28E9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FB4A64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016083</w:t>
            </w:r>
          </w:p>
        </w:tc>
        <w:tc>
          <w:tcPr>
            <w:tcW w:w="2693" w:type="dxa"/>
          </w:tcPr>
          <w:p w14:paraId="205C85F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Cortenuova</w:t>
            </w:r>
            <w:proofErr w:type="spellEnd"/>
          </w:p>
        </w:tc>
        <w:tc>
          <w:tcPr>
            <w:tcW w:w="4111" w:type="dxa"/>
          </w:tcPr>
          <w:p w14:paraId="188CB5E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4D97CB74" w14:textId="77777777" w:rsidTr="00071046">
        <w:trPr>
          <w:trHeight w:val="244"/>
        </w:trPr>
        <w:tc>
          <w:tcPr>
            <w:tcW w:w="1716" w:type="dxa"/>
          </w:tcPr>
          <w:p w14:paraId="27F3EE0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40002A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016084</w:t>
            </w:r>
          </w:p>
        </w:tc>
        <w:tc>
          <w:tcPr>
            <w:tcW w:w="2693" w:type="dxa"/>
          </w:tcPr>
          <w:p w14:paraId="1F726E4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Costa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 xml:space="preserve">di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Mezzate</w:t>
            </w:r>
            <w:proofErr w:type="spellEnd"/>
          </w:p>
        </w:tc>
        <w:tc>
          <w:tcPr>
            <w:tcW w:w="4111" w:type="dxa"/>
          </w:tcPr>
          <w:p w14:paraId="03FE4B3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0E46F70" w14:textId="77777777" w:rsidTr="00071046">
        <w:trPr>
          <w:trHeight w:val="244"/>
        </w:trPr>
        <w:tc>
          <w:tcPr>
            <w:tcW w:w="1716" w:type="dxa"/>
          </w:tcPr>
          <w:p w14:paraId="5364F88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39E651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016085</w:t>
            </w:r>
          </w:p>
        </w:tc>
        <w:tc>
          <w:tcPr>
            <w:tcW w:w="2693" w:type="dxa"/>
          </w:tcPr>
          <w:p w14:paraId="4E9A448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Costa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Valle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Imagna</w:t>
            </w:r>
            <w:proofErr w:type="spellEnd"/>
          </w:p>
        </w:tc>
        <w:tc>
          <w:tcPr>
            <w:tcW w:w="4111" w:type="dxa"/>
          </w:tcPr>
          <w:p w14:paraId="0F44E3D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4258D8C" w14:textId="77777777" w:rsidTr="00071046">
        <w:trPr>
          <w:trHeight w:val="244"/>
        </w:trPr>
        <w:tc>
          <w:tcPr>
            <w:tcW w:w="1716" w:type="dxa"/>
          </w:tcPr>
          <w:p w14:paraId="3694037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755B5A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016086</w:t>
            </w:r>
          </w:p>
        </w:tc>
        <w:tc>
          <w:tcPr>
            <w:tcW w:w="2693" w:type="dxa"/>
          </w:tcPr>
          <w:p w14:paraId="5E26EE8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Costa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Volpino</w:t>
            </w:r>
            <w:proofErr w:type="spellEnd"/>
          </w:p>
        </w:tc>
        <w:tc>
          <w:tcPr>
            <w:tcW w:w="4111" w:type="dxa"/>
          </w:tcPr>
          <w:p w14:paraId="1699C4F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CE4F004" w14:textId="77777777" w:rsidTr="00071046">
        <w:trPr>
          <w:trHeight w:val="244"/>
        </w:trPr>
        <w:tc>
          <w:tcPr>
            <w:tcW w:w="1716" w:type="dxa"/>
          </w:tcPr>
          <w:p w14:paraId="4FB4039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7FA4F2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016087</w:t>
            </w:r>
          </w:p>
        </w:tc>
        <w:tc>
          <w:tcPr>
            <w:tcW w:w="2693" w:type="dxa"/>
          </w:tcPr>
          <w:p w14:paraId="68BB9E2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Covo</w:t>
            </w:r>
            <w:proofErr w:type="spellEnd"/>
          </w:p>
        </w:tc>
        <w:tc>
          <w:tcPr>
            <w:tcW w:w="4111" w:type="dxa"/>
          </w:tcPr>
          <w:p w14:paraId="00B00CB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DAE7238" w14:textId="77777777" w:rsidTr="00071046">
        <w:trPr>
          <w:trHeight w:val="244"/>
        </w:trPr>
        <w:tc>
          <w:tcPr>
            <w:tcW w:w="1716" w:type="dxa"/>
          </w:tcPr>
          <w:p w14:paraId="75D8CF5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997857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016088</w:t>
            </w:r>
          </w:p>
        </w:tc>
        <w:tc>
          <w:tcPr>
            <w:tcW w:w="2693" w:type="dxa"/>
          </w:tcPr>
          <w:p w14:paraId="64E8E57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Credaro</w:t>
            </w:r>
            <w:proofErr w:type="spellEnd"/>
          </w:p>
        </w:tc>
        <w:tc>
          <w:tcPr>
            <w:tcW w:w="4111" w:type="dxa"/>
          </w:tcPr>
          <w:p w14:paraId="55B9383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17C0F6C" w14:textId="77777777" w:rsidTr="00071046">
        <w:trPr>
          <w:trHeight w:val="244"/>
        </w:trPr>
        <w:tc>
          <w:tcPr>
            <w:tcW w:w="1716" w:type="dxa"/>
          </w:tcPr>
          <w:p w14:paraId="686098D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CD39F4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016089</w:t>
            </w:r>
          </w:p>
        </w:tc>
        <w:tc>
          <w:tcPr>
            <w:tcW w:w="2693" w:type="dxa"/>
          </w:tcPr>
          <w:p w14:paraId="3D91813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Curno</w:t>
            </w:r>
            <w:proofErr w:type="spellEnd"/>
          </w:p>
        </w:tc>
        <w:tc>
          <w:tcPr>
            <w:tcW w:w="4111" w:type="dxa"/>
          </w:tcPr>
          <w:p w14:paraId="121602F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9BAEE5F" w14:textId="77777777" w:rsidTr="00071046">
        <w:trPr>
          <w:trHeight w:val="241"/>
        </w:trPr>
        <w:tc>
          <w:tcPr>
            <w:tcW w:w="1716" w:type="dxa"/>
          </w:tcPr>
          <w:p w14:paraId="3F6898B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AB6C540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016090</w:t>
            </w:r>
          </w:p>
        </w:tc>
        <w:tc>
          <w:tcPr>
            <w:tcW w:w="2693" w:type="dxa"/>
          </w:tcPr>
          <w:p w14:paraId="40B9E0E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Cusio</w:t>
            </w:r>
            <w:proofErr w:type="spellEnd"/>
          </w:p>
        </w:tc>
        <w:tc>
          <w:tcPr>
            <w:tcW w:w="4111" w:type="dxa"/>
          </w:tcPr>
          <w:p w14:paraId="35F5975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637355B" w14:textId="77777777" w:rsidTr="00071046">
        <w:trPr>
          <w:trHeight w:val="244"/>
        </w:trPr>
        <w:tc>
          <w:tcPr>
            <w:tcW w:w="1716" w:type="dxa"/>
          </w:tcPr>
          <w:p w14:paraId="0357743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D12940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016091</w:t>
            </w:r>
          </w:p>
        </w:tc>
        <w:tc>
          <w:tcPr>
            <w:tcW w:w="2693" w:type="dxa"/>
          </w:tcPr>
          <w:p w14:paraId="5CC500B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Dalmine</w:t>
            </w:r>
            <w:proofErr w:type="spellEnd"/>
          </w:p>
        </w:tc>
        <w:tc>
          <w:tcPr>
            <w:tcW w:w="4111" w:type="dxa"/>
          </w:tcPr>
          <w:p w14:paraId="0CBA68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463654C" w14:textId="77777777" w:rsidTr="00071046">
        <w:trPr>
          <w:trHeight w:val="244"/>
        </w:trPr>
        <w:tc>
          <w:tcPr>
            <w:tcW w:w="1716" w:type="dxa"/>
          </w:tcPr>
          <w:p w14:paraId="6F06D47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4112B4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016092</w:t>
            </w:r>
          </w:p>
        </w:tc>
        <w:tc>
          <w:tcPr>
            <w:tcW w:w="2693" w:type="dxa"/>
          </w:tcPr>
          <w:p w14:paraId="51B6F5A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Dossena</w:t>
            </w:r>
          </w:p>
        </w:tc>
        <w:tc>
          <w:tcPr>
            <w:tcW w:w="4111" w:type="dxa"/>
          </w:tcPr>
          <w:p w14:paraId="72F9CE1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0AD7519" w14:textId="77777777" w:rsidTr="00071046">
        <w:trPr>
          <w:trHeight w:val="244"/>
        </w:trPr>
        <w:tc>
          <w:tcPr>
            <w:tcW w:w="1716" w:type="dxa"/>
          </w:tcPr>
          <w:p w14:paraId="2432100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F9D499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016093</w:t>
            </w:r>
          </w:p>
        </w:tc>
        <w:tc>
          <w:tcPr>
            <w:tcW w:w="2693" w:type="dxa"/>
          </w:tcPr>
          <w:p w14:paraId="401CDB0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Endine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Gaiano</w:t>
            </w:r>
            <w:proofErr w:type="spellEnd"/>
          </w:p>
        </w:tc>
        <w:tc>
          <w:tcPr>
            <w:tcW w:w="4111" w:type="dxa"/>
          </w:tcPr>
          <w:p w14:paraId="2E0C809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94AA57C" w14:textId="77777777" w:rsidTr="00071046">
        <w:trPr>
          <w:trHeight w:val="244"/>
        </w:trPr>
        <w:tc>
          <w:tcPr>
            <w:tcW w:w="1716" w:type="dxa"/>
          </w:tcPr>
          <w:p w14:paraId="097216E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8E6499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016094</w:t>
            </w:r>
          </w:p>
        </w:tc>
        <w:tc>
          <w:tcPr>
            <w:tcW w:w="2693" w:type="dxa"/>
          </w:tcPr>
          <w:p w14:paraId="35A1978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Entratico</w:t>
            </w:r>
            <w:proofErr w:type="spellEnd"/>
          </w:p>
        </w:tc>
        <w:tc>
          <w:tcPr>
            <w:tcW w:w="4111" w:type="dxa"/>
          </w:tcPr>
          <w:p w14:paraId="133F952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519EA0D" w14:textId="77777777" w:rsidTr="00071046">
        <w:trPr>
          <w:trHeight w:val="244"/>
        </w:trPr>
        <w:tc>
          <w:tcPr>
            <w:tcW w:w="1716" w:type="dxa"/>
          </w:tcPr>
          <w:p w14:paraId="0FBB3A2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CB19A5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016096</w:t>
            </w:r>
          </w:p>
        </w:tc>
        <w:tc>
          <w:tcPr>
            <w:tcW w:w="2693" w:type="dxa"/>
          </w:tcPr>
          <w:p w14:paraId="6479F43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Fara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Gera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359A8C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8D15EFD" w14:textId="77777777" w:rsidTr="00071046">
        <w:trPr>
          <w:trHeight w:val="244"/>
        </w:trPr>
        <w:tc>
          <w:tcPr>
            <w:tcW w:w="1716" w:type="dxa"/>
          </w:tcPr>
          <w:p w14:paraId="4E34B5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71C879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016097</w:t>
            </w:r>
          </w:p>
        </w:tc>
        <w:tc>
          <w:tcPr>
            <w:tcW w:w="2693" w:type="dxa"/>
          </w:tcPr>
          <w:p w14:paraId="7C89A6C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Fara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Olivana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Sola</w:t>
            </w:r>
          </w:p>
        </w:tc>
        <w:tc>
          <w:tcPr>
            <w:tcW w:w="4111" w:type="dxa"/>
          </w:tcPr>
          <w:p w14:paraId="47D0301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8CAC7AF" w14:textId="77777777" w:rsidTr="00071046">
        <w:trPr>
          <w:trHeight w:val="244"/>
        </w:trPr>
        <w:tc>
          <w:tcPr>
            <w:tcW w:w="1716" w:type="dxa"/>
          </w:tcPr>
          <w:p w14:paraId="3335BCB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F95AA2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016098</w:t>
            </w:r>
          </w:p>
        </w:tc>
        <w:tc>
          <w:tcPr>
            <w:tcW w:w="2693" w:type="dxa"/>
          </w:tcPr>
          <w:p w14:paraId="1BAD3C5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Filago</w:t>
            </w:r>
            <w:proofErr w:type="spellEnd"/>
          </w:p>
        </w:tc>
        <w:tc>
          <w:tcPr>
            <w:tcW w:w="4111" w:type="dxa"/>
          </w:tcPr>
          <w:p w14:paraId="5FF0827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E7B4D94" w14:textId="77777777" w:rsidTr="00071046">
        <w:trPr>
          <w:trHeight w:val="244"/>
        </w:trPr>
        <w:tc>
          <w:tcPr>
            <w:tcW w:w="1716" w:type="dxa"/>
          </w:tcPr>
          <w:p w14:paraId="065B48F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70BBF2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016099</w:t>
            </w:r>
          </w:p>
        </w:tc>
        <w:tc>
          <w:tcPr>
            <w:tcW w:w="2693" w:type="dxa"/>
          </w:tcPr>
          <w:p w14:paraId="18B1A36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Fino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del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Monte</w:t>
            </w:r>
          </w:p>
        </w:tc>
        <w:tc>
          <w:tcPr>
            <w:tcW w:w="4111" w:type="dxa"/>
          </w:tcPr>
          <w:p w14:paraId="71D549C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62D3124" w14:textId="77777777" w:rsidTr="00071046">
        <w:trPr>
          <w:trHeight w:val="241"/>
        </w:trPr>
        <w:tc>
          <w:tcPr>
            <w:tcW w:w="1716" w:type="dxa"/>
          </w:tcPr>
          <w:p w14:paraId="7B5BDFE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EAAC45F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016100</w:t>
            </w:r>
          </w:p>
        </w:tc>
        <w:tc>
          <w:tcPr>
            <w:tcW w:w="2693" w:type="dxa"/>
          </w:tcPr>
          <w:p w14:paraId="483C1D6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Fiorano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Serio</w:t>
            </w:r>
          </w:p>
        </w:tc>
        <w:tc>
          <w:tcPr>
            <w:tcW w:w="4111" w:type="dxa"/>
          </w:tcPr>
          <w:p w14:paraId="45407DF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C16C2EE" w14:textId="77777777" w:rsidTr="00071046">
        <w:trPr>
          <w:trHeight w:val="244"/>
        </w:trPr>
        <w:tc>
          <w:tcPr>
            <w:tcW w:w="1716" w:type="dxa"/>
          </w:tcPr>
          <w:p w14:paraId="1EC305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ABE72C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016101</w:t>
            </w:r>
          </w:p>
        </w:tc>
        <w:tc>
          <w:tcPr>
            <w:tcW w:w="2693" w:type="dxa"/>
          </w:tcPr>
          <w:p w14:paraId="3746127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Fontanella</w:t>
            </w:r>
            <w:proofErr w:type="spellEnd"/>
          </w:p>
        </w:tc>
        <w:tc>
          <w:tcPr>
            <w:tcW w:w="4111" w:type="dxa"/>
          </w:tcPr>
          <w:p w14:paraId="163F0E5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88462F7" w14:textId="77777777" w:rsidTr="00071046">
        <w:trPr>
          <w:trHeight w:val="244"/>
        </w:trPr>
        <w:tc>
          <w:tcPr>
            <w:tcW w:w="1716" w:type="dxa"/>
          </w:tcPr>
          <w:p w14:paraId="6040E05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3EAD56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016102</w:t>
            </w:r>
          </w:p>
        </w:tc>
        <w:tc>
          <w:tcPr>
            <w:tcW w:w="2693" w:type="dxa"/>
          </w:tcPr>
          <w:p w14:paraId="53089C1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Fonteno</w:t>
            </w:r>
            <w:proofErr w:type="spellEnd"/>
          </w:p>
        </w:tc>
        <w:tc>
          <w:tcPr>
            <w:tcW w:w="4111" w:type="dxa"/>
          </w:tcPr>
          <w:p w14:paraId="0C580A0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7BE2400" w14:textId="77777777" w:rsidTr="00071046">
        <w:trPr>
          <w:trHeight w:val="244"/>
        </w:trPr>
        <w:tc>
          <w:tcPr>
            <w:tcW w:w="1716" w:type="dxa"/>
          </w:tcPr>
          <w:p w14:paraId="79D563B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A5F2FF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016103</w:t>
            </w:r>
          </w:p>
        </w:tc>
        <w:tc>
          <w:tcPr>
            <w:tcW w:w="2693" w:type="dxa"/>
          </w:tcPr>
          <w:p w14:paraId="00C09B8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Foppolo</w:t>
            </w:r>
            <w:proofErr w:type="spellEnd"/>
          </w:p>
        </w:tc>
        <w:tc>
          <w:tcPr>
            <w:tcW w:w="4111" w:type="dxa"/>
          </w:tcPr>
          <w:p w14:paraId="781C7B9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056204C" w14:textId="77777777" w:rsidTr="00071046">
        <w:trPr>
          <w:trHeight w:val="244"/>
        </w:trPr>
        <w:tc>
          <w:tcPr>
            <w:tcW w:w="1716" w:type="dxa"/>
          </w:tcPr>
          <w:p w14:paraId="5477F8C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98FCFF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016104</w:t>
            </w:r>
          </w:p>
        </w:tc>
        <w:tc>
          <w:tcPr>
            <w:tcW w:w="2693" w:type="dxa"/>
          </w:tcPr>
          <w:p w14:paraId="3D2A499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Foresto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Sparso</w:t>
            </w:r>
            <w:proofErr w:type="spellEnd"/>
          </w:p>
        </w:tc>
        <w:tc>
          <w:tcPr>
            <w:tcW w:w="4111" w:type="dxa"/>
          </w:tcPr>
          <w:p w14:paraId="1A56004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965F225" w14:textId="77777777" w:rsidTr="00071046">
        <w:trPr>
          <w:trHeight w:val="244"/>
        </w:trPr>
        <w:tc>
          <w:tcPr>
            <w:tcW w:w="1716" w:type="dxa"/>
          </w:tcPr>
          <w:p w14:paraId="332208C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BB6CBC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016105</w:t>
            </w:r>
          </w:p>
        </w:tc>
        <w:tc>
          <w:tcPr>
            <w:tcW w:w="2693" w:type="dxa"/>
          </w:tcPr>
          <w:p w14:paraId="6EB447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Fornovo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Giovanni</w:t>
            </w:r>
          </w:p>
        </w:tc>
        <w:tc>
          <w:tcPr>
            <w:tcW w:w="4111" w:type="dxa"/>
          </w:tcPr>
          <w:p w14:paraId="1534E5F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CE2CA2F" w14:textId="77777777" w:rsidTr="00071046">
        <w:trPr>
          <w:trHeight w:val="244"/>
        </w:trPr>
        <w:tc>
          <w:tcPr>
            <w:tcW w:w="1716" w:type="dxa"/>
          </w:tcPr>
          <w:p w14:paraId="7A549E8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B5352C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016106</w:t>
            </w:r>
          </w:p>
        </w:tc>
        <w:tc>
          <w:tcPr>
            <w:tcW w:w="2693" w:type="dxa"/>
          </w:tcPr>
          <w:p w14:paraId="669A6D2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Fuipiano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Valle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Imagna</w:t>
            </w:r>
            <w:proofErr w:type="spellEnd"/>
          </w:p>
        </w:tc>
        <w:tc>
          <w:tcPr>
            <w:tcW w:w="4111" w:type="dxa"/>
          </w:tcPr>
          <w:p w14:paraId="4D5B915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8A0DC2C" w14:textId="77777777" w:rsidTr="00071046">
        <w:trPr>
          <w:trHeight w:val="244"/>
        </w:trPr>
        <w:tc>
          <w:tcPr>
            <w:tcW w:w="1716" w:type="dxa"/>
          </w:tcPr>
          <w:p w14:paraId="33734D4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968A5A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016107</w:t>
            </w:r>
          </w:p>
        </w:tc>
        <w:tc>
          <w:tcPr>
            <w:tcW w:w="2693" w:type="dxa"/>
          </w:tcPr>
          <w:p w14:paraId="6EA9254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Gandellino</w:t>
            </w:r>
            <w:proofErr w:type="spellEnd"/>
          </w:p>
        </w:tc>
        <w:tc>
          <w:tcPr>
            <w:tcW w:w="4111" w:type="dxa"/>
          </w:tcPr>
          <w:p w14:paraId="6A090F6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577CBFE" w14:textId="77777777" w:rsidTr="00071046">
        <w:trPr>
          <w:trHeight w:val="244"/>
        </w:trPr>
        <w:tc>
          <w:tcPr>
            <w:tcW w:w="1716" w:type="dxa"/>
          </w:tcPr>
          <w:p w14:paraId="4E2B8A8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76F4C1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016108</w:t>
            </w:r>
          </w:p>
        </w:tc>
        <w:tc>
          <w:tcPr>
            <w:tcW w:w="2693" w:type="dxa"/>
          </w:tcPr>
          <w:p w14:paraId="03C7EF4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Gandino</w:t>
            </w:r>
            <w:proofErr w:type="spellEnd"/>
          </w:p>
        </w:tc>
        <w:tc>
          <w:tcPr>
            <w:tcW w:w="4111" w:type="dxa"/>
          </w:tcPr>
          <w:p w14:paraId="2832F1E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011A4C8" w14:textId="77777777" w:rsidTr="00071046">
        <w:trPr>
          <w:trHeight w:val="242"/>
        </w:trPr>
        <w:tc>
          <w:tcPr>
            <w:tcW w:w="1716" w:type="dxa"/>
          </w:tcPr>
          <w:p w14:paraId="1FD9A04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AE65E77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016109</w:t>
            </w:r>
          </w:p>
        </w:tc>
        <w:tc>
          <w:tcPr>
            <w:tcW w:w="2693" w:type="dxa"/>
          </w:tcPr>
          <w:p w14:paraId="72C2EE8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Gandosso</w:t>
            </w:r>
            <w:proofErr w:type="spellEnd"/>
          </w:p>
        </w:tc>
        <w:tc>
          <w:tcPr>
            <w:tcW w:w="4111" w:type="dxa"/>
          </w:tcPr>
          <w:p w14:paraId="3B46395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2F8E2CC" w14:textId="77777777" w:rsidTr="00071046">
        <w:trPr>
          <w:trHeight w:val="244"/>
        </w:trPr>
        <w:tc>
          <w:tcPr>
            <w:tcW w:w="1716" w:type="dxa"/>
          </w:tcPr>
          <w:p w14:paraId="0FEB43A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F8F43F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016110</w:t>
            </w:r>
          </w:p>
        </w:tc>
        <w:tc>
          <w:tcPr>
            <w:tcW w:w="2693" w:type="dxa"/>
          </w:tcPr>
          <w:p w14:paraId="462E726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Gaverina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Terme</w:t>
            </w:r>
          </w:p>
        </w:tc>
        <w:tc>
          <w:tcPr>
            <w:tcW w:w="4111" w:type="dxa"/>
          </w:tcPr>
          <w:p w14:paraId="7EE8C5C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1A30E5C" w14:textId="77777777" w:rsidTr="00071046">
        <w:trPr>
          <w:trHeight w:val="244"/>
        </w:trPr>
        <w:tc>
          <w:tcPr>
            <w:tcW w:w="1716" w:type="dxa"/>
          </w:tcPr>
          <w:p w14:paraId="6121953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066F29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016111</w:t>
            </w:r>
          </w:p>
        </w:tc>
        <w:tc>
          <w:tcPr>
            <w:tcW w:w="2693" w:type="dxa"/>
          </w:tcPr>
          <w:p w14:paraId="6874815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Gazzaniga</w:t>
            </w:r>
          </w:p>
        </w:tc>
        <w:tc>
          <w:tcPr>
            <w:tcW w:w="4111" w:type="dxa"/>
          </w:tcPr>
          <w:p w14:paraId="58939AB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8DCF54F" w14:textId="77777777" w:rsidTr="00071046">
        <w:trPr>
          <w:trHeight w:val="244"/>
        </w:trPr>
        <w:tc>
          <w:tcPr>
            <w:tcW w:w="1716" w:type="dxa"/>
          </w:tcPr>
          <w:p w14:paraId="576ABB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4B6AC7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016113</w:t>
            </w:r>
          </w:p>
        </w:tc>
        <w:tc>
          <w:tcPr>
            <w:tcW w:w="2693" w:type="dxa"/>
          </w:tcPr>
          <w:p w14:paraId="5F03F3A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Ghisalba</w:t>
            </w:r>
            <w:proofErr w:type="spellEnd"/>
          </w:p>
        </w:tc>
        <w:tc>
          <w:tcPr>
            <w:tcW w:w="4111" w:type="dxa"/>
          </w:tcPr>
          <w:p w14:paraId="35A7290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75688707" w14:textId="77777777" w:rsidTr="00071046">
        <w:trPr>
          <w:trHeight w:val="244"/>
        </w:trPr>
        <w:tc>
          <w:tcPr>
            <w:tcW w:w="1716" w:type="dxa"/>
          </w:tcPr>
          <w:p w14:paraId="7FBBD1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36AD53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016114</w:t>
            </w:r>
          </w:p>
        </w:tc>
        <w:tc>
          <w:tcPr>
            <w:tcW w:w="2693" w:type="dxa"/>
          </w:tcPr>
          <w:p w14:paraId="1481B13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Gorlago</w:t>
            </w:r>
            <w:proofErr w:type="spellEnd"/>
          </w:p>
        </w:tc>
        <w:tc>
          <w:tcPr>
            <w:tcW w:w="4111" w:type="dxa"/>
          </w:tcPr>
          <w:p w14:paraId="4E783A7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BCD697C" w14:textId="77777777" w:rsidTr="00071046">
        <w:trPr>
          <w:trHeight w:val="244"/>
        </w:trPr>
        <w:tc>
          <w:tcPr>
            <w:tcW w:w="1716" w:type="dxa"/>
          </w:tcPr>
          <w:p w14:paraId="46110B8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6F4412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016115</w:t>
            </w:r>
          </w:p>
        </w:tc>
        <w:tc>
          <w:tcPr>
            <w:tcW w:w="2693" w:type="dxa"/>
          </w:tcPr>
          <w:p w14:paraId="3373C8A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Gorle</w:t>
            </w:r>
            <w:proofErr w:type="spellEnd"/>
          </w:p>
        </w:tc>
        <w:tc>
          <w:tcPr>
            <w:tcW w:w="4111" w:type="dxa"/>
          </w:tcPr>
          <w:p w14:paraId="7BE5D94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1122373" w14:textId="77777777" w:rsidTr="00071046">
        <w:trPr>
          <w:trHeight w:val="244"/>
        </w:trPr>
        <w:tc>
          <w:tcPr>
            <w:tcW w:w="1716" w:type="dxa"/>
          </w:tcPr>
          <w:p w14:paraId="52549B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2CE30B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016116</w:t>
            </w:r>
          </w:p>
        </w:tc>
        <w:tc>
          <w:tcPr>
            <w:tcW w:w="2693" w:type="dxa"/>
          </w:tcPr>
          <w:p w14:paraId="0B2FF69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Gorno</w:t>
            </w:r>
            <w:proofErr w:type="spellEnd"/>
          </w:p>
        </w:tc>
        <w:tc>
          <w:tcPr>
            <w:tcW w:w="4111" w:type="dxa"/>
          </w:tcPr>
          <w:p w14:paraId="4A148A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9ED6A0C" w14:textId="77777777" w:rsidTr="00071046">
        <w:trPr>
          <w:trHeight w:val="244"/>
        </w:trPr>
        <w:tc>
          <w:tcPr>
            <w:tcW w:w="1716" w:type="dxa"/>
          </w:tcPr>
          <w:p w14:paraId="7FE6A92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EF4F83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016117</w:t>
            </w:r>
          </w:p>
        </w:tc>
        <w:tc>
          <w:tcPr>
            <w:tcW w:w="2693" w:type="dxa"/>
          </w:tcPr>
          <w:p w14:paraId="26E434B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Grassobbio</w:t>
            </w:r>
            <w:proofErr w:type="spellEnd"/>
          </w:p>
        </w:tc>
        <w:tc>
          <w:tcPr>
            <w:tcW w:w="4111" w:type="dxa"/>
          </w:tcPr>
          <w:p w14:paraId="1BC75AA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48B04E2" w14:textId="77777777" w:rsidTr="00071046">
        <w:trPr>
          <w:trHeight w:val="244"/>
        </w:trPr>
        <w:tc>
          <w:tcPr>
            <w:tcW w:w="1716" w:type="dxa"/>
          </w:tcPr>
          <w:p w14:paraId="340A1CB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2FD31F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016118</w:t>
            </w:r>
          </w:p>
        </w:tc>
        <w:tc>
          <w:tcPr>
            <w:tcW w:w="2693" w:type="dxa"/>
          </w:tcPr>
          <w:p w14:paraId="46737AA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Gromo</w:t>
            </w:r>
            <w:proofErr w:type="spellEnd"/>
          </w:p>
        </w:tc>
        <w:tc>
          <w:tcPr>
            <w:tcW w:w="4111" w:type="dxa"/>
          </w:tcPr>
          <w:p w14:paraId="5734ED9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EA8451E" w14:textId="77777777" w:rsidTr="00071046">
        <w:trPr>
          <w:trHeight w:val="241"/>
        </w:trPr>
        <w:tc>
          <w:tcPr>
            <w:tcW w:w="1716" w:type="dxa"/>
          </w:tcPr>
          <w:p w14:paraId="04471BD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7038A07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016119</w:t>
            </w:r>
          </w:p>
        </w:tc>
        <w:tc>
          <w:tcPr>
            <w:tcW w:w="2693" w:type="dxa"/>
          </w:tcPr>
          <w:p w14:paraId="1DD30B9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Grone</w:t>
            </w:r>
            <w:proofErr w:type="spellEnd"/>
          </w:p>
        </w:tc>
        <w:tc>
          <w:tcPr>
            <w:tcW w:w="4111" w:type="dxa"/>
          </w:tcPr>
          <w:p w14:paraId="447103B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A7B0702" w14:textId="77777777" w:rsidTr="00071046">
        <w:trPr>
          <w:trHeight w:val="244"/>
        </w:trPr>
        <w:tc>
          <w:tcPr>
            <w:tcW w:w="1716" w:type="dxa"/>
          </w:tcPr>
          <w:p w14:paraId="58706E3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C41C19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016120</w:t>
            </w:r>
          </w:p>
        </w:tc>
        <w:tc>
          <w:tcPr>
            <w:tcW w:w="2693" w:type="dxa"/>
          </w:tcPr>
          <w:p w14:paraId="31ABECB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Grumello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Monte</w:t>
            </w:r>
          </w:p>
        </w:tc>
        <w:tc>
          <w:tcPr>
            <w:tcW w:w="4111" w:type="dxa"/>
          </w:tcPr>
          <w:p w14:paraId="2BA4C08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C41DAA3" w14:textId="77777777" w:rsidTr="00071046">
        <w:trPr>
          <w:trHeight w:val="244"/>
        </w:trPr>
        <w:tc>
          <w:tcPr>
            <w:tcW w:w="1716" w:type="dxa"/>
          </w:tcPr>
          <w:p w14:paraId="0CC8BD4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C11452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016121</w:t>
            </w:r>
          </w:p>
        </w:tc>
        <w:tc>
          <w:tcPr>
            <w:tcW w:w="2693" w:type="dxa"/>
          </w:tcPr>
          <w:p w14:paraId="0D978BA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Isola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Fondra</w:t>
            </w:r>
            <w:proofErr w:type="spellEnd"/>
          </w:p>
        </w:tc>
        <w:tc>
          <w:tcPr>
            <w:tcW w:w="4111" w:type="dxa"/>
          </w:tcPr>
          <w:p w14:paraId="09D5DB1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D0F5B0D" w14:textId="77777777" w:rsidTr="00071046">
        <w:trPr>
          <w:trHeight w:val="244"/>
        </w:trPr>
        <w:tc>
          <w:tcPr>
            <w:tcW w:w="1716" w:type="dxa"/>
          </w:tcPr>
          <w:p w14:paraId="356D99A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8AC47A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016122</w:t>
            </w:r>
          </w:p>
        </w:tc>
        <w:tc>
          <w:tcPr>
            <w:tcW w:w="2693" w:type="dxa"/>
          </w:tcPr>
          <w:p w14:paraId="14459D0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Isso</w:t>
            </w:r>
            <w:proofErr w:type="spellEnd"/>
          </w:p>
        </w:tc>
        <w:tc>
          <w:tcPr>
            <w:tcW w:w="4111" w:type="dxa"/>
          </w:tcPr>
          <w:p w14:paraId="4DA6A4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FC2FEE8" w14:textId="77777777" w:rsidTr="00071046">
        <w:trPr>
          <w:trHeight w:val="244"/>
        </w:trPr>
        <w:tc>
          <w:tcPr>
            <w:tcW w:w="1716" w:type="dxa"/>
          </w:tcPr>
          <w:p w14:paraId="2124AE0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734439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016123</w:t>
            </w:r>
          </w:p>
        </w:tc>
        <w:tc>
          <w:tcPr>
            <w:tcW w:w="2693" w:type="dxa"/>
          </w:tcPr>
          <w:p w14:paraId="4B12C36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Lallio</w:t>
            </w:r>
            <w:proofErr w:type="spellEnd"/>
          </w:p>
        </w:tc>
        <w:tc>
          <w:tcPr>
            <w:tcW w:w="4111" w:type="dxa"/>
          </w:tcPr>
          <w:p w14:paraId="29DF8A2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584733C" w14:textId="77777777" w:rsidTr="00071046">
        <w:trPr>
          <w:trHeight w:val="244"/>
        </w:trPr>
        <w:tc>
          <w:tcPr>
            <w:tcW w:w="1716" w:type="dxa"/>
          </w:tcPr>
          <w:p w14:paraId="76BA12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B591B8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016124</w:t>
            </w:r>
          </w:p>
        </w:tc>
        <w:tc>
          <w:tcPr>
            <w:tcW w:w="2693" w:type="dxa"/>
          </w:tcPr>
          <w:p w14:paraId="0482AEC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Leffe</w:t>
            </w:r>
            <w:proofErr w:type="spellEnd"/>
          </w:p>
        </w:tc>
        <w:tc>
          <w:tcPr>
            <w:tcW w:w="4111" w:type="dxa"/>
          </w:tcPr>
          <w:p w14:paraId="2478489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2BBD0B5" w14:textId="77777777" w:rsidTr="00071046">
        <w:trPr>
          <w:trHeight w:val="244"/>
        </w:trPr>
        <w:tc>
          <w:tcPr>
            <w:tcW w:w="1716" w:type="dxa"/>
          </w:tcPr>
          <w:p w14:paraId="3545A41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BB57B7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016125</w:t>
            </w:r>
          </w:p>
        </w:tc>
        <w:tc>
          <w:tcPr>
            <w:tcW w:w="2693" w:type="dxa"/>
          </w:tcPr>
          <w:p w14:paraId="0C4DA3E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Lenna</w:t>
            </w:r>
          </w:p>
        </w:tc>
        <w:tc>
          <w:tcPr>
            <w:tcW w:w="4111" w:type="dxa"/>
          </w:tcPr>
          <w:p w14:paraId="19948B9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A88312C" w14:textId="77777777" w:rsidTr="00071046">
        <w:trPr>
          <w:trHeight w:val="244"/>
        </w:trPr>
        <w:tc>
          <w:tcPr>
            <w:tcW w:w="1716" w:type="dxa"/>
          </w:tcPr>
          <w:p w14:paraId="2A429A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81DC18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016126</w:t>
            </w:r>
          </w:p>
        </w:tc>
        <w:tc>
          <w:tcPr>
            <w:tcW w:w="2693" w:type="dxa"/>
          </w:tcPr>
          <w:p w14:paraId="0895AD0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Levate</w:t>
            </w:r>
            <w:proofErr w:type="spellEnd"/>
          </w:p>
        </w:tc>
        <w:tc>
          <w:tcPr>
            <w:tcW w:w="4111" w:type="dxa"/>
          </w:tcPr>
          <w:p w14:paraId="711C021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2F166249" w14:textId="77777777" w:rsidTr="00071046">
        <w:trPr>
          <w:trHeight w:val="244"/>
        </w:trPr>
        <w:tc>
          <w:tcPr>
            <w:tcW w:w="1716" w:type="dxa"/>
          </w:tcPr>
          <w:p w14:paraId="35D34D8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6515CF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016127</w:t>
            </w:r>
          </w:p>
        </w:tc>
        <w:tc>
          <w:tcPr>
            <w:tcW w:w="2693" w:type="dxa"/>
          </w:tcPr>
          <w:p w14:paraId="7A68BA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Locatello</w:t>
            </w:r>
            <w:proofErr w:type="spellEnd"/>
          </w:p>
        </w:tc>
        <w:tc>
          <w:tcPr>
            <w:tcW w:w="4111" w:type="dxa"/>
          </w:tcPr>
          <w:p w14:paraId="1EB8B57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42AD6E3" w14:textId="77777777" w:rsidTr="00071046">
        <w:trPr>
          <w:trHeight w:val="242"/>
        </w:trPr>
        <w:tc>
          <w:tcPr>
            <w:tcW w:w="1716" w:type="dxa"/>
          </w:tcPr>
          <w:p w14:paraId="08C54C0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Bergamo</w:t>
            </w:r>
          </w:p>
        </w:tc>
        <w:tc>
          <w:tcPr>
            <w:tcW w:w="1135" w:type="dxa"/>
          </w:tcPr>
          <w:p w14:paraId="1401B921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016128</w:t>
            </w:r>
          </w:p>
        </w:tc>
        <w:tc>
          <w:tcPr>
            <w:tcW w:w="2693" w:type="dxa"/>
          </w:tcPr>
          <w:p w14:paraId="2127D6A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Lovere</w:t>
            </w:r>
            <w:proofErr w:type="spellEnd"/>
          </w:p>
        </w:tc>
        <w:tc>
          <w:tcPr>
            <w:tcW w:w="4111" w:type="dxa"/>
          </w:tcPr>
          <w:p w14:paraId="10623F8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5005F17" w14:textId="77777777" w:rsidTr="00071046">
        <w:trPr>
          <w:trHeight w:val="244"/>
        </w:trPr>
        <w:tc>
          <w:tcPr>
            <w:tcW w:w="1716" w:type="dxa"/>
          </w:tcPr>
          <w:p w14:paraId="1A827D9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B18A30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016129</w:t>
            </w:r>
          </w:p>
        </w:tc>
        <w:tc>
          <w:tcPr>
            <w:tcW w:w="2693" w:type="dxa"/>
          </w:tcPr>
          <w:p w14:paraId="1B3344F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Lurano</w:t>
            </w:r>
            <w:proofErr w:type="spellEnd"/>
          </w:p>
        </w:tc>
        <w:tc>
          <w:tcPr>
            <w:tcW w:w="4111" w:type="dxa"/>
          </w:tcPr>
          <w:p w14:paraId="18E8C5F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E877BD9" w14:textId="77777777" w:rsidTr="00071046">
        <w:trPr>
          <w:trHeight w:val="244"/>
        </w:trPr>
        <w:tc>
          <w:tcPr>
            <w:tcW w:w="1716" w:type="dxa"/>
          </w:tcPr>
          <w:p w14:paraId="6A4CC99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EDDEC8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016130</w:t>
            </w:r>
          </w:p>
        </w:tc>
        <w:tc>
          <w:tcPr>
            <w:tcW w:w="2693" w:type="dxa"/>
          </w:tcPr>
          <w:p w14:paraId="42C81F5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Luzzana</w:t>
            </w:r>
            <w:proofErr w:type="spellEnd"/>
          </w:p>
        </w:tc>
        <w:tc>
          <w:tcPr>
            <w:tcW w:w="4111" w:type="dxa"/>
          </w:tcPr>
          <w:p w14:paraId="1266D8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A731C36" w14:textId="77777777" w:rsidTr="00071046">
        <w:trPr>
          <w:trHeight w:val="244"/>
        </w:trPr>
        <w:tc>
          <w:tcPr>
            <w:tcW w:w="1716" w:type="dxa"/>
          </w:tcPr>
          <w:p w14:paraId="7EA6E4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391988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016131</w:t>
            </w:r>
          </w:p>
        </w:tc>
        <w:tc>
          <w:tcPr>
            <w:tcW w:w="2693" w:type="dxa"/>
          </w:tcPr>
          <w:p w14:paraId="6395F16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Madone</w:t>
            </w:r>
          </w:p>
        </w:tc>
        <w:tc>
          <w:tcPr>
            <w:tcW w:w="4111" w:type="dxa"/>
          </w:tcPr>
          <w:p w14:paraId="0A5BAFC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D609515" w14:textId="77777777" w:rsidTr="00071046">
        <w:trPr>
          <w:trHeight w:val="244"/>
        </w:trPr>
        <w:tc>
          <w:tcPr>
            <w:tcW w:w="1716" w:type="dxa"/>
          </w:tcPr>
          <w:p w14:paraId="2D0E494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81E778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016132</w:t>
            </w:r>
          </w:p>
        </w:tc>
        <w:tc>
          <w:tcPr>
            <w:tcW w:w="2693" w:type="dxa"/>
          </w:tcPr>
          <w:p w14:paraId="63DC08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Mapello</w:t>
            </w:r>
            <w:proofErr w:type="spellEnd"/>
          </w:p>
        </w:tc>
        <w:tc>
          <w:tcPr>
            <w:tcW w:w="4111" w:type="dxa"/>
          </w:tcPr>
          <w:p w14:paraId="0B497D8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98D70EB" w14:textId="77777777" w:rsidTr="00071046">
        <w:trPr>
          <w:trHeight w:val="244"/>
        </w:trPr>
        <w:tc>
          <w:tcPr>
            <w:tcW w:w="1716" w:type="dxa"/>
          </w:tcPr>
          <w:p w14:paraId="1D440A9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657130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016133</w:t>
            </w:r>
          </w:p>
        </w:tc>
        <w:tc>
          <w:tcPr>
            <w:tcW w:w="2693" w:type="dxa"/>
          </w:tcPr>
          <w:p w14:paraId="6581DB0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Martinengo</w:t>
            </w:r>
            <w:proofErr w:type="spellEnd"/>
          </w:p>
        </w:tc>
        <w:tc>
          <w:tcPr>
            <w:tcW w:w="4111" w:type="dxa"/>
          </w:tcPr>
          <w:p w14:paraId="41BC22B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A657E35" w14:textId="77777777" w:rsidTr="00071046">
        <w:trPr>
          <w:trHeight w:val="244"/>
        </w:trPr>
        <w:tc>
          <w:tcPr>
            <w:tcW w:w="1716" w:type="dxa"/>
          </w:tcPr>
          <w:p w14:paraId="7231D36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C8886D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016134</w:t>
            </w:r>
          </w:p>
        </w:tc>
        <w:tc>
          <w:tcPr>
            <w:tcW w:w="2693" w:type="dxa"/>
          </w:tcPr>
          <w:p w14:paraId="1CAAA1C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Mezzoldo</w:t>
            </w:r>
            <w:proofErr w:type="spellEnd"/>
          </w:p>
        </w:tc>
        <w:tc>
          <w:tcPr>
            <w:tcW w:w="4111" w:type="dxa"/>
          </w:tcPr>
          <w:p w14:paraId="590D32D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6BB40A6" w14:textId="77777777" w:rsidTr="00071046">
        <w:trPr>
          <w:trHeight w:val="244"/>
        </w:trPr>
        <w:tc>
          <w:tcPr>
            <w:tcW w:w="1716" w:type="dxa"/>
          </w:tcPr>
          <w:p w14:paraId="52A7B8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75853A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016135</w:t>
            </w:r>
          </w:p>
        </w:tc>
        <w:tc>
          <w:tcPr>
            <w:tcW w:w="2693" w:type="dxa"/>
          </w:tcPr>
          <w:p w14:paraId="628CEF6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Misano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Gera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53C9FB5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404F682" w14:textId="77777777" w:rsidTr="00071046">
        <w:trPr>
          <w:trHeight w:val="244"/>
        </w:trPr>
        <w:tc>
          <w:tcPr>
            <w:tcW w:w="1716" w:type="dxa"/>
          </w:tcPr>
          <w:p w14:paraId="58ABDB3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405048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016136</w:t>
            </w:r>
          </w:p>
        </w:tc>
        <w:tc>
          <w:tcPr>
            <w:tcW w:w="2693" w:type="dxa"/>
          </w:tcPr>
          <w:p w14:paraId="5F8B70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Moio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de'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Calvi</w:t>
            </w:r>
          </w:p>
        </w:tc>
        <w:tc>
          <w:tcPr>
            <w:tcW w:w="4111" w:type="dxa"/>
          </w:tcPr>
          <w:p w14:paraId="0357A29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55E7044" w14:textId="77777777" w:rsidTr="00071046">
        <w:trPr>
          <w:trHeight w:val="241"/>
        </w:trPr>
        <w:tc>
          <w:tcPr>
            <w:tcW w:w="1716" w:type="dxa"/>
          </w:tcPr>
          <w:p w14:paraId="5D71C4E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09B8611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016137</w:t>
            </w:r>
          </w:p>
        </w:tc>
        <w:tc>
          <w:tcPr>
            <w:tcW w:w="2693" w:type="dxa"/>
          </w:tcPr>
          <w:p w14:paraId="1973243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Monasterolo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Castello</w:t>
            </w:r>
          </w:p>
        </w:tc>
        <w:tc>
          <w:tcPr>
            <w:tcW w:w="4111" w:type="dxa"/>
          </w:tcPr>
          <w:p w14:paraId="7140934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71E6404" w14:textId="77777777" w:rsidTr="00071046">
        <w:trPr>
          <w:trHeight w:val="244"/>
        </w:trPr>
        <w:tc>
          <w:tcPr>
            <w:tcW w:w="1716" w:type="dxa"/>
          </w:tcPr>
          <w:p w14:paraId="2305D58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1DD099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016139</w:t>
            </w:r>
          </w:p>
        </w:tc>
        <w:tc>
          <w:tcPr>
            <w:tcW w:w="2693" w:type="dxa"/>
          </w:tcPr>
          <w:p w14:paraId="07C68BA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Montello</w:t>
            </w:r>
          </w:p>
        </w:tc>
        <w:tc>
          <w:tcPr>
            <w:tcW w:w="4111" w:type="dxa"/>
          </w:tcPr>
          <w:p w14:paraId="66E841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196351B" w14:textId="77777777" w:rsidTr="00071046">
        <w:trPr>
          <w:trHeight w:val="244"/>
        </w:trPr>
        <w:tc>
          <w:tcPr>
            <w:tcW w:w="1716" w:type="dxa"/>
          </w:tcPr>
          <w:p w14:paraId="63EFD20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258679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016140</w:t>
            </w:r>
          </w:p>
        </w:tc>
        <w:tc>
          <w:tcPr>
            <w:tcW w:w="2693" w:type="dxa"/>
          </w:tcPr>
          <w:p w14:paraId="148A4BD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Morengo</w:t>
            </w:r>
            <w:proofErr w:type="spellEnd"/>
          </w:p>
        </w:tc>
        <w:tc>
          <w:tcPr>
            <w:tcW w:w="4111" w:type="dxa"/>
          </w:tcPr>
          <w:p w14:paraId="188D58D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63C58934" w14:textId="77777777" w:rsidTr="00071046">
        <w:trPr>
          <w:trHeight w:val="244"/>
        </w:trPr>
        <w:tc>
          <w:tcPr>
            <w:tcW w:w="1716" w:type="dxa"/>
          </w:tcPr>
          <w:p w14:paraId="7A8010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DF646E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016141</w:t>
            </w:r>
          </w:p>
        </w:tc>
        <w:tc>
          <w:tcPr>
            <w:tcW w:w="2693" w:type="dxa"/>
          </w:tcPr>
          <w:p w14:paraId="0C0AFDB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Mornico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Serio</w:t>
            </w:r>
          </w:p>
        </w:tc>
        <w:tc>
          <w:tcPr>
            <w:tcW w:w="4111" w:type="dxa"/>
          </w:tcPr>
          <w:p w14:paraId="1CB4EB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A540BC9" w14:textId="77777777" w:rsidTr="00071046">
        <w:trPr>
          <w:trHeight w:val="244"/>
        </w:trPr>
        <w:tc>
          <w:tcPr>
            <w:tcW w:w="1716" w:type="dxa"/>
          </w:tcPr>
          <w:p w14:paraId="2C2D894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9F8262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016142</w:t>
            </w:r>
          </w:p>
        </w:tc>
        <w:tc>
          <w:tcPr>
            <w:tcW w:w="2693" w:type="dxa"/>
          </w:tcPr>
          <w:p w14:paraId="6FDCC3A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Mozzanica</w:t>
            </w:r>
            <w:proofErr w:type="spellEnd"/>
          </w:p>
        </w:tc>
        <w:tc>
          <w:tcPr>
            <w:tcW w:w="4111" w:type="dxa"/>
          </w:tcPr>
          <w:p w14:paraId="034B499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A09027D" w14:textId="77777777" w:rsidTr="00071046">
        <w:trPr>
          <w:trHeight w:val="244"/>
        </w:trPr>
        <w:tc>
          <w:tcPr>
            <w:tcW w:w="1716" w:type="dxa"/>
          </w:tcPr>
          <w:p w14:paraId="0555129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BB7CD8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016143</w:t>
            </w:r>
          </w:p>
        </w:tc>
        <w:tc>
          <w:tcPr>
            <w:tcW w:w="2693" w:type="dxa"/>
          </w:tcPr>
          <w:p w14:paraId="455397B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Mozzo</w:t>
            </w:r>
            <w:proofErr w:type="spellEnd"/>
          </w:p>
        </w:tc>
        <w:tc>
          <w:tcPr>
            <w:tcW w:w="4111" w:type="dxa"/>
          </w:tcPr>
          <w:p w14:paraId="32F1319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10F6E7B" w14:textId="77777777" w:rsidTr="00071046">
        <w:trPr>
          <w:trHeight w:val="244"/>
        </w:trPr>
        <w:tc>
          <w:tcPr>
            <w:tcW w:w="1716" w:type="dxa"/>
          </w:tcPr>
          <w:p w14:paraId="76B166E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EC6730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016144</w:t>
            </w:r>
          </w:p>
        </w:tc>
        <w:tc>
          <w:tcPr>
            <w:tcW w:w="2693" w:type="dxa"/>
          </w:tcPr>
          <w:p w14:paraId="6E38BBB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Nembro</w:t>
            </w:r>
            <w:proofErr w:type="spellEnd"/>
          </w:p>
        </w:tc>
        <w:tc>
          <w:tcPr>
            <w:tcW w:w="4111" w:type="dxa"/>
          </w:tcPr>
          <w:p w14:paraId="118687A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09B5742" w14:textId="77777777" w:rsidTr="00071046">
        <w:trPr>
          <w:trHeight w:val="244"/>
        </w:trPr>
        <w:tc>
          <w:tcPr>
            <w:tcW w:w="1716" w:type="dxa"/>
          </w:tcPr>
          <w:p w14:paraId="780E49D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73378F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016145</w:t>
            </w:r>
          </w:p>
        </w:tc>
        <w:tc>
          <w:tcPr>
            <w:tcW w:w="2693" w:type="dxa"/>
          </w:tcPr>
          <w:p w14:paraId="6CB4C76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Olmo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Brembo</w:t>
            </w:r>
          </w:p>
        </w:tc>
        <w:tc>
          <w:tcPr>
            <w:tcW w:w="4111" w:type="dxa"/>
          </w:tcPr>
          <w:p w14:paraId="6E52267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650DD97" w14:textId="77777777" w:rsidTr="00071046">
        <w:trPr>
          <w:trHeight w:val="244"/>
        </w:trPr>
        <w:tc>
          <w:tcPr>
            <w:tcW w:w="1716" w:type="dxa"/>
          </w:tcPr>
          <w:p w14:paraId="426F74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8DC6B7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016146</w:t>
            </w:r>
          </w:p>
        </w:tc>
        <w:tc>
          <w:tcPr>
            <w:tcW w:w="2693" w:type="dxa"/>
          </w:tcPr>
          <w:p w14:paraId="4B14754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Oltre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il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Colle</w:t>
            </w:r>
          </w:p>
        </w:tc>
        <w:tc>
          <w:tcPr>
            <w:tcW w:w="4111" w:type="dxa"/>
          </w:tcPr>
          <w:p w14:paraId="6AE4CB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3F9C2F3" w14:textId="77777777" w:rsidTr="00071046">
        <w:trPr>
          <w:trHeight w:val="244"/>
        </w:trPr>
        <w:tc>
          <w:tcPr>
            <w:tcW w:w="1716" w:type="dxa"/>
          </w:tcPr>
          <w:p w14:paraId="4751E3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B9B9DF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016147</w:t>
            </w:r>
          </w:p>
        </w:tc>
        <w:tc>
          <w:tcPr>
            <w:tcW w:w="2693" w:type="dxa"/>
          </w:tcPr>
          <w:p w14:paraId="0C08A6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Oltressenda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Alta</w:t>
            </w:r>
          </w:p>
        </w:tc>
        <w:tc>
          <w:tcPr>
            <w:tcW w:w="4111" w:type="dxa"/>
          </w:tcPr>
          <w:p w14:paraId="42F534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0DC6E11" w14:textId="77777777" w:rsidTr="00071046">
        <w:trPr>
          <w:trHeight w:val="241"/>
        </w:trPr>
        <w:tc>
          <w:tcPr>
            <w:tcW w:w="1716" w:type="dxa"/>
          </w:tcPr>
          <w:p w14:paraId="2FB8B4C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BFB06BC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016148</w:t>
            </w:r>
          </w:p>
        </w:tc>
        <w:tc>
          <w:tcPr>
            <w:tcW w:w="2693" w:type="dxa"/>
          </w:tcPr>
          <w:p w14:paraId="483E441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Oneta</w:t>
            </w:r>
            <w:proofErr w:type="spellEnd"/>
          </w:p>
        </w:tc>
        <w:tc>
          <w:tcPr>
            <w:tcW w:w="4111" w:type="dxa"/>
          </w:tcPr>
          <w:p w14:paraId="17C738D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9AC220D" w14:textId="77777777" w:rsidTr="00071046">
        <w:trPr>
          <w:trHeight w:val="244"/>
        </w:trPr>
        <w:tc>
          <w:tcPr>
            <w:tcW w:w="1716" w:type="dxa"/>
          </w:tcPr>
          <w:p w14:paraId="3377537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3CA25D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016149</w:t>
            </w:r>
          </w:p>
        </w:tc>
        <w:tc>
          <w:tcPr>
            <w:tcW w:w="2693" w:type="dxa"/>
          </w:tcPr>
          <w:p w14:paraId="7D1B98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Onore</w:t>
            </w:r>
            <w:proofErr w:type="spellEnd"/>
          </w:p>
        </w:tc>
        <w:tc>
          <w:tcPr>
            <w:tcW w:w="4111" w:type="dxa"/>
          </w:tcPr>
          <w:p w14:paraId="26B5709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0668424" w14:textId="77777777" w:rsidTr="00071046">
        <w:trPr>
          <w:trHeight w:val="244"/>
        </w:trPr>
        <w:tc>
          <w:tcPr>
            <w:tcW w:w="1716" w:type="dxa"/>
          </w:tcPr>
          <w:p w14:paraId="7BA3091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8A186C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016150</w:t>
            </w:r>
          </w:p>
        </w:tc>
        <w:tc>
          <w:tcPr>
            <w:tcW w:w="2693" w:type="dxa"/>
          </w:tcPr>
          <w:p w14:paraId="27BD94F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Orio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Serio</w:t>
            </w:r>
          </w:p>
        </w:tc>
        <w:tc>
          <w:tcPr>
            <w:tcW w:w="4111" w:type="dxa"/>
          </w:tcPr>
          <w:p w14:paraId="2F093C9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E806F13" w14:textId="77777777" w:rsidTr="00071046">
        <w:trPr>
          <w:trHeight w:val="244"/>
        </w:trPr>
        <w:tc>
          <w:tcPr>
            <w:tcW w:w="1716" w:type="dxa"/>
          </w:tcPr>
          <w:p w14:paraId="47E8024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AACA6F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016151</w:t>
            </w:r>
          </w:p>
        </w:tc>
        <w:tc>
          <w:tcPr>
            <w:tcW w:w="2693" w:type="dxa"/>
          </w:tcPr>
          <w:p w14:paraId="3C8E93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Ornica</w:t>
            </w:r>
            <w:proofErr w:type="spellEnd"/>
          </w:p>
        </w:tc>
        <w:tc>
          <w:tcPr>
            <w:tcW w:w="4111" w:type="dxa"/>
          </w:tcPr>
          <w:p w14:paraId="44B77E9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3DA58E1" w14:textId="77777777" w:rsidTr="00071046">
        <w:trPr>
          <w:trHeight w:val="244"/>
        </w:trPr>
        <w:tc>
          <w:tcPr>
            <w:tcW w:w="1716" w:type="dxa"/>
          </w:tcPr>
          <w:p w14:paraId="30320E4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B5ACCF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016152</w:t>
            </w:r>
          </w:p>
        </w:tc>
        <w:tc>
          <w:tcPr>
            <w:tcW w:w="2693" w:type="dxa"/>
          </w:tcPr>
          <w:p w14:paraId="35757C9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Osio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Sopra</w:t>
            </w:r>
          </w:p>
        </w:tc>
        <w:tc>
          <w:tcPr>
            <w:tcW w:w="4111" w:type="dxa"/>
          </w:tcPr>
          <w:p w14:paraId="77397F6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76C2838" w14:textId="77777777" w:rsidTr="00071046">
        <w:trPr>
          <w:trHeight w:val="244"/>
        </w:trPr>
        <w:tc>
          <w:tcPr>
            <w:tcW w:w="1716" w:type="dxa"/>
          </w:tcPr>
          <w:p w14:paraId="1A90995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856695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016153</w:t>
            </w:r>
          </w:p>
        </w:tc>
        <w:tc>
          <w:tcPr>
            <w:tcW w:w="2693" w:type="dxa"/>
          </w:tcPr>
          <w:p w14:paraId="661492F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Osio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Sotto</w:t>
            </w:r>
          </w:p>
        </w:tc>
        <w:tc>
          <w:tcPr>
            <w:tcW w:w="4111" w:type="dxa"/>
          </w:tcPr>
          <w:p w14:paraId="3E57BFF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7680394" w14:textId="77777777" w:rsidTr="00071046">
        <w:trPr>
          <w:trHeight w:val="244"/>
        </w:trPr>
        <w:tc>
          <w:tcPr>
            <w:tcW w:w="1716" w:type="dxa"/>
          </w:tcPr>
          <w:p w14:paraId="1B4FBC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D089B0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016154</w:t>
            </w:r>
          </w:p>
        </w:tc>
        <w:tc>
          <w:tcPr>
            <w:tcW w:w="2693" w:type="dxa"/>
          </w:tcPr>
          <w:p w14:paraId="2E30BC8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Pagazzano</w:t>
            </w:r>
            <w:proofErr w:type="spellEnd"/>
          </w:p>
        </w:tc>
        <w:tc>
          <w:tcPr>
            <w:tcW w:w="4111" w:type="dxa"/>
          </w:tcPr>
          <w:p w14:paraId="1EBE58F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59DA1D77" w14:textId="77777777" w:rsidTr="00071046">
        <w:trPr>
          <w:trHeight w:val="244"/>
        </w:trPr>
        <w:tc>
          <w:tcPr>
            <w:tcW w:w="1716" w:type="dxa"/>
          </w:tcPr>
          <w:p w14:paraId="3C5E044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DD7FF5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016155</w:t>
            </w:r>
          </w:p>
        </w:tc>
        <w:tc>
          <w:tcPr>
            <w:tcW w:w="2693" w:type="dxa"/>
          </w:tcPr>
          <w:p w14:paraId="626CD3F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Paladina</w:t>
            </w:r>
            <w:proofErr w:type="spellEnd"/>
          </w:p>
        </w:tc>
        <w:tc>
          <w:tcPr>
            <w:tcW w:w="4111" w:type="dxa"/>
          </w:tcPr>
          <w:p w14:paraId="040BF59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DF473CD" w14:textId="77777777" w:rsidTr="00071046">
        <w:trPr>
          <w:trHeight w:val="244"/>
        </w:trPr>
        <w:tc>
          <w:tcPr>
            <w:tcW w:w="1716" w:type="dxa"/>
          </w:tcPr>
          <w:p w14:paraId="1FA9362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98E1F9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016156</w:t>
            </w:r>
          </w:p>
        </w:tc>
        <w:tc>
          <w:tcPr>
            <w:tcW w:w="2693" w:type="dxa"/>
          </w:tcPr>
          <w:p w14:paraId="1C5E1BD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Palazzago</w:t>
            </w:r>
            <w:proofErr w:type="spellEnd"/>
          </w:p>
        </w:tc>
        <w:tc>
          <w:tcPr>
            <w:tcW w:w="4111" w:type="dxa"/>
          </w:tcPr>
          <w:p w14:paraId="615F3EA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0FCA12D" w14:textId="77777777" w:rsidTr="00071046">
        <w:trPr>
          <w:trHeight w:val="241"/>
        </w:trPr>
        <w:tc>
          <w:tcPr>
            <w:tcW w:w="1716" w:type="dxa"/>
          </w:tcPr>
          <w:p w14:paraId="460B4A1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A269DFD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016157</w:t>
            </w:r>
          </w:p>
        </w:tc>
        <w:tc>
          <w:tcPr>
            <w:tcW w:w="2693" w:type="dxa"/>
          </w:tcPr>
          <w:p w14:paraId="7687C4E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Palosco</w:t>
            </w:r>
            <w:proofErr w:type="spellEnd"/>
          </w:p>
        </w:tc>
        <w:tc>
          <w:tcPr>
            <w:tcW w:w="4111" w:type="dxa"/>
          </w:tcPr>
          <w:p w14:paraId="5198E10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A3B8F24" w14:textId="77777777" w:rsidTr="00071046">
        <w:trPr>
          <w:trHeight w:val="244"/>
        </w:trPr>
        <w:tc>
          <w:tcPr>
            <w:tcW w:w="1716" w:type="dxa"/>
          </w:tcPr>
          <w:p w14:paraId="26C035E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6E1CB9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016158</w:t>
            </w:r>
          </w:p>
        </w:tc>
        <w:tc>
          <w:tcPr>
            <w:tcW w:w="2693" w:type="dxa"/>
          </w:tcPr>
          <w:p w14:paraId="0F4C61C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Parre</w:t>
            </w:r>
            <w:proofErr w:type="spellEnd"/>
          </w:p>
        </w:tc>
        <w:tc>
          <w:tcPr>
            <w:tcW w:w="4111" w:type="dxa"/>
          </w:tcPr>
          <w:p w14:paraId="00500E2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C02501D" w14:textId="77777777" w:rsidTr="00071046">
        <w:trPr>
          <w:trHeight w:val="244"/>
        </w:trPr>
        <w:tc>
          <w:tcPr>
            <w:tcW w:w="1716" w:type="dxa"/>
          </w:tcPr>
          <w:p w14:paraId="79EF088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2282BC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016159</w:t>
            </w:r>
          </w:p>
        </w:tc>
        <w:tc>
          <w:tcPr>
            <w:tcW w:w="2693" w:type="dxa"/>
          </w:tcPr>
          <w:p w14:paraId="3A25190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Parzanica</w:t>
            </w:r>
            <w:proofErr w:type="spellEnd"/>
          </w:p>
        </w:tc>
        <w:tc>
          <w:tcPr>
            <w:tcW w:w="4111" w:type="dxa"/>
          </w:tcPr>
          <w:p w14:paraId="3C3E45A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163CDA1" w14:textId="77777777" w:rsidTr="00071046">
        <w:trPr>
          <w:trHeight w:val="244"/>
        </w:trPr>
        <w:tc>
          <w:tcPr>
            <w:tcW w:w="1716" w:type="dxa"/>
          </w:tcPr>
          <w:p w14:paraId="3FC8307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DF82D7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016160</w:t>
            </w:r>
          </w:p>
        </w:tc>
        <w:tc>
          <w:tcPr>
            <w:tcW w:w="2693" w:type="dxa"/>
          </w:tcPr>
          <w:p w14:paraId="34F4AE6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Pedrengo</w:t>
            </w:r>
            <w:proofErr w:type="spellEnd"/>
          </w:p>
        </w:tc>
        <w:tc>
          <w:tcPr>
            <w:tcW w:w="4111" w:type="dxa"/>
          </w:tcPr>
          <w:p w14:paraId="29D2A72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8655863" w14:textId="77777777" w:rsidTr="00071046">
        <w:trPr>
          <w:trHeight w:val="244"/>
        </w:trPr>
        <w:tc>
          <w:tcPr>
            <w:tcW w:w="1716" w:type="dxa"/>
          </w:tcPr>
          <w:p w14:paraId="3CD445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668BF1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016161</w:t>
            </w:r>
          </w:p>
        </w:tc>
        <w:tc>
          <w:tcPr>
            <w:tcW w:w="2693" w:type="dxa"/>
          </w:tcPr>
          <w:p w14:paraId="6B787D6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Peia</w:t>
            </w:r>
            <w:proofErr w:type="spellEnd"/>
          </w:p>
        </w:tc>
        <w:tc>
          <w:tcPr>
            <w:tcW w:w="4111" w:type="dxa"/>
          </w:tcPr>
          <w:p w14:paraId="086F7EE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E216CB4" w14:textId="77777777" w:rsidTr="00071046">
        <w:trPr>
          <w:trHeight w:val="244"/>
        </w:trPr>
        <w:tc>
          <w:tcPr>
            <w:tcW w:w="1716" w:type="dxa"/>
          </w:tcPr>
          <w:p w14:paraId="22FCA55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15F7FC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016162</w:t>
            </w:r>
          </w:p>
        </w:tc>
        <w:tc>
          <w:tcPr>
            <w:tcW w:w="2693" w:type="dxa"/>
          </w:tcPr>
          <w:p w14:paraId="57B5BD3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Pianico</w:t>
            </w:r>
            <w:proofErr w:type="spellEnd"/>
          </w:p>
        </w:tc>
        <w:tc>
          <w:tcPr>
            <w:tcW w:w="4111" w:type="dxa"/>
          </w:tcPr>
          <w:p w14:paraId="72291BE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10AB4F0" w14:textId="77777777" w:rsidTr="00071046">
        <w:trPr>
          <w:trHeight w:val="244"/>
        </w:trPr>
        <w:tc>
          <w:tcPr>
            <w:tcW w:w="1716" w:type="dxa"/>
          </w:tcPr>
          <w:p w14:paraId="5735C60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4FA0CA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016163</w:t>
            </w:r>
          </w:p>
        </w:tc>
        <w:tc>
          <w:tcPr>
            <w:tcW w:w="2693" w:type="dxa"/>
          </w:tcPr>
          <w:p w14:paraId="47C31E0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Piario</w:t>
            </w:r>
            <w:proofErr w:type="spellEnd"/>
          </w:p>
        </w:tc>
        <w:tc>
          <w:tcPr>
            <w:tcW w:w="4111" w:type="dxa"/>
          </w:tcPr>
          <w:p w14:paraId="2364E75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2EA353F" w14:textId="77777777" w:rsidTr="00071046">
        <w:trPr>
          <w:trHeight w:val="244"/>
        </w:trPr>
        <w:tc>
          <w:tcPr>
            <w:tcW w:w="1716" w:type="dxa"/>
          </w:tcPr>
          <w:p w14:paraId="42CC42F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131C73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016164</w:t>
            </w:r>
          </w:p>
        </w:tc>
        <w:tc>
          <w:tcPr>
            <w:tcW w:w="2693" w:type="dxa"/>
          </w:tcPr>
          <w:p w14:paraId="5DB529E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 xml:space="preserve">Piazza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Brembana</w:t>
            </w:r>
            <w:proofErr w:type="spellEnd"/>
          </w:p>
        </w:tc>
        <w:tc>
          <w:tcPr>
            <w:tcW w:w="4111" w:type="dxa"/>
          </w:tcPr>
          <w:p w14:paraId="0A156C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0392785" w14:textId="77777777" w:rsidTr="00071046">
        <w:trPr>
          <w:trHeight w:val="244"/>
        </w:trPr>
        <w:tc>
          <w:tcPr>
            <w:tcW w:w="1716" w:type="dxa"/>
          </w:tcPr>
          <w:p w14:paraId="1E09A47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2F6C5A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016165</w:t>
            </w:r>
          </w:p>
        </w:tc>
        <w:tc>
          <w:tcPr>
            <w:tcW w:w="2693" w:type="dxa"/>
          </w:tcPr>
          <w:p w14:paraId="0008F3B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Piazzatorre</w:t>
            </w:r>
            <w:proofErr w:type="spellEnd"/>
          </w:p>
        </w:tc>
        <w:tc>
          <w:tcPr>
            <w:tcW w:w="4111" w:type="dxa"/>
          </w:tcPr>
          <w:p w14:paraId="727A130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F894513" w14:textId="77777777" w:rsidTr="00071046">
        <w:trPr>
          <w:trHeight w:val="242"/>
        </w:trPr>
        <w:tc>
          <w:tcPr>
            <w:tcW w:w="1716" w:type="dxa"/>
          </w:tcPr>
          <w:p w14:paraId="3BAE0C7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F21AB7E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016166</w:t>
            </w:r>
          </w:p>
        </w:tc>
        <w:tc>
          <w:tcPr>
            <w:tcW w:w="2693" w:type="dxa"/>
          </w:tcPr>
          <w:p w14:paraId="69BCCE5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Piazzolo</w:t>
            </w:r>
            <w:proofErr w:type="spellEnd"/>
          </w:p>
        </w:tc>
        <w:tc>
          <w:tcPr>
            <w:tcW w:w="4111" w:type="dxa"/>
          </w:tcPr>
          <w:p w14:paraId="0B441FE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B59C7E6" w14:textId="77777777" w:rsidTr="00071046">
        <w:trPr>
          <w:trHeight w:val="244"/>
        </w:trPr>
        <w:tc>
          <w:tcPr>
            <w:tcW w:w="1716" w:type="dxa"/>
          </w:tcPr>
          <w:p w14:paraId="602BC76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A8DFB5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016167</w:t>
            </w:r>
          </w:p>
        </w:tc>
        <w:tc>
          <w:tcPr>
            <w:tcW w:w="2693" w:type="dxa"/>
          </w:tcPr>
          <w:p w14:paraId="03F0C7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Pognano</w:t>
            </w:r>
            <w:proofErr w:type="spellEnd"/>
          </w:p>
        </w:tc>
        <w:tc>
          <w:tcPr>
            <w:tcW w:w="4111" w:type="dxa"/>
          </w:tcPr>
          <w:p w14:paraId="4729D83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271DBC0" w14:textId="77777777" w:rsidTr="00071046">
        <w:trPr>
          <w:trHeight w:val="244"/>
        </w:trPr>
        <w:tc>
          <w:tcPr>
            <w:tcW w:w="1716" w:type="dxa"/>
          </w:tcPr>
          <w:p w14:paraId="2E56825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7D24D5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016168</w:t>
            </w:r>
          </w:p>
        </w:tc>
        <w:tc>
          <w:tcPr>
            <w:tcW w:w="2693" w:type="dxa"/>
          </w:tcPr>
          <w:p w14:paraId="69EEF73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Ponte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Nossa</w:t>
            </w:r>
            <w:proofErr w:type="spellEnd"/>
          </w:p>
        </w:tc>
        <w:tc>
          <w:tcPr>
            <w:tcW w:w="4111" w:type="dxa"/>
          </w:tcPr>
          <w:p w14:paraId="0F8F2B0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C0590DB" w14:textId="77777777" w:rsidTr="00071046">
        <w:trPr>
          <w:trHeight w:val="244"/>
        </w:trPr>
        <w:tc>
          <w:tcPr>
            <w:tcW w:w="1716" w:type="dxa"/>
          </w:tcPr>
          <w:p w14:paraId="6507F71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D9E285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016169</w:t>
            </w:r>
          </w:p>
        </w:tc>
        <w:tc>
          <w:tcPr>
            <w:tcW w:w="2693" w:type="dxa"/>
          </w:tcPr>
          <w:p w14:paraId="377F327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Ponteranica</w:t>
            </w:r>
            <w:proofErr w:type="spellEnd"/>
          </w:p>
        </w:tc>
        <w:tc>
          <w:tcPr>
            <w:tcW w:w="4111" w:type="dxa"/>
          </w:tcPr>
          <w:p w14:paraId="25BF6EA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330DF8C" w14:textId="77777777" w:rsidTr="00071046">
        <w:trPr>
          <w:trHeight w:val="244"/>
        </w:trPr>
        <w:tc>
          <w:tcPr>
            <w:tcW w:w="1716" w:type="dxa"/>
          </w:tcPr>
          <w:p w14:paraId="3C92E94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B0BA90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016170</w:t>
            </w:r>
          </w:p>
        </w:tc>
        <w:tc>
          <w:tcPr>
            <w:tcW w:w="2693" w:type="dxa"/>
          </w:tcPr>
          <w:p w14:paraId="3960246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Ponte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Pietro</w:t>
            </w:r>
          </w:p>
        </w:tc>
        <w:tc>
          <w:tcPr>
            <w:tcW w:w="4111" w:type="dxa"/>
          </w:tcPr>
          <w:p w14:paraId="3862039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C571A96" w14:textId="77777777" w:rsidTr="00071046">
        <w:trPr>
          <w:trHeight w:val="244"/>
        </w:trPr>
        <w:tc>
          <w:tcPr>
            <w:tcW w:w="1716" w:type="dxa"/>
          </w:tcPr>
          <w:p w14:paraId="24FCC4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01D200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016171</w:t>
            </w:r>
          </w:p>
        </w:tc>
        <w:tc>
          <w:tcPr>
            <w:tcW w:w="2693" w:type="dxa"/>
          </w:tcPr>
          <w:p w14:paraId="4862A6C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Pontida</w:t>
            </w:r>
            <w:proofErr w:type="spellEnd"/>
          </w:p>
        </w:tc>
        <w:tc>
          <w:tcPr>
            <w:tcW w:w="4111" w:type="dxa"/>
          </w:tcPr>
          <w:p w14:paraId="0BA3F76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EF1403A" w14:textId="77777777" w:rsidTr="00071046">
        <w:trPr>
          <w:trHeight w:val="244"/>
        </w:trPr>
        <w:tc>
          <w:tcPr>
            <w:tcW w:w="1716" w:type="dxa"/>
          </w:tcPr>
          <w:p w14:paraId="24A3C3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980E21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016172</w:t>
            </w:r>
          </w:p>
        </w:tc>
        <w:tc>
          <w:tcPr>
            <w:tcW w:w="2693" w:type="dxa"/>
          </w:tcPr>
          <w:p w14:paraId="206F3D5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Pontirolo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Nuovo</w:t>
            </w:r>
          </w:p>
        </w:tc>
        <w:tc>
          <w:tcPr>
            <w:tcW w:w="4111" w:type="dxa"/>
          </w:tcPr>
          <w:p w14:paraId="66900A8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C544BBC" w14:textId="77777777" w:rsidTr="00071046">
        <w:trPr>
          <w:trHeight w:val="244"/>
        </w:trPr>
        <w:tc>
          <w:tcPr>
            <w:tcW w:w="1716" w:type="dxa"/>
          </w:tcPr>
          <w:p w14:paraId="4839C0B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AA32FE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016173</w:t>
            </w:r>
          </w:p>
        </w:tc>
        <w:tc>
          <w:tcPr>
            <w:tcW w:w="2693" w:type="dxa"/>
          </w:tcPr>
          <w:p w14:paraId="1171A1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Pradalunga</w:t>
            </w:r>
            <w:proofErr w:type="spellEnd"/>
          </w:p>
        </w:tc>
        <w:tc>
          <w:tcPr>
            <w:tcW w:w="4111" w:type="dxa"/>
          </w:tcPr>
          <w:p w14:paraId="4F549E9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467C033" w14:textId="77777777" w:rsidTr="00071046">
        <w:trPr>
          <w:trHeight w:val="244"/>
        </w:trPr>
        <w:tc>
          <w:tcPr>
            <w:tcW w:w="1716" w:type="dxa"/>
          </w:tcPr>
          <w:p w14:paraId="48EA5F6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25C142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016174</w:t>
            </w:r>
          </w:p>
        </w:tc>
        <w:tc>
          <w:tcPr>
            <w:tcW w:w="2693" w:type="dxa"/>
          </w:tcPr>
          <w:p w14:paraId="017D9BB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Predore</w:t>
            </w:r>
            <w:proofErr w:type="spellEnd"/>
          </w:p>
        </w:tc>
        <w:tc>
          <w:tcPr>
            <w:tcW w:w="4111" w:type="dxa"/>
          </w:tcPr>
          <w:p w14:paraId="4ACBB8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087BCB0" w14:textId="77777777" w:rsidTr="00071046">
        <w:trPr>
          <w:trHeight w:val="241"/>
        </w:trPr>
        <w:tc>
          <w:tcPr>
            <w:tcW w:w="1716" w:type="dxa"/>
          </w:tcPr>
          <w:p w14:paraId="1B4520C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60700E7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016175</w:t>
            </w:r>
          </w:p>
        </w:tc>
        <w:tc>
          <w:tcPr>
            <w:tcW w:w="2693" w:type="dxa"/>
          </w:tcPr>
          <w:p w14:paraId="15BA87D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Premolo</w:t>
            </w:r>
            <w:proofErr w:type="spellEnd"/>
          </w:p>
        </w:tc>
        <w:tc>
          <w:tcPr>
            <w:tcW w:w="4111" w:type="dxa"/>
          </w:tcPr>
          <w:p w14:paraId="2FFB235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DCD9116" w14:textId="77777777" w:rsidTr="00071046">
        <w:trPr>
          <w:trHeight w:val="244"/>
        </w:trPr>
        <w:tc>
          <w:tcPr>
            <w:tcW w:w="1716" w:type="dxa"/>
          </w:tcPr>
          <w:p w14:paraId="025E7DF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E14026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016176</w:t>
            </w:r>
          </w:p>
        </w:tc>
        <w:tc>
          <w:tcPr>
            <w:tcW w:w="2693" w:type="dxa"/>
          </w:tcPr>
          <w:p w14:paraId="60AD7C7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Presezzo</w:t>
            </w:r>
            <w:proofErr w:type="spellEnd"/>
          </w:p>
        </w:tc>
        <w:tc>
          <w:tcPr>
            <w:tcW w:w="4111" w:type="dxa"/>
          </w:tcPr>
          <w:p w14:paraId="7A8DD26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F59DB8E" w14:textId="77777777" w:rsidTr="00071046">
        <w:trPr>
          <w:trHeight w:val="244"/>
        </w:trPr>
        <w:tc>
          <w:tcPr>
            <w:tcW w:w="1716" w:type="dxa"/>
          </w:tcPr>
          <w:p w14:paraId="4243C08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C3EA69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016177</w:t>
            </w:r>
          </w:p>
        </w:tc>
        <w:tc>
          <w:tcPr>
            <w:tcW w:w="2693" w:type="dxa"/>
          </w:tcPr>
          <w:p w14:paraId="4A8A69C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Pumenengo</w:t>
            </w:r>
            <w:proofErr w:type="spellEnd"/>
          </w:p>
        </w:tc>
        <w:tc>
          <w:tcPr>
            <w:tcW w:w="4111" w:type="dxa"/>
          </w:tcPr>
          <w:p w14:paraId="3B09504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36B7B16" w14:textId="77777777" w:rsidTr="00071046">
        <w:trPr>
          <w:trHeight w:val="244"/>
        </w:trPr>
        <w:tc>
          <w:tcPr>
            <w:tcW w:w="1716" w:type="dxa"/>
          </w:tcPr>
          <w:p w14:paraId="6548CB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4A1898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016178</w:t>
            </w:r>
          </w:p>
        </w:tc>
        <w:tc>
          <w:tcPr>
            <w:tcW w:w="2693" w:type="dxa"/>
          </w:tcPr>
          <w:p w14:paraId="3425226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Ranica</w:t>
            </w:r>
            <w:proofErr w:type="spellEnd"/>
          </w:p>
        </w:tc>
        <w:tc>
          <w:tcPr>
            <w:tcW w:w="4111" w:type="dxa"/>
          </w:tcPr>
          <w:p w14:paraId="0FA4E17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1528A43" w14:textId="77777777" w:rsidTr="00071046">
        <w:trPr>
          <w:trHeight w:val="244"/>
        </w:trPr>
        <w:tc>
          <w:tcPr>
            <w:tcW w:w="1716" w:type="dxa"/>
          </w:tcPr>
          <w:p w14:paraId="0D5DCC7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278CF8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016179</w:t>
            </w:r>
          </w:p>
        </w:tc>
        <w:tc>
          <w:tcPr>
            <w:tcW w:w="2693" w:type="dxa"/>
          </w:tcPr>
          <w:p w14:paraId="4FBE95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Ranzanico</w:t>
            </w:r>
            <w:proofErr w:type="spellEnd"/>
          </w:p>
        </w:tc>
        <w:tc>
          <w:tcPr>
            <w:tcW w:w="4111" w:type="dxa"/>
          </w:tcPr>
          <w:p w14:paraId="5D74B50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D0B436E" w14:textId="77777777" w:rsidTr="00071046">
        <w:trPr>
          <w:trHeight w:val="244"/>
        </w:trPr>
        <w:tc>
          <w:tcPr>
            <w:tcW w:w="1716" w:type="dxa"/>
          </w:tcPr>
          <w:p w14:paraId="368F24A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C7ECFC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016180</w:t>
            </w:r>
          </w:p>
        </w:tc>
        <w:tc>
          <w:tcPr>
            <w:tcW w:w="2693" w:type="dxa"/>
          </w:tcPr>
          <w:p w14:paraId="17F4B67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Riva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Solto</w:t>
            </w:r>
            <w:proofErr w:type="spellEnd"/>
          </w:p>
        </w:tc>
        <w:tc>
          <w:tcPr>
            <w:tcW w:w="4111" w:type="dxa"/>
          </w:tcPr>
          <w:p w14:paraId="2209CD0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7D80ED4" w14:textId="77777777" w:rsidTr="00071046">
        <w:trPr>
          <w:trHeight w:val="244"/>
        </w:trPr>
        <w:tc>
          <w:tcPr>
            <w:tcW w:w="1716" w:type="dxa"/>
          </w:tcPr>
          <w:p w14:paraId="6426D48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0B381A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016182</w:t>
            </w:r>
          </w:p>
        </w:tc>
        <w:tc>
          <w:tcPr>
            <w:tcW w:w="2693" w:type="dxa"/>
          </w:tcPr>
          <w:p w14:paraId="4182AC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Rogno</w:t>
            </w:r>
            <w:proofErr w:type="spellEnd"/>
          </w:p>
        </w:tc>
        <w:tc>
          <w:tcPr>
            <w:tcW w:w="4111" w:type="dxa"/>
          </w:tcPr>
          <w:p w14:paraId="4D2A38F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C93A68B" w14:textId="77777777" w:rsidTr="00071046">
        <w:trPr>
          <w:trHeight w:val="244"/>
        </w:trPr>
        <w:tc>
          <w:tcPr>
            <w:tcW w:w="1716" w:type="dxa"/>
          </w:tcPr>
          <w:p w14:paraId="66BDD69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BDD8D0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016183</w:t>
            </w:r>
          </w:p>
        </w:tc>
        <w:tc>
          <w:tcPr>
            <w:tcW w:w="2693" w:type="dxa"/>
          </w:tcPr>
          <w:p w14:paraId="1D785EA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Romano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Lombardia</w:t>
            </w:r>
          </w:p>
        </w:tc>
        <w:tc>
          <w:tcPr>
            <w:tcW w:w="4111" w:type="dxa"/>
          </w:tcPr>
          <w:p w14:paraId="2DD2D72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128198C" w14:textId="77777777" w:rsidTr="00071046">
        <w:trPr>
          <w:trHeight w:val="244"/>
        </w:trPr>
        <w:tc>
          <w:tcPr>
            <w:tcW w:w="1716" w:type="dxa"/>
          </w:tcPr>
          <w:p w14:paraId="1768D3A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Bergamo</w:t>
            </w:r>
          </w:p>
        </w:tc>
        <w:tc>
          <w:tcPr>
            <w:tcW w:w="1135" w:type="dxa"/>
          </w:tcPr>
          <w:p w14:paraId="2B8C672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016184</w:t>
            </w:r>
          </w:p>
        </w:tc>
        <w:tc>
          <w:tcPr>
            <w:tcW w:w="2693" w:type="dxa"/>
          </w:tcPr>
          <w:p w14:paraId="445D8F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Roncobello</w:t>
            </w:r>
            <w:proofErr w:type="spellEnd"/>
          </w:p>
        </w:tc>
        <w:tc>
          <w:tcPr>
            <w:tcW w:w="4111" w:type="dxa"/>
          </w:tcPr>
          <w:p w14:paraId="54613B2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12FE486" w14:textId="77777777" w:rsidTr="00071046">
        <w:trPr>
          <w:trHeight w:val="242"/>
        </w:trPr>
        <w:tc>
          <w:tcPr>
            <w:tcW w:w="1716" w:type="dxa"/>
          </w:tcPr>
          <w:p w14:paraId="6A68CE6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1C3F8C6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016185</w:t>
            </w:r>
          </w:p>
        </w:tc>
        <w:tc>
          <w:tcPr>
            <w:tcW w:w="2693" w:type="dxa"/>
          </w:tcPr>
          <w:p w14:paraId="662BA13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Roncola</w:t>
            </w:r>
            <w:proofErr w:type="spellEnd"/>
          </w:p>
        </w:tc>
        <w:tc>
          <w:tcPr>
            <w:tcW w:w="4111" w:type="dxa"/>
          </w:tcPr>
          <w:p w14:paraId="32D49A4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D84FC08" w14:textId="77777777" w:rsidTr="00071046">
        <w:trPr>
          <w:trHeight w:val="244"/>
        </w:trPr>
        <w:tc>
          <w:tcPr>
            <w:tcW w:w="1716" w:type="dxa"/>
          </w:tcPr>
          <w:p w14:paraId="455EA1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A71128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016186</w:t>
            </w:r>
          </w:p>
        </w:tc>
        <w:tc>
          <w:tcPr>
            <w:tcW w:w="2693" w:type="dxa"/>
          </w:tcPr>
          <w:p w14:paraId="3EDFB61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Rota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d'Imagna</w:t>
            </w:r>
            <w:proofErr w:type="spellEnd"/>
          </w:p>
        </w:tc>
        <w:tc>
          <w:tcPr>
            <w:tcW w:w="4111" w:type="dxa"/>
          </w:tcPr>
          <w:p w14:paraId="2759079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7253BDC" w14:textId="77777777" w:rsidTr="00071046">
        <w:trPr>
          <w:trHeight w:val="244"/>
        </w:trPr>
        <w:tc>
          <w:tcPr>
            <w:tcW w:w="1716" w:type="dxa"/>
          </w:tcPr>
          <w:p w14:paraId="11C580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0CD13B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016187</w:t>
            </w:r>
          </w:p>
        </w:tc>
        <w:tc>
          <w:tcPr>
            <w:tcW w:w="2693" w:type="dxa"/>
          </w:tcPr>
          <w:p w14:paraId="367AFDE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Rovetta</w:t>
            </w:r>
            <w:proofErr w:type="spellEnd"/>
          </w:p>
        </w:tc>
        <w:tc>
          <w:tcPr>
            <w:tcW w:w="4111" w:type="dxa"/>
          </w:tcPr>
          <w:p w14:paraId="276C0C6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B6ABD21" w14:textId="77777777" w:rsidTr="00071046">
        <w:trPr>
          <w:trHeight w:val="244"/>
        </w:trPr>
        <w:tc>
          <w:tcPr>
            <w:tcW w:w="1716" w:type="dxa"/>
          </w:tcPr>
          <w:p w14:paraId="6A7662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AB56FE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016188</w:t>
            </w:r>
          </w:p>
        </w:tc>
        <w:tc>
          <w:tcPr>
            <w:tcW w:w="2693" w:type="dxa"/>
          </w:tcPr>
          <w:p w14:paraId="7D93BD7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Giovanni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Bianco</w:t>
            </w:r>
          </w:p>
        </w:tc>
        <w:tc>
          <w:tcPr>
            <w:tcW w:w="4111" w:type="dxa"/>
          </w:tcPr>
          <w:p w14:paraId="27D7C34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247D228" w14:textId="77777777" w:rsidTr="00071046">
        <w:trPr>
          <w:trHeight w:val="244"/>
        </w:trPr>
        <w:tc>
          <w:tcPr>
            <w:tcW w:w="1716" w:type="dxa"/>
          </w:tcPr>
          <w:p w14:paraId="68E6620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94B3B2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016189</w:t>
            </w:r>
          </w:p>
        </w:tc>
        <w:tc>
          <w:tcPr>
            <w:tcW w:w="2693" w:type="dxa"/>
          </w:tcPr>
          <w:p w14:paraId="0628F8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 xml:space="preserve">San Paolo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d'Argon</w:t>
            </w:r>
            <w:proofErr w:type="spellEnd"/>
          </w:p>
        </w:tc>
        <w:tc>
          <w:tcPr>
            <w:tcW w:w="4111" w:type="dxa"/>
          </w:tcPr>
          <w:p w14:paraId="6CDC80D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82A98A5" w14:textId="77777777" w:rsidTr="00071046">
        <w:trPr>
          <w:trHeight w:val="244"/>
        </w:trPr>
        <w:tc>
          <w:tcPr>
            <w:tcW w:w="1716" w:type="dxa"/>
          </w:tcPr>
          <w:p w14:paraId="785633C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E0C4A2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016190</w:t>
            </w:r>
          </w:p>
        </w:tc>
        <w:tc>
          <w:tcPr>
            <w:tcW w:w="2693" w:type="dxa"/>
          </w:tcPr>
          <w:p w14:paraId="5886A33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Pellegrino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Terme</w:t>
            </w:r>
          </w:p>
        </w:tc>
        <w:tc>
          <w:tcPr>
            <w:tcW w:w="4111" w:type="dxa"/>
          </w:tcPr>
          <w:p w14:paraId="40318E3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23B2D35" w14:textId="77777777" w:rsidTr="00071046">
        <w:trPr>
          <w:trHeight w:val="244"/>
        </w:trPr>
        <w:tc>
          <w:tcPr>
            <w:tcW w:w="1716" w:type="dxa"/>
          </w:tcPr>
          <w:p w14:paraId="252ECDA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F94661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016191</w:t>
            </w:r>
          </w:p>
        </w:tc>
        <w:tc>
          <w:tcPr>
            <w:tcW w:w="2693" w:type="dxa"/>
          </w:tcPr>
          <w:p w14:paraId="4B1D8C2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Santa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Brigida</w:t>
            </w:r>
          </w:p>
        </w:tc>
        <w:tc>
          <w:tcPr>
            <w:tcW w:w="4111" w:type="dxa"/>
          </w:tcPr>
          <w:p w14:paraId="47974B9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2780584" w14:textId="77777777" w:rsidTr="00071046">
        <w:trPr>
          <w:trHeight w:val="244"/>
        </w:trPr>
        <w:tc>
          <w:tcPr>
            <w:tcW w:w="1716" w:type="dxa"/>
          </w:tcPr>
          <w:p w14:paraId="034205D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6E632A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016193</w:t>
            </w:r>
          </w:p>
        </w:tc>
        <w:tc>
          <w:tcPr>
            <w:tcW w:w="2693" w:type="dxa"/>
          </w:tcPr>
          <w:p w14:paraId="18317FE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Sarnico</w:t>
            </w:r>
            <w:proofErr w:type="spellEnd"/>
          </w:p>
        </w:tc>
        <w:tc>
          <w:tcPr>
            <w:tcW w:w="4111" w:type="dxa"/>
          </w:tcPr>
          <w:p w14:paraId="3E04352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4E3F3C0" w14:textId="77777777" w:rsidTr="00071046">
        <w:trPr>
          <w:trHeight w:val="244"/>
        </w:trPr>
        <w:tc>
          <w:tcPr>
            <w:tcW w:w="1716" w:type="dxa"/>
          </w:tcPr>
          <w:p w14:paraId="1178657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2D8FE7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016194</w:t>
            </w:r>
          </w:p>
        </w:tc>
        <w:tc>
          <w:tcPr>
            <w:tcW w:w="2693" w:type="dxa"/>
          </w:tcPr>
          <w:p w14:paraId="69A5ECB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Scanzorosciate</w:t>
            </w:r>
            <w:proofErr w:type="spellEnd"/>
          </w:p>
        </w:tc>
        <w:tc>
          <w:tcPr>
            <w:tcW w:w="4111" w:type="dxa"/>
          </w:tcPr>
          <w:p w14:paraId="1D774D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53BBD2E" w14:textId="77777777" w:rsidTr="00071046">
        <w:trPr>
          <w:trHeight w:val="241"/>
        </w:trPr>
        <w:tc>
          <w:tcPr>
            <w:tcW w:w="1716" w:type="dxa"/>
          </w:tcPr>
          <w:p w14:paraId="380AC99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0E49294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016195</w:t>
            </w:r>
          </w:p>
        </w:tc>
        <w:tc>
          <w:tcPr>
            <w:tcW w:w="2693" w:type="dxa"/>
          </w:tcPr>
          <w:p w14:paraId="2BD800B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Schilpario</w:t>
            </w:r>
            <w:proofErr w:type="spellEnd"/>
          </w:p>
        </w:tc>
        <w:tc>
          <w:tcPr>
            <w:tcW w:w="4111" w:type="dxa"/>
          </w:tcPr>
          <w:p w14:paraId="18A1761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7D1786C" w14:textId="77777777" w:rsidTr="00071046">
        <w:trPr>
          <w:trHeight w:val="244"/>
        </w:trPr>
        <w:tc>
          <w:tcPr>
            <w:tcW w:w="1716" w:type="dxa"/>
          </w:tcPr>
          <w:p w14:paraId="5FD52E0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052C13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016196</w:t>
            </w:r>
          </w:p>
        </w:tc>
        <w:tc>
          <w:tcPr>
            <w:tcW w:w="2693" w:type="dxa"/>
          </w:tcPr>
          <w:p w14:paraId="51CB478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Sedrina</w:t>
            </w:r>
            <w:proofErr w:type="spellEnd"/>
          </w:p>
        </w:tc>
        <w:tc>
          <w:tcPr>
            <w:tcW w:w="4111" w:type="dxa"/>
          </w:tcPr>
          <w:p w14:paraId="7E84CDA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3D806C7" w14:textId="77777777" w:rsidTr="00071046">
        <w:trPr>
          <w:trHeight w:val="244"/>
        </w:trPr>
        <w:tc>
          <w:tcPr>
            <w:tcW w:w="1716" w:type="dxa"/>
          </w:tcPr>
          <w:p w14:paraId="4A05A67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5D01E4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016197</w:t>
            </w:r>
          </w:p>
        </w:tc>
        <w:tc>
          <w:tcPr>
            <w:tcW w:w="2693" w:type="dxa"/>
          </w:tcPr>
          <w:p w14:paraId="2C25D3E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Selvino</w:t>
            </w:r>
            <w:proofErr w:type="spellEnd"/>
          </w:p>
        </w:tc>
        <w:tc>
          <w:tcPr>
            <w:tcW w:w="4111" w:type="dxa"/>
          </w:tcPr>
          <w:p w14:paraId="423FC79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563C52F" w14:textId="77777777" w:rsidTr="00071046">
        <w:trPr>
          <w:trHeight w:val="244"/>
        </w:trPr>
        <w:tc>
          <w:tcPr>
            <w:tcW w:w="1716" w:type="dxa"/>
          </w:tcPr>
          <w:p w14:paraId="3188D8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9F43E3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016198</w:t>
            </w:r>
          </w:p>
        </w:tc>
        <w:tc>
          <w:tcPr>
            <w:tcW w:w="2693" w:type="dxa"/>
          </w:tcPr>
          <w:p w14:paraId="5A03E36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Seriate</w:t>
            </w:r>
          </w:p>
        </w:tc>
        <w:tc>
          <w:tcPr>
            <w:tcW w:w="4111" w:type="dxa"/>
          </w:tcPr>
          <w:p w14:paraId="6238BAD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8D55311" w14:textId="77777777" w:rsidTr="00071046">
        <w:trPr>
          <w:trHeight w:val="244"/>
        </w:trPr>
        <w:tc>
          <w:tcPr>
            <w:tcW w:w="1716" w:type="dxa"/>
          </w:tcPr>
          <w:p w14:paraId="4F906D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2B532F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016199</w:t>
            </w:r>
          </w:p>
        </w:tc>
        <w:tc>
          <w:tcPr>
            <w:tcW w:w="2693" w:type="dxa"/>
          </w:tcPr>
          <w:p w14:paraId="2C70148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Serina</w:t>
            </w:r>
          </w:p>
        </w:tc>
        <w:tc>
          <w:tcPr>
            <w:tcW w:w="4111" w:type="dxa"/>
          </w:tcPr>
          <w:p w14:paraId="62CF615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BFD57FD" w14:textId="77777777" w:rsidTr="00071046">
        <w:trPr>
          <w:trHeight w:val="244"/>
        </w:trPr>
        <w:tc>
          <w:tcPr>
            <w:tcW w:w="1716" w:type="dxa"/>
          </w:tcPr>
          <w:p w14:paraId="3AE0899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30A6A1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016200</w:t>
            </w:r>
          </w:p>
        </w:tc>
        <w:tc>
          <w:tcPr>
            <w:tcW w:w="2693" w:type="dxa"/>
          </w:tcPr>
          <w:p w14:paraId="5194320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Solto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Collina</w:t>
            </w:r>
            <w:proofErr w:type="spellEnd"/>
          </w:p>
        </w:tc>
        <w:tc>
          <w:tcPr>
            <w:tcW w:w="4111" w:type="dxa"/>
          </w:tcPr>
          <w:p w14:paraId="3D50B35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62AD1C4" w14:textId="77777777" w:rsidTr="00071046">
        <w:trPr>
          <w:trHeight w:val="244"/>
        </w:trPr>
        <w:tc>
          <w:tcPr>
            <w:tcW w:w="1716" w:type="dxa"/>
          </w:tcPr>
          <w:p w14:paraId="21256C0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3AD868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016201</w:t>
            </w:r>
          </w:p>
        </w:tc>
        <w:tc>
          <w:tcPr>
            <w:tcW w:w="2693" w:type="dxa"/>
          </w:tcPr>
          <w:p w14:paraId="230EE84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Songavazzo</w:t>
            </w:r>
            <w:proofErr w:type="spellEnd"/>
          </w:p>
        </w:tc>
        <w:tc>
          <w:tcPr>
            <w:tcW w:w="4111" w:type="dxa"/>
          </w:tcPr>
          <w:p w14:paraId="0DF1893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AD7F893" w14:textId="77777777" w:rsidTr="00071046">
        <w:trPr>
          <w:trHeight w:val="244"/>
        </w:trPr>
        <w:tc>
          <w:tcPr>
            <w:tcW w:w="1716" w:type="dxa"/>
          </w:tcPr>
          <w:p w14:paraId="33BDEF3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88E245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016202</w:t>
            </w:r>
          </w:p>
        </w:tc>
        <w:tc>
          <w:tcPr>
            <w:tcW w:w="2693" w:type="dxa"/>
          </w:tcPr>
          <w:p w14:paraId="2014C28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Sorisole</w:t>
            </w:r>
            <w:proofErr w:type="spellEnd"/>
          </w:p>
        </w:tc>
        <w:tc>
          <w:tcPr>
            <w:tcW w:w="4111" w:type="dxa"/>
          </w:tcPr>
          <w:p w14:paraId="57783D6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DC9C41E" w14:textId="77777777" w:rsidTr="00071046">
        <w:trPr>
          <w:trHeight w:val="244"/>
        </w:trPr>
        <w:tc>
          <w:tcPr>
            <w:tcW w:w="1716" w:type="dxa"/>
          </w:tcPr>
          <w:p w14:paraId="0A67F1A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0AF3E4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016203</w:t>
            </w:r>
          </w:p>
        </w:tc>
        <w:tc>
          <w:tcPr>
            <w:tcW w:w="2693" w:type="dxa"/>
          </w:tcPr>
          <w:p w14:paraId="6DF43D9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Sotto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il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Monte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Giovanni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XXIII</w:t>
            </w:r>
          </w:p>
        </w:tc>
        <w:tc>
          <w:tcPr>
            <w:tcW w:w="4111" w:type="dxa"/>
          </w:tcPr>
          <w:p w14:paraId="4DEBE55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89A5903" w14:textId="77777777" w:rsidTr="00071046">
        <w:trPr>
          <w:trHeight w:val="244"/>
        </w:trPr>
        <w:tc>
          <w:tcPr>
            <w:tcW w:w="1716" w:type="dxa"/>
          </w:tcPr>
          <w:p w14:paraId="7075B5B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EC959B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016204</w:t>
            </w:r>
          </w:p>
        </w:tc>
        <w:tc>
          <w:tcPr>
            <w:tcW w:w="2693" w:type="dxa"/>
          </w:tcPr>
          <w:p w14:paraId="3D84984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Sovere</w:t>
            </w:r>
            <w:proofErr w:type="spellEnd"/>
          </w:p>
        </w:tc>
        <w:tc>
          <w:tcPr>
            <w:tcW w:w="4111" w:type="dxa"/>
          </w:tcPr>
          <w:p w14:paraId="22D2B5E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77A458E" w14:textId="77777777" w:rsidTr="00071046">
        <w:trPr>
          <w:trHeight w:val="241"/>
        </w:trPr>
        <w:tc>
          <w:tcPr>
            <w:tcW w:w="1716" w:type="dxa"/>
          </w:tcPr>
          <w:p w14:paraId="24556AA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BE89892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016205</w:t>
            </w:r>
          </w:p>
        </w:tc>
        <w:tc>
          <w:tcPr>
            <w:tcW w:w="2693" w:type="dxa"/>
          </w:tcPr>
          <w:p w14:paraId="2532236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Spinone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al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Lago</w:t>
            </w:r>
          </w:p>
        </w:tc>
        <w:tc>
          <w:tcPr>
            <w:tcW w:w="4111" w:type="dxa"/>
          </w:tcPr>
          <w:p w14:paraId="0F861FA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53EFF57" w14:textId="77777777" w:rsidTr="00071046">
        <w:trPr>
          <w:trHeight w:val="244"/>
        </w:trPr>
        <w:tc>
          <w:tcPr>
            <w:tcW w:w="1716" w:type="dxa"/>
          </w:tcPr>
          <w:p w14:paraId="18CB2F4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5E196B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016206</w:t>
            </w:r>
          </w:p>
        </w:tc>
        <w:tc>
          <w:tcPr>
            <w:tcW w:w="2693" w:type="dxa"/>
          </w:tcPr>
          <w:p w14:paraId="7A5F3E0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Spirano</w:t>
            </w:r>
            <w:proofErr w:type="spellEnd"/>
          </w:p>
        </w:tc>
        <w:tc>
          <w:tcPr>
            <w:tcW w:w="4111" w:type="dxa"/>
          </w:tcPr>
          <w:p w14:paraId="32DC373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F72A5D1" w14:textId="77777777" w:rsidTr="00071046">
        <w:trPr>
          <w:trHeight w:val="244"/>
        </w:trPr>
        <w:tc>
          <w:tcPr>
            <w:tcW w:w="1716" w:type="dxa"/>
          </w:tcPr>
          <w:p w14:paraId="1CD6759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A69D22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016207</w:t>
            </w:r>
          </w:p>
        </w:tc>
        <w:tc>
          <w:tcPr>
            <w:tcW w:w="2693" w:type="dxa"/>
          </w:tcPr>
          <w:p w14:paraId="78B134F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Stezzano</w:t>
            </w:r>
            <w:proofErr w:type="spellEnd"/>
          </w:p>
        </w:tc>
        <w:tc>
          <w:tcPr>
            <w:tcW w:w="4111" w:type="dxa"/>
          </w:tcPr>
          <w:p w14:paraId="414A6E3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654F365A" w14:textId="77777777" w:rsidTr="00071046">
        <w:trPr>
          <w:trHeight w:val="244"/>
        </w:trPr>
        <w:tc>
          <w:tcPr>
            <w:tcW w:w="1716" w:type="dxa"/>
          </w:tcPr>
          <w:p w14:paraId="4C50367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C46508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016208</w:t>
            </w:r>
          </w:p>
        </w:tc>
        <w:tc>
          <w:tcPr>
            <w:tcW w:w="2693" w:type="dxa"/>
          </w:tcPr>
          <w:p w14:paraId="708BB74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Strozza</w:t>
            </w:r>
            <w:proofErr w:type="spellEnd"/>
          </w:p>
        </w:tc>
        <w:tc>
          <w:tcPr>
            <w:tcW w:w="4111" w:type="dxa"/>
          </w:tcPr>
          <w:p w14:paraId="3B0260F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9A1FA5A" w14:textId="77777777" w:rsidTr="00071046">
        <w:trPr>
          <w:trHeight w:val="244"/>
        </w:trPr>
        <w:tc>
          <w:tcPr>
            <w:tcW w:w="1716" w:type="dxa"/>
          </w:tcPr>
          <w:p w14:paraId="2AE50B3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FECF64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016209</w:t>
            </w:r>
          </w:p>
        </w:tc>
        <w:tc>
          <w:tcPr>
            <w:tcW w:w="2693" w:type="dxa"/>
          </w:tcPr>
          <w:p w14:paraId="30B0065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Suisio</w:t>
            </w:r>
            <w:proofErr w:type="spellEnd"/>
          </w:p>
        </w:tc>
        <w:tc>
          <w:tcPr>
            <w:tcW w:w="4111" w:type="dxa"/>
          </w:tcPr>
          <w:p w14:paraId="6BEEF7B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926C65B" w14:textId="77777777" w:rsidTr="00071046">
        <w:trPr>
          <w:trHeight w:val="244"/>
        </w:trPr>
        <w:tc>
          <w:tcPr>
            <w:tcW w:w="1716" w:type="dxa"/>
          </w:tcPr>
          <w:p w14:paraId="660E24A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7A0682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016210</w:t>
            </w:r>
          </w:p>
        </w:tc>
        <w:tc>
          <w:tcPr>
            <w:tcW w:w="2693" w:type="dxa"/>
          </w:tcPr>
          <w:p w14:paraId="6FC9032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Taleggio</w:t>
            </w:r>
          </w:p>
        </w:tc>
        <w:tc>
          <w:tcPr>
            <w:tcW w:w="4111" w:type="dxa"/>
          </w:tcPr>
          <w:p w14:paraId="0D89C3B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EAF8F41" w14:textId="77777777" w:rsidTr="00071046">
        <w:trPr>
          <w:trHeight w:val="244"/>
        </w:trPr>
        <w:tc>
          <w:tcPr>
            <w:tcW w:w="1716" w:type="dxa"/>
          </w:tcPr>
          <w:p w14:paraId="5F9480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F1A45B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016211</w:t>
            </w:r>
          </w:p>
        </w:tc>
        <w:tc>
          <w:tcPr>
            <w:tcW w:w="2693" w:type="dxa"/>
          </w:tcPr>
          <w:p w14:paraId="0DF2676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Tavernola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Bergamasca</w:t>
            </w:r>
            <w:proofErr w:type="spellEnd"/>
          </w:p>
        </w:tc>
        <w:tc>
          <w:tcPr>
            <w:tcW w:w="4111" w:type="dxa"/>
          </w:tcPr>
          <w:p w14:paraId="277500E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70450EB" w14:textId="77777777" w:rsidTr="00071046">
        <w:trPr>
          <w:trHeight w:val="244"/>
        </w:trPr>
        <w:tc>
          <w:tcPr>
            <w:tcW w:w="1716" w:type="dxa"/>
          </w:tcPr>
          <w:p w14:paraId="4017907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30D4B7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016212</w:t>
            </w:r>
          </w:p>
        </w:tc>
        <w:tc>
          <w:tcPr>
            <w:tcW w:w="2693" w:type="dxa"/>
          </w:tcPr>
          <w:p w14:paraId="1014FD3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Telgate</w:t>
            </w:r>
            <w:proofErr w:type="spellEnd"/>
          </w:p>
        </w:tc>
        <w:tc>
          <w:tcPr>
            <w:tcW w:w="4111" w:type="dxa"/>
          </w:tcPr>
          <w:p w14:paraId="1042A0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67DB559" w14:textId="77777777" w:rsidTr="00071046">
        <w:trPr>
          <w:trHeight w:val="244"/>
        </w:trPr>
        <w:tc>
          <w:tcPr>
            <w:tcW w:w="1716" w:type="dxa"/>
          </w:tcPr>
          <w:p w14:paraId="2BA13AE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35DD9E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016213</w:t>
            </w:r>
          </w:p>
        </w:tc>
        <w:tc>
          <w:tcPr>
            <w:tcW w:w="2693" w:type="dxa"/>
          </w:tcPr>
          <w:p w14:paraId="227E5E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Terno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d'Isola</w:t>
            </w:r>
            <w:proofErr w:type="spellEnd"/>
          </w:p>
        </w:tc>
        <w:tc>
          <w:tcPr>
            <w:tcW w:w="4111" w:type="dxa"/>
          </w:tcPr>
          <w:p w14:paraId="6506873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ED49343" w14:textId="77777777" w:rsidTr="00071046">
        <w:trPr>
          <w:trHeight w:val="241"/>
        </w:trPr>
        <w:tc>
          <w:tcPr>
            <w:tcW w:w="1716" w:type="dxa"/>
          </w:tcPr>
          <w:p w14:paraId="5FA300E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B669B80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016214</w:t>
            </w:r>
          </w:p>
        </w:tc>
        <w:tc>
          <w:tcPr>
            <w:tcW w:w="2693" w:type="dxa"/>
          </w:tcPr>
          <w:p w14:paraId="7A68417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Torre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Boldone</w:t>
            </w:r>
            <w:proofErr w:type="spellEnd"/>
          </w:p>
        </w:tc>
        <w:tc>
          <w:tcPr>
            <w:tcW w:w="4111" w:type="dxa"/>
          </w:tcPr>
          <w:p w14:paraId="0CA41C0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4DE78D0" w14:textId="77777777" w:rsidTr="00071046">
        <w:trPr>
          <w:trHeight w:val="244"/>
        </w:trPr>
        <w:tc>
          <w:tcPr>
            <w:tcW w:w="1716" w:type="dxa"/>
          </w:tcPr>
          <w:p w14:paraId="0C222CD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61EC9C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016216</w:t>
            </w:r>
          </w:p>
        </w:tc>
        <w:tc>
          <w:tcPr>
            <w:tcW w:w="2693" w:type="dxa"/>
          </w:tcPr>
          <w:p w14:paraId="362F044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Torre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de'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Roveri</w:t>
            </w:r>
            <w:proofErr w:type="spellEnd"/>
          </w:p>
        </w:tc>
        <w:tc>
          <w:tcPr>
            <w:tcW w:w="4111" w:type="dxa"/>
          </w:tcPr>
          <w:p w14:paraId="44C3C16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83FDD99" w14:textId="77777777" w:rsidTr="00071046">
        <w:trPr>
          <w:trHeight w:val="244"/>
        </w:trPr>
        <w:tc>
          <w:tcPr>
            <w:tcW w:w="1716" w:type="dxa"/>
          </w:tcPr>
          <w:p w14:paraId="05CD7D7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753C12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016217</w:t>
            </w:r>
          </w:p>
        </w:tc>
        <w:tc>
          <w:tcPr>
            <w:tcW w:w="2693" w:type="dxa"/>
          </w:tcPr>
          <w:p w14:paraId="2326F85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Torre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Pallavicina</w:t>
            </w:r>
            <w:proofErr w:type="spellEnd"/>
          </w:p>
        </w:tc>
        <w:tc>
          <w:tcPr>
            <w:tcW w:w="4111" w:type="dxa"/>
          </w:tcPr>
          <w:p w14:paraId="291150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2CE41572" w14:textId="77777777" w:rsidTr="00071046">
        <w:trPr>
          <w:trHeight w:val="244"/>
        </w:trPr>
        <w:tc>
          <w:tcPr>
            <w:tcW w:w="1716" w:type="dxa"/>
          </w:tcPr>
          <w:p w14:paraId="6524FB3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6C6558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016218</w:t>
            </w:r>
          </w:p>
        </w:tc>
        <w:tc>
          <w:tcPr>
            <w:tcW w:w="2693" w:type="dxa"/>
          </w:tcPr>
          <w:p w14:paraId="11CB1E9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Trescore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Balneario</w:t>
            </w:r>
            <w:proofErr w:type="spellEnd"/>
          </w:p>
        </w:tc>
        <w:tc>
          <w:tcPr>
            <w:tcW w:w="4111" w:type="dxa"/>
          </w:tcPr>
          <w:p w14:paraId="3862445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0A06EE0" w14:textId="77777777" w:rsidTr="00071046">
        <w:trPr>
          <w:trHeight w:val="244"/>
        </w:trPr>
        <w:tc>
          <w:tcPr>
            <w:tcW w:w="1716" w:type="dxa"/>
          </w:tcPr>
          <w:p w14:paraId="4517827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1F4F71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016219</w:t>
            </w:r>
          </w:p>
        </w:tc>
        <w:tc>
          <w:tcPr>
            <w:tcW w:w="2693" w:type="dxa"/>
          </w:tcPr>
          <w:p w14:paraId="1DB7B10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Treviglio</w:t>
            </w:r>
            <w:proofErr w:type="spellEnd"/>
          </w:p>
        </w:tc>
        <w:tc>
          <w:tcPr>
            <w:tcW w:w="4111" w:type="dxa"/>
          </w:tcPr>
          <w:p w14:paraId="2B0F2F9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E0D7339" w14:textId="77777777" w:rsidTr="00071046">
        <w:trPr>
          <w:trHeight w:val="244"/>
        </w:trPr>
        <w:tc>
          <w:tcPr>
            <w:tcW w:w="1716" w:type="dxa"/>
          </w:tcPr>
          <w:p w14:paraId="25CA266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72FD22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016220</w:t>
            </w:r>
          </w:p>
        </w:tc>
        <w:tc>
          <w:tcPr>
            <w:tcW w:w="2693" w:type="dxa"/>
          </w:tcPr>
          <w:p w14:paraId="609ED36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Treviolo</w:t>
            </w:r>
            <w:proofErr w:type="spellEnd"/>
          </w:p>
        </w:tc>
        <w:tc>
          <w:tcPr>
            <w:tcW w:w="4111" w:type="dxa"/>
          </w:tcPr>
          <w:p w14:paraId="4820669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5ED938DC" w14:textId="77777777" w:rsidTr="00071046">
        <w:trPr>
          <w:trHeight w:val="244"/>
        </w:trPr>
        <w:tc>
          <w:tcPr>
            <w:tcW w:w="1716" w:type="dxa"/>
          </w:tcPr>
          <w:p w14:paraId="6E4FF86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CF991B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016221</w:t>
            </w:r>
          </w:p>
        </w:tc>
        <w:tc>
          <w:tcPr>
            <w:tcW w:w="2693" w:type="dxa"/>
          </w:tcPr>
          <w:p w14:paraId="5D58BF1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Ubiale</w:t>
            </w:r>
            <w:proofErr w:type="spellEnd"/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Clanezzo</w:t>
            </w:r>
            <w:proofErr w:type="spellEnd"/>
          </w:p>
        </w:tc>
        <w:tc>
          <w:tcPr>
            <w:tcW w:w="4111" w:type="dxa"/>
          </w:tcPr>
          <w:p w14:paraId="30A902B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7CABFF8" w14:textId="77777777" w:rsidTr="00071046">
        <w:trPr>
          <w:trHeight w:val="244"/>
        </w:trPr>
        <w:tc>
          <w:tcPr>
            <w:tcW w:w="1716" w:type="dxa"/>
          </w:tcPr>
          <w:p w14:paraId="4E6733B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8383E4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016222</w:t>
            </w:r>
          </w:p>
        </w:tc>
        <w:tc>
          <w:tcPr>
            <w:tcW w:w="2693" w:type="dxa"/>
          </w:tcPr>
          <w:p w14:paraId="50BB517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Urgnano</w:t>
            </w:r>
            <w:proofErr w:type="spellEnd"/>
          </w:p>
        </w:tc>
        <w:tc>
          <w:tcPr>
            <w:tcW w:w="4111" w:type="dxa"/>
          </w:tcPr>
          <w:p w14:paraId="3D300F6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64680C52" w14:textId="77777777" w:rsidTr="00071046">
        <w:trPr>
          <w:trHeight w:val="244"/>
        </w:trPr>
        <w:tc>
          <w:tcPr>
            <w:tcW w:w="1716" w:type="dxa"/>
          </w:tcPr>
          <w:p w14:paraId="383395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2DEB60E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016223</w:t>
            </w:r>
          </w:p>
        </w:tc>
        <w:tc>
          <w:tcPr>
            <w:tcW w:w="2693" w:type="dxa"/>
          </w:tcPr>
          <w:p w14:paraId="39F17E0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Valbondione</w:t>
            </w:r>
            <w:proofErr w:type="spellEnd"/>
          </w:p>
        </w:tc>
        <w:tc>
          <w:tcPr>
            <w:tcW w:w="4111" w:type="dxa"/>
          </w:tcPr>
          <w:p w14:paraId="007D5D1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4B7590C" w14:textId="77777777" w:rsidTr="00071046">
        <w:trPr>
          <w:trHeight w:val="242"/>
        </w:trPr>
        <w:tc>
          <w:tcPr>
            <w:tcW w:w="1716" w:type="dxa"/>
          </w:tcPr>
          <w:p w14:paraId="06AD9A0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CF9F31A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016224</w:t>
            </w:r>
          </w:p>
        </w:tc>
        <w:tc>
          <w:tcPr>
            <w:tcW w:w="2693" w:type="dxa"/>
          </w:tcPr>
          <w:p w14:paraId="2BF0050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Valbrembo</w:t>
            </w:r>
            <w:proofErr w:type="spellEnd"/>
          </w:p>
        </w:tc>
        <w:tc>
          <w:tcPr>
            <w:tcW w:w="4111" w:type="dxa"/>
          </w:tcPr>
          <w:p w14:paraId="31FD126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006BCB3" w14:textId="77777777" w:rsidTr="00071046">
        <w:trPr>
          <w:trHeight w:val="244"/>
        </w:trPr>
        <w:tc>
          <w:tcPr>
            <w:tcW w:w="1716" w:type="dxa"/>
          </w:tcPr>
          <w:p w14:paraId="18E00F9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6C2820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016225</w:t>
            </w:r>
          </w:p>
        </w:tc>
        <w:tc>
          <w:tcPr>
            <w:tcW w:w="2693" w:type="dxa"/>
          </w:tcPr>
          <w:p w14:paraId="4F02F12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Valgoglio</w:t>
            </w:r>
            <w:proofErr w:type="spellEnd"/>
          </w:p>
        </w:tc>
        <w:tc>
          <w:tcPr>
            <w:tcW w:w="4111" w:type="dxa"/>
          </w:tcPr>
          <w:p w14:paraId="3EEB32C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4E2FB48" w14:textId="77777777" w:rsidTr="00071046">
        <w:trPr>
          <w:trHeight w:val="244"/>
        </w:trPr>
        <w:tc>
          <w:tcPr>
            <w:tcW w:w="1716" w:type="dxa"/>
          </w:tcPr>
          <w:p w14:paraId="7D820DC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1572A3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016226</w:t>
            </w:r>
          </w:p>
        </w:tc>
        <w:tc>
          <w:tcPr>
            <w:tcW w:w="2693" w:type="dxa"/>
          </w:tcPr>
          <w:p w14:paraId="07FC40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Valleve</w:t>
            </w:r>
            <w:proofErr w:type="spellEnd"/>
          </w:p>
        </w:tc>
        <w:tc>
          <w:tcPr>
            <w:tcW w:w="4111" w:type="dxa"/>
          </w:tcPr>
          <w:p w14:paraId="734CD06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7CD639D" w14:textId="77777777" w:rsidTr="00071046">
        <w:trPr>
          <w:trHeight w:val="244"/>
        </w:trPr>
        <w:tc>
          <w:tcPr>
            <w:tcW w:w="1716" w:type="dxa"/>
          </w:tcPr>
          <w:p w14:paraId="72CED9E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489C66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016227</w:t>
            </w:r>
          </w:p>
        </w:tc>
        <w:tc>
          <w:tcPr>
            <w:tcW w:w="2693" w:type="dxa"/>
          </w:tcPr>
          <w:p w14:paraId="348D882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Valnegra</w:t>
            </w:r>
            <w:proofErr w:type="spellEnd"/>
          </w:p>
        </w:tc>
        <w:tc>
          <w:tcPr>
            <w:tcW w:w="4111" w:type="dxa"/>
          </w:tcPr>
          <w:p w14:paraId="34AE24F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AB498D9" w14:textId="77777777" w:rsidTr="00071046">
        <w:trPr>
          <w:trHeight w:val="244"/>
        </w:trPr>
        <w:tc>
          <w:tcPr>
            <w:tcW w:w="1716" w:type="dxa"/>
          </w:tcPr>
          <w:p w14:paraId="3D733AE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8A6901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016229</w:t>
            </w:r>
          </w:p>
        </w:tc>
        <w:tc>
          <w:tcPr>
            <w:tcW w:w="2693" w:type="dxa"/>
          </w:tcPr>
          <w:p w14:paraId="78F2D80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Valtorta</w:t>
            </w:r>
            <w:proofErr w:type="spellEnd"/>
          </w:p>
        </w:tc>
        <w:tc>
          <w:tcPr>
            <w:tcW w:w="4111" w:type="dxa"/>
          </w:tcPr>
          <w:p w14:paraId="1757B48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D5D63F9" w14:textId="77777777" w:rsidTr="00071046">
        <w:trPr>
          <w:trHeight w:val="244"/>
        </w:trPr>
        <w:tc>
          <w:tcPr>
            <w:tcW w:w="1716" w:type="dxa"/>
          </w:tcPr>
          <w:p w14:paraId="1D588A7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8C48B3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016230</w:t>
            </w:r>
          </w:p>
        </w:tc>
        <w:tc>
          <w:tcPr>
            <w:tcW w:w="2693" w:type="dxa"/>
          </w:tcPr>
          <w:p w14:paraId="571E69B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Vedeseta</w:t>
            </w:r>
            <w:proofErr w:type="spellEnd"/>
          </w:p>
        </w:tc>
        <w:tc>
          <w:tcPr>
            <w:tcW w:w="4111" w:type="dxa"/>
          </w:tcPr>
          <w:p w14:paraId="44CB7BE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D49B50B" w14:textId="77777777" w:rsidTr="00071046">
        <w:trPr>
          <w:trHeight w:val="244"/>
        </w:trPr>
        <w:tc>
          <w:tcPr>
            <w:tcW w:w="1716" w:type="dxa"/>
          </w:tcPr>
          <w:p w14:paraId="12D1287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D0B25D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016232</w:t>
            </w:r>
          </w:p>
        </w:tc>
        <w:tc>
          <w:tcPr>
            <w:tcW w:w="2693" w:type="dxa"/>
          </w:tcPr>
          <w:p w14:paraId="2FB8830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Verdellino</w:t>
            </w:r>
            <w:proofErr w:type="spellEnd"/>
          </w:p>
        </w:tc>
        <w:tc>
          <w:tcPr>
            <w:tcW w:w="4111" w:type="dxa"/>
          </w:tcPr>
          <w:p w14:paraId="548855A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AC90486" w14:textId="77777777" w:rsidTr="00071046">
        <w:trPr>
          <w:trHeight w:val="244"/>
        </w:trPr>
        <w:tc>
          <w:tcPr>
            <w:tcW w:w="1716" w:type="dxa"/>
          </w:tcPr>
          <w:p w14:paraId="5FB3194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4DD67B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016233</w:t>
            </w:r>
          </w:p>
        </w:tc>
        <w:tc>
          <w:tcPr>
            <w:tcW w:w="2693" w:type="dxa"/>
          </w:tcPr>
          <w:p w14:paraId="6CE00CA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Verdello</w:t>
            </w:r>
            <w:proofErr w:type="spellEnd"/>
          </w:p>
        </w:tc>
        <w:tc>
          <w:tcPr>
            <w:tcW w:w="4111" w:type="dxa"/>
          </w:tcPr>
          <w:p w14:paraId="6A5144C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5011508" w14:textId="77777777" w:rsidTr="00071046">
        <w:trPr>
          <w:trHeight w:val="244"/>
        </w:trPr>
        <w:tc>
          <w:tcPr>
            <w:tcW w:w="1716" w:type="dxa"/>
          </w:tcPr>
          <w:p w14:paraId="1CBF6E4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6F6A5A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016234</w:t>
            </w:r>
          </w:p>
        </w:tc>
        <w:tc>
          <w:tcPr>
            <w:tcW w:w="2693" w:type="dxa"/>
          </w:tcPr>
          <w:p w14:paraId="6F3F092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Vertova</w:t>
            </w:r>
            <w:proofErr w:type="spellEnd"/>
          </w:p>
        </w:tc>
        <w:tc>
          <w:tcPr>
            <w:tcW w:w="4111" w:type="dxa"/>
          </w:tcPr>
          <w:p w14:paraId="604E402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2E3918C" w14:textId="77777777" w:rsidTr="00071046">
        <w:trPr>
          <w:trHeight w:val="241"/>
        </w:trPr>
        <w:tc>
          <w:tcPr>
            <w:tcW w:w="1716" w:type="dxa"/>
          </w:tcPr>
          <w:p w14:paraId="0590921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64199C8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016235</w:t>
            </w:r>
          </w:p>
        </w:tc>
        <w:tc>
          <w:tcPr>
            <w:tcW w:w="2693" w:type="dxa"/>
          </w:tcPr>
          <w:p w14:paraId="6DB5592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Viadanica</w:t>
            </w:r>
            <w:proofErr w:type="spellEnd"/>
          </w:p>
        </w:tc>
        <w:tc>
          <w:tcPr>
            <w:tcW w:w="4111" w:type="dxa"/>
          </w:tcPr>
          <w:p w14:paraId="612B3D8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13C844F" w14:textId="77777777" w:rsidTr="00071046">
        <w:trPr>
          <w:trHeight w:val="244"/>
        </w:trPr>
        <w:tc>
          <w:tcPr>
            <w:tcW w:w="1716" w:type="dxa"/>
          </w:tcPr>
          <w:p w14:paraId="7F53823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1B7A0C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016236</w:t>
            </w:r>
          </w:p>
        </w:tc>
        <w:tc>
          <w:tcPr>
            <w:tcW w:w="2693" w:type="dxa"/>
          </w:tcPr>
          <w:p w14:paraId="3CA06EB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Vigano San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Martino</w:t>
            </w:r>
          </w:p>
        </w:tc>
        <w:tc>
          <w:tcPr>
            <w:tcW w:w="4111" w:type="dxa"/>
          </w:tcPr>
          <w:p w14:paraId="71C4AD6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F8B0CB2" w14:textId="77777777" w:rsidTr="00071046">
        <w:trPr>
          <w:trHeight w:val="244"/>
        </w:trPr>
        <w:tc>
          <w:tcPr>
            <w:tcW w:w="1716" w:type="dxa"/>
          </w:tcPr>
          <w:p w14:paraId="29ACA0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E901B0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016237</w:t>
            </w:r>
          </w:p>
        </w:tc>
        <w:tc>
          <w:tcPr>
            <w:tcW w:w="2693" w:type="dxa"/>
          </w:tcPr>
          <w:p w14:paraId="596A755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Vigolo</w:t>
            </w:r>
            <w:proofErr w:type="spellEnd"/>
          </w:p>
        </w:tc>
        <w:tc>
          <w:tcPr>
            <w:tcW w:w="4111" w:type="dxa"/>
          </w:tcPr>
          <w:p w14:paraId="6424B6F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B0E81EA" w14:textId="77777777" w:rsidTr="00071046">
        <w:trPr>
          <w:trHeight w:val="244"/>
        </w:trPr>
        <w:tc>
          <w:tcPr>
            <w:tcW w:w="1716" w:type="dxa"/>
          </w:tcPr>
          <w:p w14:paraId="4472FE0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0A87313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016238</w:t>
            </w:r>
          </w:p>
        </w:tc>
        <w:tc>
          <w:tcPr>
            <w:tcW w:w="2693" w:type="dxa"/>
          </w:tcPr>
          <w:p w14:paraId="7F782EC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Villa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40A73E5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738B6A5" w14:textId="77777777" w:rsidTr="00071046">
        <w:trPr>
          <w:trHeight w:val="244"/>
        </w:trPr>
        <w:tc>
          <w:tcPr>
            <w:tcW w:w="1716" w:type="dxa"/>
          </w:tcPr>
          <w:p w14:paraId="269ADBB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DEB5F3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016239</w:t>
            </w:r>
          </w:p>
        </w:tc>
        <w:tc>
          <w:tcPr>
            <w:tcW w:w="2693" w:type="dxa"/>
          </w:tcPr>
          <w:p w14:paraId="69B1484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Villa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d'Almè</w:t>
            </w:r>
            <w:proofErr w:type="spellEnd"/>
          </w:p>
        </w:tc>
        <w:tc>
          <w:tcPr>
            <w:tcW w:w="4111" w:type="dxa"/>
          </w:tcPr>
          <w:p w14:paraId="512EB09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6F46B9E" w14:textId="77777777" w:rsidTr="00071046">
        <w:trPr>
          <w:trHeight w:val="244"/>
        </w:trPr>
        <w:tc>
          <w:tcPr>
            <w:tcW w:w="1716" w:type="dxa"/>
          </w:tcPr>
          <w:p w14:paraId="25C397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B88C55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016240</w:t>
            </w:r>
          </w:p>
        </w:tc>
        <w:tc>
          <w:tcPr>
            <w:tcW w:w="2693" w:type="dxa"/>
          </w:tcPr>
          <w:p w14:paraId="290889D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Villa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Serio</w:t>
            </w:r>
          </w:p>
        </w:tc>
        <w:tc>
          <w:tcPr>
            <w:tcW w:w="4111" w:type="dxa"/>
          </w:tcPr>
          <w:p w14:paraId="479C6C5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273D3D8" w14:textId="77777777" w:rsidTr="00071046">
        <w:trPr>
          <w:trHeight w:val="244"/>
        </w:trPr>
        <w:tc>
          <w:tcPr>
            <w:tcW w:w="1716" w:type="dxa"/>
          </w:tcPr>
          <w:p w14:paraId="79D1607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06EADC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016241</w:t>
            </w:r>
          </w:p>
        </w:tc>
        <w:tc>
          <w:tcPr>
            <w:tcW w:w="2693" w:type="dxa"/>
          </w:tcPr>
          <w:p w14:paraId="610E024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Villa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d'Ogna</w:t>
            </w:r>
            <w:proofErr w:type="spellEnd"/>
          </w:p>
        </w:tc>
        <w:tc>
          <w:tcPr>
            <w:tcW w:w="4111" w:type="dxa"/>
          </w:tcPr>
          <w:p w14:paraId="7179A31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27B44CE" w14:textId="77777777" w:rsidTr="00071046">
        <w:trPr>
          <w:trHeight w:val="244"/>
        </w:trPr>
        <w:tc>
          <w:tcPr>
            <w:tcW w:w="1716" w:type="dxa"/>
          </w:tcPr>
          <w:p w14:paraId="109301C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Bergamo</w:t>
            </w:r>
          </w:p>
        </w:tc>
        <w:tc>
          <w:tcPr>
            <w:tcW w:w="1135" w:type="dxa"/>
          </w:tcPr>
          <w:p w14:paraId="72B7EFE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016242</w:t>
            </w:r>
          </w:p>
        </w:tc>
        <w:tc>
          <w:tcPr>
            <w:tcW w:w="2693" w:type="dxa"/>
          </w:tcPr>
          <w:p w14:paraId="157A7A9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Villongo</w:t>
            </w:r>
            <w:proofErr w:type="spellEnd"/>
          </w:p>
        </w:tc>
        <w:tc>
          <w:tcPr>
            <w:tcW w:w="4111" w:type="dxa"/>
          </w:tcPr>
          <w:p w14:paraId="16BE6D7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BA644DF" w14:textId="77777777" w:rsidTr="00071046">
        <w:trPr>
          <w:trHeight w:val="244"/>
        </w:trPr>
        <w:tc>
          <w:tcPr>
            <w:tcW w:w="1716" w:type="dxa"/>
          </w:tcPr>
          <w:p w14:paraId="6E0B57F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443B9E3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016243</w:t>
            </w:r>
          </w:p>
        </w:tc>
        <w:tc>
          <w:tcPr>
            <w:tcW w:w="2693" w:type="dxa"/>
          </w:tcPr>
          <w:p w14:paraId="3E31700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Vilminore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 xml:space="preserve">di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Scalve</w:t>
            </w:r>
            <w:proofErr w:type="spellEnd"/>
          </w:p>
        </w:tc>
        <w:tc>
          <w:tcPr>
            <w:tcW w:w="4111" w:type="dxa"/>
          </w:tcPr>
          <w:p w14:paraId="09A3CAC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18F03C8" w14:textId="77777777" w:rsidTr="00071046">
        <w:trPr>
          <w:trHeight w:val="242"/>
        </w:trPr>
        <w:tc>
          <w:tcPr>
            <w:tcW w:w="1716" w:type="dxa"/>
          </w:tcPr>
          <w:p w14:paraId="64AD1B6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000B93F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016244</w:t>
            </w:r>
          </w:p>
        </w:tc>
        <w:tc>
          <w:tcPr>
            <w:tcW w:w="2693" w:type="dxa"/>
          </w:tcPr>
          <w:p w14:paraId="16CF91A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Zandobbio</w:t>
            </w:r>
            <w:proofErr w:type="spellEnd"/>
          </w:p>
        </w:tc>
        <w:tc>
          <w:tcPr>
            <w:tcW w:w="4111" w:type="dxa"/>
          </w:tcPr>
          <w:p w14:paraId="3412D55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88F5237" w14:textId="77777777" w:rsidTr="00071046">
        <w:trPr>
          <w:trHeight w:val="244"/>
        </w:trPr>
        <w:tc>
          <w:tcPr>
            <w:tcW w:w="1716" w:type="dxa"/>
          </w:tcPr>
          <w:p w14:paraId="7690EAB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0887CB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016245</w:t>
            </w:r>
          </w:p>
        </w:tc>
        <w:tc>
          <w:tcPr>
            <w:tcW w:w="2693" w:type="dxa"/>
          </w:tcPr>
          <w:p w14:paraId="7F2642F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Zanica</w:t>
            </w:r>
            <w:proofErr w:type="spellEnd"/>
          </w:p>
        </w:tc>
        <w:tc>
          <w:tcPr>
            <w:tcW w:w="4111" w:type="dxa"/>
          </w:tcPr>
          <w:p w14:paraId="79E4C61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7823E52" w14:textId="77777777" w:rsidTr="00071046">
        <w:trPr>
          <w:trHeight w:val="244"/>
        </w:trPr>
        <w:tc>
          <w:tcPr>
            <w:tcW w:w="1716" w:type="dxa"/>
          </w:tcPr>
          <w:p w14:paraId="0D51F2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1BC96A8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016246</w:t>
            </w:r>
          </w:p>
        </w:tc>
        <w:tc>
          <w:tcPr>
            <w:tcW w:w="2693" w:type="dxa"/>
          </w:tcPr>
          <w:p w14:paraId="1907E4B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Zogno</w:t>
            </w:r>
            <w:proofErr w:type="spellEnd"/>
          </w:p>
        </w:tc>
        <w:tc>
          <w:tcPr>
            <w:tcW w:w="4111" w:type="dxa"/>
          </w:tcPr>
          <w:p w14:paraId="5EDDA1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83660F3" w14:textId="77777777" w:rsidTr="00071046">
        <w:trPr>
          <w:trHeight w:val="244"/>
        </w:trPr>
        <w:tc>
          <w:tcPr>
            <w:tcW w:w="1716" w:type="dxa"/>
          </w:tcPr>
          <w:p w14:paraId="5A9DBBD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03BD7E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016247</w:t>
            </w:r>
          </w:p>
        </w:tc>
        <w:tc>
          <w:tcPr>
            <w:tcW w:w="2693" w:type="dxa"/>
          </w:tcPr>
          <w:p w14:paraId="42D5DC7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Costa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Serina</w:t>
            </w:r>
          </w:p>
        </w:tc>
        <w:tc>
          <w:tcPr>
            <w:tcW w:w="4111" w:type="dxa"/>
          </w:tcPr>
          <w:p w14:paraId="217748F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94F73ED" w14:textId="77777777" w:rsidTr="00071046">
        <w:trPr>
          <w:trHeight w:val="244"/>
        </w:trPr>
        <w:tc>
          <w:tcPr>
            <w:tcW w:w="1716" w:type="dxa"/>
          </w:tcPr>
          <w:p w14:paraId="59323F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7C7F4C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016248</w:t>
            </w:r>
          </w:p>
        </w:tc>
        <w:tc>
          <w:tcPr>
            <w:tcW w:w="2693" w:type="dxa"/>
          </w:tcPr>
          <w:p w14:paraId="4D06F9D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Algua</w:t>
            </w:r>
            <w:proofErr w:type="spellEnd"/>
          </w:p>
        </w:tc>
        <w:tc>
          <w:tcPr>
            <w:tcW w:w="4111" w:type="dxa"/>
          </w:tcPr>
          <w:p w14:paraId="1FABB51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EE314F8" w14:textId="77777777" w:rsidTr="00071046">
        <w:trPr>
          <w:trHeight w:val="244"/>
        </w:trPr>
        <w:tc>
          <w:tcPr>
            <w:tcW w:w="1716" w:type="dxa"/>
          </w:tcPr>
          <w:p w14:paraId="181EF78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770AEB3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016249</w:t>
            </w:r>
          </w:p>
        </w:tc>
        <w:tc>
          <w:tcPr>
            <w:tcW w:w="2693" w:type="dxa"/>
          </w:tcPr>
          <w:p w14:paraId="78EF139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Cornalba</w:t>
            </w:r>
            <w:proofErr w:type="spellEnd"/>
          </w:p>
        </w:tc>
        <w:tc>
          <w:tcPr>
            <w:tcW w:w="4111" w:type="dxa"/>
          </w:tcPr>
          <w:p w14:paraId="06CE997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EBED8D4" w14:textId="77777777" w:rsidTr="00071046">
        <w:trPr>
          <w:trHeight w:val="244"/>
        </w:trPr>
        <w:tc>
          <w:tcPr>
            <w:tcW w:w="1716" w:type="dxa"/>
          </w:tcPr>
          <w:p w14:paraId="28A84FA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5C04802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016250</w:t>
            </w:r>
          </w:p>
        </w:tc>
        <w:tc>
          <w:tcPr>
            <w:tcW w:w="2693" w:type="dxa"/>
          </w:tcPr>
          <w:p w14:paraId="33B6154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Medolago</w:t>
            </w:r>
            <w:proofErr w:type="spellEnd"/>
          </w:p>
        </w:tc>
        <w:tc>
          <w:tcPr>
            <w:tcW w:w="4111" w:type="dxa"/>
          </w:tcPr>
          <w:p w14:paraId="6B5AA02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F355015" w14:textId="77777777" w:rsidTr="00071046">
        <w:trPr>
          <w:trHeight w:val="244"/>
        </w:trPr>
        <w:tc>
          <w:tcPr>
            <w:tcW w:w="1716" w:type="dxa"/>
          </w:tcPr>
          <w:p w14:paraId="4A90FCC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373E4E3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016251</w:t>
            </w:r>
          </w:p>
        </w:tc>
        <w:tc>
          <w:tcPr>
            <w:tcW w:w="2693" w:type="dxa"/>
          </w:tcPr>
          <w:p w14:paraId="6C4C3BD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Solza</w:t>
            </w:r>
            <w:proofErr w:type="spellEnd"/>
          </w:p>
        </w:tc>
        <w:tc>
          <w:tcPr>
            <w:tcW w:w="4111" w:type="dxa"/>
          </w:tcPr>
          <w:p w14:paraId="43A1BF5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067902A" w14:textId="77777777" w:rsidTr="00071046">
        <w:trPr>
          <w:trHeight w:val="244"/>
        </w:trPr>
        <w:tc>
          <w:tcPr>
            <w:tcW w:w="1716" w:type="dxa"/>
          </w:tcPr>
          <w:p w14:paraId="2B4DFE5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A21FDE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016252</w:t>
            </w:r>
          </w:p>
        </w:tc>
        <w:tc>
          <w:tcPr>
            <w:tcW w:w="2693" w:type="dxa"/>
          </w:tcPr>
          <w:p w14:paraId="3515912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Sant'Omobono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Terme</w:t>
            </w:r>
          </w:p>
        </w:tc>
        <w:tc>
          <w:tcPr>
            <w:tcW w:w="4111" w:type="dxa"/>
          </w:tcPr>
          <w:p w14:paraId="176D8A8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70061DE" w14:textId="77777777" w:rsidTr="00071046">
        <w:trPr>
          <w:trHeight w:val="241"/>
        </w:trPr>
        <w:tc>
          <w:tcPr>
            <w:tcW w:w="1716" w:type="dxa"/>
          </w:tcPr>
          <w:p w14:paraId="00128D8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Bergamo</w:t>
            </w:r>
          </w:p>
        </w:tc>
        <w:tc>
          <w:tcPr>
            <w:tcW w:w="1135" w:type="dxa"/>
          </w:tcPr>
          <w:p w14:paraId="62CC2798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016253</w:t>
            </w:r>
          </w:p>
        </w:tc>
        <w:tc>
          <w:tcPr>
            <w:tcW w:w="2693" w:type="dxa"/>
          </w:tcPr>
          <w:p w14:paraId="4D17CAD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Val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Brembilla</w:t>
            </w:r>
            <w:proofErr w:type="spellEnd"/>
          </w:p>
        </w:tc>
        <w:tc>
          <w:tcPr>
            <w:tcW w:w="4111" w:type="dxa"/>
          </w:tcPr>
          <w:p w14:paraId="24CE3CD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32258FA" w14:textId="77777777" w:rsidTr="00071046">
        <w:trPr>
          <w:trHeight w:val="244"/>
        </w:trPr>
        <w:tc>
          <w:tcPr>
            <w:tcW w:w="1716" w:type="dxa"/>
          </w:tcPr>
          <w:p w14:paraId="04B734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36F7EF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017001</w:t>
            </w:r>
          </w:p>
        </w:tc>
        <w:tc>
          <w:tcPr>
            <w:tcW w:w="2693" w:type="dxa"/>
          </w:tcPr>
          <w:p w14:paraId="6765D18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Acquafredda</w:t>
            </w:r>
            <w:proofErr w:type="spellEnd"/>
          </w:p>
        </w:tc>
        <w:tc>
          <w:tcPr>
            <w:tcW w:w="4111" w:type="dxa"/>
          </w:tcPr>
          <w:p w14:paraId="4824B43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0334713" w14:textId="77777777" w:rsidTr="00071046">
        <w:trPr>
          <w:trHeight w:val="244"/>
        </w:trPr>
        <w:tc>
          <w:tcPr>
            <w:tcW w:w="1716" w:type="dxa"/>
          </w:tcPr>
          <w:p w14:paraId="17BC551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F19779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017002</w:t>
            </w:r>
          </w:p>
        </w:tc>
        <w:tc>
          <w:tcPr>
            <w:tcW w:w="2693" w:type="dxa"/>
          </w:tcPr>
          <w:p w14:paraId="7F0E086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Adro</w:t>
            </w:r>
            <w:proofErr w:type="spellEnd"/>
          </w:p>
        </w:tc>
        <w:tc>
          <w:tcPr>
            <w:tcW w:w="4111" w:type="dxa"/>
          </w:tcPr>
          <w:p w14:paraId="5865B08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0884401" w14:textId="77777777" w:rsidTr="00071046">
        <w:trPr>
          <w:trHeight w:val="244"/>
        </w:trPr>
        <w:tc>
          <w:tcPr>
            <w:tcW w:w="1716" w:type="dxa"/>
          </w:tcPr>
          <w:p w14:paraId="5A3A77A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00DDE2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017003</w:t>
            </w:r>
          </w:p>
        </w:tc>
        <w:tc>
          <w:tcPr>
            <w:tcW w:w="2693" w:type="dxa"/>
          </w:tcPr>
          <w:p w14:paraId="7F110BE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Agnosine</w:t>
            </w:r>
            <w:proofErr w:type="spellEnd"/>
          </w:p>
        </w:tc>
        <w:tc>
          <w:tcPr>
            <w:tcW w:w="4111" w:type="dxa"/>
          </w:tcPr>
          <w:p w14:paraId="4C02BFE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ADB1AD8" w14:textId="77777777" w:rsidTr="00071046">
        <w:trPr>
          <w:trHeight w:val="244"/>
        </w:trPr>
        <w:tc>
          <w:tcPr>
            <w:tcW w:w="1716" w:type="dxa"/>
          </w:tcPr>
          <w:p w14:paraId="26A59A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A1F4D2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017004</w:t>
            </w:r>
          </w:p>
        </w:tc>
        <w:tc>
          <w:tcPr>
            <w:tcW w:w="2693" w:type="dxa"/>
          </w:tcPr>
          <w:p w14:paraId="5DE0B96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Alfianello</w:t>
            </w:r>
            <w:proofErr w:type="spellEnd"/>
          </w:p>
        </w:tc>
        <w:tc>
          <w:tcPr>
            <w:tcW w:w="4111" w:type="dxa"/>
          </w:tcPr>
          <w:p w14:paraId="11364AA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79E5C26" w14:textId="77777777" w:rsidTr="00071046">
        <w:trPr>
          <w:trHeight w:val="244"/>
        </w:trPr>
        <w:tc>
          <w:tcPr>
            <w:tcW w:w="1716" w:type="dxa"/>
          </w:tcPr>
          <w:p w14:paraId="72A1CE6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478EC1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017005</w:t>
            </w:r>
          </w:p>
        </w:tc>
        <w:tc>
          <w:tcPr>
            <w:tcW w:w="2693" w:type="dxa"/>
          </w:tcPr>
          <w:p w14:paraId="6E06D72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Anfo</w:t>
            </w:r>
            <w:proofErr w:type="spellEnd"/>
          </w:p>
        </w:tc>
        <w:tc>
          <w:tcPr>
            <w:tcW w:w="4111" w:type="dxa"/>
          </w:tcPr>
          <w:p w14:paraId="177892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F15F51F" w14:textId="77777777" w:rsidTr="00071046">
        <w:trPr>
          <w:trHeight w:val="244"/>
        </w:trPr>
        <w:tc>
          <w:tcPr>
            <w:tcW w:w="1716" w:type="dxa"/>
          </w:tcPr>
          <w:p w14:paraId="6141C49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320BEA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017006</w:t>
            </w:r>
          </w:p>
        </w:tc>
        <w:tc>
          <w:tcPr>
            <w:tcW w:w="2693" w:type="dxa"/>
          </w:tcPr>
          <w:p w14:paraId="0A401EE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Angolo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Terme</w:t>
            </w:r>
          </w:p>
        </w:tc>
        <w:tc>
          <w:tcPr>
            <w:tcW w:w="4111" w:type="dxa"/>
          </w:tcPr>
          <w:p w14:paraId="58ED9FB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F85285D" w14:textId="77777777" w:rsidTr="00071046">
        <w:trPr>
          <w:trHeight w:val="244"/>
        </w:trPr>
        <w:tc>
          <w:tcPr>
            <w:tcW w:w="1716" w:type="dxa"/>
          </w:tcPr>
          <w:p w14:paraId="7869697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F001E2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017007</w:t>
            </w:r>
          </w:p>
        </w:tc>
        <w:tc>
          <w:tcPr>
            <w:tcW w:w="2693" w:type="dxa"/>
          </w:tcPr>
          <w:p w14:paraId="429268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Artogne</w:t>
            </w:r>
            <w:proofErr w:type="spellEnd"/>
          </w:p>
        </w:tc>
        <w:tc>
          <w:tcPr>
            <w:tcW w:w="4111" w:type="dxa"/>
          </w:tcPr>
          <w:p w14:paraId="05B86EF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D8B5253" w14:textId="77777777" w:rsidTr="00071046">
        <w:trPr>
          <w:trHeight w:val="244"/>
        </w:trPr>
        <w:tc>
          <w:tcPr>
            <w:tcW w:w="1716" w:type="dxa"/>
          </w:tcPr>
          <w:p w14:paraId="026A213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C894C5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017008</w:t>
            </w:r>
          </w:p>
        </w:tc>
        <w:tc>
          <w:tcPr>
            <w:tcW w:w="2693" w:type="dxa"/>
          </w:tcPr>
          <w:p w14:paraId="7A428E2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Azzano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Mella</w:t>
            </w:r>
            <w:proofErr w:type="spellEnd"/>
          </w:p>
        </w:tc>
        <w:tc>
          <w:tcPr>
            <w:tcW w:w="4111" w:type="dxa"/>
          </w:tcPr>
          <w:p w14:paraId="665387B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C07A6C1" w14:textId="77777777" w:rsidTr="00071046">
        <w:trPr>
          <w:trHeight w:val="244"/>
        </w:trPr>
        <w:tc>
          <w:tcPr>
            <w:tcW w:w="1716" w:type="dxa"/>
          </w:tcPr>
          <w:p w14:paraId="54E20CD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F14B53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017009</w:t>
            </w:r>
          </w:p>
        </w:tc>
        <w:tc>
          <w:tcPr>
            <w:tcW w:w="2693" w:type="dxa"/>
          </w:tcPr>
          <w:p w14:paraId="587979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Bagnolo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Mella</w:t>
            </w:r>
            <w:proofErr w:type="spellEnd"/>
          </w:p>
        </w:tc>
        <w:tc>
          <w:tcPr>
            <w:tcW w:w="4111" w:type="dxa"/>
          </w:tcPr>
          <w:p w14:paraId="473E4C7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C6386FE" w14:textId="77777777" w:rsidTr="00071046">
        <w:trPr>
          <w:trHeight w:val="241"/>
        </w:trPr>
        <w:tc>
          <w:tcPr>
            <w:tcW w:w="1716" w:type="dxa"/>
          </w:tcPr>
          <w:p w14:paraId="0C94FED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B00ADC8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017010</w:t>
            </w:r>
          </w:p>
        </w:tc>
        <w:tc>
          <w:tcPr>
            <w:tcW w:w="2693" w:type="dxa"/>
          </w:tcPr>
          <w:p w14:paraId="7417B64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Bagolino</w:t>
            </w:r>
            <w:proofErr w:type="spellEnd"/>
          </w:p>
        </w:tc>
        <w:tc>
          <w:tcPr>
            <w:tcW w:w="4111" w:type="dxa"/>
          </w:tcPr>
          <w:p w14:paraId="4CB8E62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483DAF9" w14:textId="77777777" w:rsidTr="00071046">
        <w:trPr>
          <w:trHeight w:val="244"/>
        </w:trPr>
        <w:tc>
          <w:tcPr>
            <w:tcW w:w="1716" w:type="dxa"/>
          </w:tcPr>
          <w:p w14:paraId="413EAA0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C0D637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017011</w:t>
            </w:r>
          </w:p>
        </w:tc>
        <w:tc>
          <w:tcPr>
            <w:tcW w:w="2693" w:type="dxa"/>
          </w:tcPr>
          <w:p w14:paraId="48AD004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Barbariga</w:t>
            </w:r>
            <w:proofErr w:type="spellEnd"/>
          </w:p>
        </w:tc>
        <w:tc>
          <w:tcPr>
            <w:tcW w:w="4111" w:type="dxa"/>
          </w:tcPr>
          <w:p w14:paraId="2FEF906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2EC9B0E" w14:textId="77777777" w:rsidTr="00071046">
        <w:trPr>
          <w:trHeight w:val="244"/>
        </w:trPr>
        <w:tc>
          <w:tcPr>
            <w:tcW w:w="1716" w:type="dxa"/>
          </w:tcPr>
          <w:p w14:paraId="2174393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2C45DC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017012</w:t>
            </w:r>
          </w:p>
        </w:tc>
        <w:tc>
          <w:tcPr>
            <w:tcW w:w="2693" w:type="dxa"/>
          </w:tcPr>
          <w:p w14:paraId="424F8BB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Barghe</w:t>
            </w:r>
            <w:proofErr w:type="spellEnd"/>
          </w:p>
        </w:tc>
        <w:tc>
          <w:tcPr>
            <w:tcW w:w="4111" w:type="dxa"/>
          </w:tcPr>
          <w:p w14:paraId="00AFCA3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94BECE3" w14:textId="77777777" w:rsidTr="00071046">
        <w:trPr>
          <w:trHeight w:val="244"/>
        </w:trPr>
        <w:tc>
          <w:tcPr>
            <w:tcW w:w="1716" w:type="dxa"/>
          </w:tcPr>
          <w:p w14:paraId="7A055F7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B2B8B6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017013</w:t>
            </w:r>
          </w:p>
        </w:tc>
        <w:tc>
          <w:tcPr>
            <w:tcW w:w="2693" w:type="dxa"/>
          </w:tcPr>
          <w:p w14:paraId="1090CDE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Bassano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Bresciano</w:t>
            </w:r>
            <w:proofErr w:type="spellEnd"/>
          </w:p>
        </w:tc>
        <w:tc>
          <w:tcPr>
            <w:tcW w:w="4111" w:type="dxa"/>
          </w:tcPr>
          <w:p w14:paraId="1E381A0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95AC04C" w14:textId="77777777" w:rsidTr="00071046">
        <w:trPr>
          <w:trHeight w:val="244"/>
        </w:trPr>
        <w:tc>
          <w:tcPr>
            <w:tcW w:w="1716" w:type="dxa"/>
          </w:tcPr>
          <w:p w14:paraId="20CBB8F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2831F1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017014</w:t>
            </w:r>
          </w:p>
        </w:tc>
        <w:tc>
          <w:tcPr>
            <w:tcW w:w="2693" w:type="dxa"/>
          </w:tcPr>
          <w:p w14:paraId="3B4D776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Bedizzole</w:t>
            </w:r>
            <w:proofErr w:type="spellEnd"/>
          </w:p>
        </w:tc>
        <w:tc>
          <w:tcPr>
            <w:tcW w:w="4111" w:type="dxa"/>
          </w:tcPr>
          <w:p w14:paraId="25EA520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92AAB35" w14:textId="77777777" w:rsidTr="00071046">
        <w:trPr>
          <w:trHeight w:val="244"/>
        </w:trPr>
        <w:tc>
          <w:tcPr>
            <w:tcW w:w="1716" w:type="dxa"/>
          </w:tcPr>
          <w:p w14:paraId="198FFBF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3C1790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017015</w:t>
            </w:r>
          </w:p>
        </w:tc>
        <w:tc>
          <w:tcPr>
            <w:tcW w:w="2693" w:type="dxa"/>
          </w:tcPr>
          <w:p w14:paraId="704D2D5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Berlingo</w:t>
            </w:r>
          </w:p>
        </w:tc>
        <w:tc>
          <w:tcPr>
            <w:tcW w:w="4111" w:type="dxa"/>
          </w:tcPr>
          <w:p w14:paraId="5BD1C2C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FEE6451" w14:textId="77777777" w:rsidTr="00071046">
        <w:trPr>
          <w:trHeight w:val="244"/>
        </w:trPr>
        <w:tc>
          <w:tcPr>
            <w:tcW w:w="1716" w:type="dxa"/>
          </w:tcPr>
          <w:p w14:paraId="14F6D2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BF0356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017016</w:t>
            </w:r>
          </w:p>
        </w:tc>
        <w:tc>
          <w:tcPr>
            <w:tcW w:w="2693" w:type="dxa"/>
          </w:tcPr>
          <w:p w14:paraId="293CF26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Berzo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Demo</w:t>
            </w:r>
          </w:p>
        </w:tc>
        <w:tc>
          <w:tcPr>
            <w:tcW w:w="4111" w:type="dxa"/>
          </w:tcPr>
          <w:p w14:paraId="222B3DC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AD4FFE5" w14:textId="77777777" w:rsidTr="00071046">
        <w:trPr>
          <w:trHeight w:val="244"/>
        </w:trPr>
        <w:tc>
          <w:tcPr>
            <w:tcW w:w="1716" w:type="dxa"/>
          </w:tcPr>
          <w:p w14:paraId="278B73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BE973B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017017</w:t>
            </w:r>
          </w:p>
        </w:tc>
        <w:tc>
          <w:tcPr>
            <w:tcW w:w="2693" w:type="dxa"/>
          </w:tcPr>
          <w:p w14:paraId="3608889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Berzo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Inferiore</w:t>
            </w:r>
            <w:proofErr w:type="spellEnd"/>
          </w:p>
        </w:tc>
        <w:tc>
          <w:tcPr>
            <w:tcW w:w="4111" w:type="dxa"/>
          </w:tcPr>
          <w:p w14:paraId="006E19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ABE9864" w14:textId="77777777" w:rsidTr="00071046">
        <w:trPr>
          <w:trHeight w:val="244"/>
        </w:trPr>
        <w:tc>
          <w:tcPr>
            <w:tcW w:w="1716" w:type="dxa"/>
          </w:tcPr>
          <w:p w14:paraId="7869B71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AA24DA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017018</w:t>
            </w:r>
          </w:p>
        </w:tc>
        <w:tc>
          <w:tcPr>
            <w:tcW w:w="2693" w:type="dxa"/>
          </w:tcPr>
          <w:p w14:paraId="0F89E2C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Bienno</w:t>
            </w:r>
            <w:proofErr w:type="spellEnd"/>
          </w:p>
        </w:tc>
        <w:tc>
          <w:tcPr>
            <w:tcW w:w="4111" w:type="dxa"/>
          </w:tcPr>
          <w:p w14:paraId="37CE91D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8F5E58A" w14:textId="77777777" w:rsidTr="00071046">
        <w:trPr>
          <w:trHeight w:val="241"/>
        </w:trPr>
        <w:tc>
          <w:tcPr>
            <w:tcW w:w="1716" w:type="dxa"/>
          </w:tcPr>
          <w:p w14:paraId="4CE8E44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D8A8197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017019</w:t>
            </w:r>
          </w:p>
        </w:tc>
        <w:tc>
          <w:tcPr>
            <w:tcW w:w="2693" w:type="dxa"/>
          </w:tcPr>
          <w:p w14:paraId="659A32C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Bione</w:t>
            </w:r>
            <w:proofErr w:type="spellEnd"/>
          </w:p>
        </w:tc>
        <w:tc>
          <w:tcPr>
            <w:tcW w:w="4111" w:type="dxa"/>
          </w:tcPr>
          <w:p w14:paraId="6799F91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E7949EB" w14:textId="77777777" w:rsidTr="00071046">
        <w:trPr>
          <w:trHeight w:val="244"/>
        </w:trPr>
        <w:tc>
          <w:tcPr>
            <w:tcW w:w="1716" w:type="dxa"/>
          </w:tcPr>
          <w:p w14:paraId="2C738E1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81FC41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017020</w:t>
            </w:r>
          </w:p>
        </w:tc>
        <w:tc>
          <w:tcPr>
            <w:tcW w:w="2693" w:type="dxa"/>
          </w:tcPr>
          <w:p w14:paraId="25B303E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Borgo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Giacomo</w:t>
            </w:r>
          </w:p>
        </w:tc>
        <w:tc>
          <w:tcPr>
            <w:tcW w:w="4111" w:type="dxa"/>
          </w:tcPr>
          <w:p w14:paraId="5FAA2C7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7C99E53" w14:textId="77777777" w:rsidTr="00071046">
        <w:trPr>
          <w:trHeight w:val="244"/>
        </w:trPr>
        <w:tc>
          <w:tcPr>
            <w:tcW w:w="1716" w:type="dxa"/>
          </w:tcPr>
          <w:p w14:paraId="2E15910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C6A103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017021</w:t>
            </w:r>
          </w:p>
        </w:tc>
        <w:tc>
          <w:tcPr>
            <w:tcW w:w="2693" w:type="dxa"/>
          </w:tcPr>
          <w:p w14:paraId="5BFCD0D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Borgosatollo</w:t>
            </w:r>
            <w:proofErr w:type="spellEnd"/>
          </w:p>
        </w:tc>
        <w:tc>
          <w:tcPr>
            <w:tcW w:w="4111" w:type="dxa"/>
          </w:tcPr>
          <w:p w14:paraId="0CE3BCA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786CA03D" w14:textId="77777777" w:rsidTr="00071046">
        <w:trPr>
          <w:trHeight w:val="244"/>
        </w:trPr>
        <w:tc>
          <w:tcPr>
            <w:tcW w:w="1716" w:type="dxa"/>
          </w:tcPr>
          <w:p w14:paraId="2CCBA47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B70C8D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017022</w:t>
            </w:r>
          </w:p>
        </w:tc>
        <w:tc>
          <w:tcPr>
            <w:tcW w:w="2693" w:type="dxa"/>
          </w:tcPr>
          <w:p w14:paraId="50D68E2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Borno</w:t>
            </w:r>
            <w:proofErr w:type="spellEnd"/>
          </w:p>
        </w:tc>
        <w:tc>
          <w:tcPr>
            <w:tcW w:w="4111" w:type="dxa"/>
          </w:tcPr>
          <w:p w14:paraId="5217DC5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6897C60" w14:textId="77777777" w:rsidTr="00071046">
        <w:trPr>
          <w:trHeight w:val="244"/>
        </w:trPr>
        <w:tc>
          <w:tcPr>
            <w:tcW w:w="1716" w:type="dxa"/>
          </w:tcPr>
          <w:p w14:paraId="7A4C2B8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730004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017023</w:t>
            </w:r>
          </w:p>
        </w:tc>
        <w:tc>
          <w:tcPr>
            <w:tcW w:w="2693" w:type="dxa"/>
          </w:tcPr>
          <w:p w14:paraId="6786F92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Botticino</w:t>
            </w:r>
            <w:proofErr w:type="spellEnd"/>
          </w:p>
        </w:tc>
        <w:tc>
          <w:tcPr>
            <w:tcW w:w="4111" w:type="dxa"/>
          </w:tcPr>
          <w:p w14:paraId="4011662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69039A7" w14:textId="77777777" w:rsidTr="00071046">
        <w:trPr>
          <w:trHeight w:val="244"/>
        </w:trPr>
        <w:tc>
          <w:tcPr>
            <w:tcW w:w="1716" w:type="dxa"/>
          </w:tcPr>
          <w:p w14:paraId="1375594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7EEA99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017024</w:t>
            </w:r>
          </w:p>
        </w:tc>
        <w:tc>
          <w:tcPr>
            <w:tcW w:w="2693" w:type="dxa"/>
          </w:tcPr>
          <w:p w14:paraId="39EC296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Bovegno</w:t>
            </w:r>
            <w:proofErr w:type="spellEnd"/>
          </w:p>
        </w:tc>
        <w:tc>
          <w:tcPr>
            <w:tcW w:w="4111" w:type="dxa"/>
          </w:tcPr>
          <w:p w14:paraId="33FCDBF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0BFA942" w14:textId="77777777" w:rsidTr="00071046">
        <w:trPr>
          <w:trHeight w:val="244"/>
        </w:trPr>
        <w:tc>
          <w:tcPr>
            <w:tcW w:w="1716" w:type="dxa"/>
          </w:tcPr>
          <w:p w14:paraId="3958B44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B07E56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017025</w:t>
            </w:r>
          </w:p>
        </w:tc>
        <w:tc>
          <w:tcPr>
            <w:tcW w:w="2693" w:type="dxa"/>
          </w:tcPr>
          <w:p w14:paraId="18F948D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Bovezzo</w:t>
            </w:r>
            <w:proofErr w:type="spellEnd"/>
          </w:p>
        </w:tc>
        <w:tc>
          <w:tcPr>
            <w:tcW w:w="4111" w:type="dxa"/>
          </w:tcPr>
          <w:p w14:paraId="2E6C031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EF32917" w14:textId="77777777" w:rsidTr="00071046">
        <w:trPr>
          <w:trHeight w:val="244"/>
        </w:trPr>
        <w:tc>
          <w:tcPr>
            <w:tcW w:w="1716" w:type="dxa"/>
          </w:tcPr>
          <w:p w14:paraId="53CCEDE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7D018E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017026</w:t>
            </w:r>
          </w:p>
        </w:tc>
        <w:tc>
          <w:tcPr>
            <w:tcW w:w="2693" w:type="dxa"/>
          </w:tcPr>
          <w:p w14:paraId="055834A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Brandico</w:t>
            </w:r>
            <w:proofErr w:type="spellEnd"/>
          </w:p>
        </w:tc>
        <w:tc>
          <w:tcPr>
            <w:tcW w:w="4111" w:type="dxa"/>
          </w:tcPr>
          <w:p w14:paraId="23E7CE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2E3DE53" w14:textId="77777777" w:rsidTr="00071046">
        <w:trPr>
          <w:trHeight w:val="244"/>
        </w:trPr>
        <w:tc>
          <w:tcPr>
            <w:tcW w:w="1716" w:type="dxa"/>
          </w:tcPr>
          <w:p w14:paraId="217C179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0A1091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017027</w:t>
            </w:r>
          </w:p>
        </w:tc>
        <w:tc>
          <w:tcPr>
            <w:tcW w:w="2693" w:type="dxa"/>
          </w:tcPr>
          <w:p w14:paraId="2CE5A08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Braone</w:t>
            </w:r>
            <w:proofErr w:type="spellEnd"/>
          </w:p>
        </w:tc>
        <w:tc>
          <w:tcPr>
            <w:tcW w:w="4111" w:type="dxa"/>
          </w:tcPr>
          <w:p w14:paraId="004C1C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F8EEC0C" w14:textId="77777777" w:rsidTr="00071046">
        <w:trPr>
          <w:trHeight w:val="242"/>
        </w:trPr>
        <w:tc>
          <w:tcPr>
            <w:tcW w:w="1716" w:type="dxa"/>
          </w:tcPr>
          <w:p w14:paraId="7AD4D64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22DCFAE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017028</w:t>
            </w:r>
          </w:p>
        </w:tc>
        <w:tc>
          <w:tcPr>
            <w:tcW w:w="2693" w:type="dxa"/>
          </w:tcPr>
          <w:p w14:paraId="4285151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Breno</w:t>
            </w:r>
            <w:proofErr w:type="spellEnd"/>
          </w:p>
        </w:tc>
        <w:tc>
          <w:tcPr>
            <w:tcW w:w="4111" w:type="dxa"/>
          </w:tcPr>
          <w:p w14:paraId="0687B74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04F32B4" w14:textId="77777777" w:rsidTr="00071046">
        <w:trPr>
          <w:trHeight w:val="244"/>
        </w:trPr>
        <w:tc>
          <w:tcPr>
            <w:tcW w:w="1716" w:type="dxa"/>
          </w:tcPr>
          <w:p w14:paraId="4902464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74DE06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017029</w:t>
            </w:r>
          </w:p>
        </w:tc>
        <w:tc>
          <w:tcPr>
            <w:tcW w:w="2693" w:type="dxa"/>
          </w:tcPr>
          <w:p w14:paraId="01A804B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4111" w:type="dxa"/>
          </w:tcPr>
          <w:p w14:paraId="25C922F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7B149071" w14:textId="77777777" w:rsidTr="00071046">
        <w:trPr>
          <w:trHeight w:val="244"/>
        </w:trPr>
        <w:tc>
          <w:tcPr>
            <w:tcW w:w="1716" w:type="dxa"/>
          </w:tcPr>
          <w:p w14:paraId="6958E19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1D451C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017030</w:t>
            </w:r>
          </w:p>
        </w:tc>
        <w:tc>
          <w:tcPr>
            <w:tcW w:w="2693" w:type="dxa"/>
          </w:tcPr>
          <w:p w14:paraId="1951827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Brione</w:t>
            </w:r>
            <w:proofErr w:type="spellEnd"/>
          </w:p>
        </w:tc>
        <w:tc>
          <w:tcPr>
            <w:tcW w:w="4111" w:type="dxa"/>
          </w:tcPr>
          <w:p w14:paraId="670663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596A70A" w14:textId="77777777" w:rsidTr="00071046">
        <w:trPr>
          <w:trHeight w:val="244"/>
        </w:trPr>
        <w:tc>
          <w:tcPr>
            <w:tcW w:w="1716" w:type="dxa"/>
          </w:tcPr>
          <w:p w14:paraId="5EF641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83BAE7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017031</w:t>
            </w:r>
          </w:p>
        </w:tc>
        <w:tc>
          <w:tcPr>
            <w:tcW w:w="2693" w:type="dxa"/>
          </w:tcPr>
          <w:p w14:paraId="14A17C8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Caino</w:t>
            </w:r>
            <w:proofErr w:type="spellEnd"/>
          </w:p>
        </w:tc>
        <w:tc>
          <w:tcPr>
            <w:tcW w:w="4111" w:type="dxa"/>
          </w:tcPr>
          <w:p w14:paraId="12320FD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F93ABA0" w14:textId="77777777" w:rsidTr="00071046">
        <w:trPr>
          <w:trHeight w:val="244"/>
        </w:trPr>
        <w:tc>
          <w:tcPr>
            <w:tcW w:w="1716" w:type="dxa"/>
          </w:tcPr>
          <w:p w14:paraId="1F92EE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2DDCD2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017032</w:t>
            </w:r>
          </w:p>
        </w:tc>
        <w:tc>
          <w:tcPr>
            <w:tcW w:w="2693" w:type="dxa"/>
          </w:tcPr>
          <w:p w14:paraId="7213709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Calcinato</w:t>
            </w:r>
            <w:proofErr w:type="spellEnd"/>
          </w:p>
        </w:tc>
        <w:tc>
          <w:tcPr>
            <w:tcW w:w="4111" w:type="dxa"/>
          </w:tcPr>
          <w:p w14:paraId="6ED2FF2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8F21712" w14:textId="77777777" w:rsidTr="00071046">
        <w:trPr>
          <w:trHeight w:val="244"/>
        </w:trPr>
        <w:tc>
          <w:tcPr>
            <w:tcW w:w="1716" w:type="dxa"/>
          </w:tcPr>
          <w:p w14:paraId="4F2BE9F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2BBCEE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017033</w:t>
            </w:r>
          </w:p>
        </w:tc>
        <w:tc>
          <w:tcPr>
            <w:tcW w:w="2693" w:type="dxa"/>
          </w:tcPr>
          <w:p w14:paraId="59FE08E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Calvagese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della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Riviera</w:t>
            </w:r>
          </w:p>
        </w:tc>
        <w:tc>
          <w:tcPr>
            <w:tcW w:w="4111" w:type="dxa"/>
          </w:tcPr>
          <w:p w14:paraId="01A95A1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14A9520" w14:textId="77777777" w:rsidTr="00071046">
        <w:trPr>
          <w:trHeight w:val="244"/>
        </w:trPr>
        <w:tc>
          <w:tcPr>
            <w:tcW w:w="1716" w:type="dxa"/>
          </w:tcPr>
          <w:p w14:paraId="5A6BEAE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91F6B4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017034</w:t>
            </w:r>
          </w:p>
        </w:tc>
        <w:tc>
          <w:tcPr>
            <w:tcW w:w="2693" w:type="dxa"/>
          </w:tcPr>
          <w:p w14:paraId="456412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Calvisano</w:t>
            </w:r>
            <w:proofErr w:type="spellEnd"/>
          </w:p>
        </w:tc>
        <w:tc>
          <w:tcPr>
            <w:tcW w:w="4111" w:type="dxa"/>
          </w:tcPr>
          <w:p w14:paraId="2B178B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90F889C" w14:textId="77777777" w:rsidTr="00071046">
        <w:trPr>
          <w:trHeight w:val="244"/>
        </w:trPr>
        <w:tc>
          <w:tcPr>
            <w:tcW w:w="1716" w:type="dxa"/>
          </w:tcPr>
          <w:p w14:paraId="6547CF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EFA04D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017035</w:t>
            </w:r>
          </w:p>
        </w:tc>
        <w:tc>
          <w:tcPr>
            <w:tcW w:w="2693" w:type="dxa"/>
          </w:tcPr>
          <w:p w14:paraId="289985C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Capo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Ponte</w:t>
            </w:r>
          </w:p>
        </w:tc>
        <w:tc>
          <w:tcPr>
            <w:tcW w:w="4111" w:type="dxa"/>
          </w:tcPr>
          <w:p w14:paraId="24ACED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DD4EFCE" w14:textId="77777777" w:rsidTr="00071046">
        <w:trPr>
          <w:trHeight w:val="244"/>
        </w:trPr>
        <w:tc>
          <w:tcPr>
            <w:tcW w:w="1716" w:type="dxa"/>
          </w:tcPr>
          <w:p w14:paraId="03F87D9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EF62D0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017036</w:t>
            </w:r>
          </w:p>
        </w:tc>
        <w:tc>
          <w:tcPr>
            <w:tcW w:w="2693" w:type="dxa"/>
          </w:tcPr>
          <w:p w14:paraId="7529F0A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Capovalle</w:t>
            </w:r>
            <w:proofErr w:type="spellEnd"/>
          </w:p>
        </w:tc>
        <w:tc>
          <w:tcPr>
            <w:tcW w:w="4111" w:type="dxa"/>
          </w:tcPr>
          <w:p w14:paraId="65014C3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6E0FD77" w14:textId="77777777" w:rsidTr="00071046">
        <w:trPr>
          <w:trHeight w:val="241"/>
        </w:trPr>
        <w:tc>
          <w:tcPr>
            <w:tcW w:w="1716" w:type="dxa"/>
          </w:tcPr>
          <w:p w14:paraId="6D00A34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C84B4EE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017037</w:t>
            </w:r>
          </w:p>
        </w:tc>
        <w:tc>
          <w:tcPr>
            <w:tcW w:w="2693" w:type="dxa"/>
          </w:tcPr>
          <w:p w14:paraId="1A1DFC1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Capriano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Colle</w:t>
            </w:r>
          </w:p>
        </w:tc>
        <w:tc>
          <w:tcPr>
            <w:tcW w:w="4111" w:type="dxa"/>
          </w:tcPr>
          <w:p w14:paraId="0B5C818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CBE526D" w14:textId="77777777" w:rsidTr="00071046">
        <w:trPr>
          <w:trHeight w:val="244"/>
        </w:trPr>
        <w:tc>
          <w:tcPr>
            <w:tcW w:w="1716" w:type="dxa"/>
          </w:tcPr>
          <w:p w14:paraId="3068A2A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93409F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017038</w:t>
            </w:r>
          </w:p>
        </w:tc>
        <w:tc>
          <w:tcPr>
            <w:tcW w:w="2693" w:type="dxa"/>
          </w:tcPr>
          <w:p w14:paraId="1C6F8F9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Capriolo</w:t>
            </w:r>
            <w:proofErr w:type="spellEnd"/>
          </w:p>
        </w:tc>
        <w:tc>
          <w:tcPr>
            <w:tcW w:w="4111" w:type="dxa"/>
          </w:tcPr>
          <w:p w14:paraId="7EE4708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3D0E47F" w14:textId="77777777" w:rsidTr="00071046">
        <w:trPr>
          <w:trHeight w:val="244"/>
        </w:trPr>
        <w:tc>
          <w:tcPr>
            <w:tcW w:w="1716" w:type="dxa"/>
          </w:tcPr>
          <w:p w14:paraId="4C6CCF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56057C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017039</w:t>
            </w:r>
          </w:p>
        </w:tc>
        <w:tc>
          <w:tcPr>
            <w:tcW w:w="2693" w:type="dxa"/>
          </w:tcPr>
          <w:p w14:paraId="5C14730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Carpenedolo</w:t>
            </w:r>
            <w:proofErr w:type="spellEnd"/>
          </w:p>
        </w:tc>
        <w:tc>
          <w:tcPr>
            <w:tcW w:w="4111" w:type="dxa"/>
          </w:tcPr>
          <w:p w14:paraId="178E293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E6F5621" w14:textId="77777777" w:rsidTr="00071046">
        <w:trPr>
          <w:trHeight w:val="244"/>
        </w:trPr>
        <w:tc>
          <w:tcPr>
            <w:tcW w:w="1716" w:type="dxa"/>
          </w:tcPr>
          <w:p w14:paraId="3FDAC61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6EE0DB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017040</w:t>
            </w:r>
          </w:p>
        </w:tc>
        <w:tc>
          <w:tcPr>
            <w:tcW w:w="2693" w:type="dxa"/>
          </w:tcPr>
          <w:p w14:paraId="358FEEA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Castegnato</w:t>
            </w:r>
            <w:proofErr w:type="spellEnd"/>
          </w:p>
        </w:tc>
        <w:tc>
          <w:tcPr>
            <w:tcW w:w="4111" w:type="dxa"/>
          </w:tcPr>
          <w:p w14:paraId="6DC3751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5D5A58E7" w14:textId="77777777" w:rsidTr="00071046">
        <w:trPr>
          <w:trHeight w:val="244"/>
        </w:trPr>
        <w:tc>
          <w:tcPr>
            <w:tcW w:w="1716" w:type="dxa"/>
          </w:tcPr>
          <w:p w14:paraId="1048367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D5F0EA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017041</w:t>
            </w:r>
          </w:p>
        </w:tc>
        <w:tc>
          <w:tcPr>
            <w:tcW w:w="2693" w:type="dxa"/>
          </w:tcPr>
          <w:p w14:paraId="02C32F0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Castelcovati</w:t>
            </w:r>
            <w:proofErr w:type="spellEnd"/>
          </w:p>
        </w:tc>
        <w:tc>
          <w:tcPr>
            <w:tcW w:w="4111" w:type="dxa"/>
          </w:tcPr>
          <w:p w14:paraId="14F02F7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B7AA281" w14:textId="77777777" w:rsidTr="00071046">
        <w:trPr>
          <w:trHeight w:val="244"/>
        </w:trPr>
        <w:tc>
          <w:tcPr>
            <w:tcW w:w="1716" w:type="dxa"/>
          </w:tcPr>
          <w:p w14:paraId="6E1170E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E24553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017042</w:t>
            </w:r>
          </w:p>
        </w:tc>
        <w:tc>
          <w:tcPr>
            <w:tcW w:w="2693" w:type="dxa"/>
          </w:tcPr>
          <w:p w14:paraId="42E5BAA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Castel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Mella</w:t>
            </w:r>
          </w:p>
        </w:tc>
        <w:tc>
          <w:tcPr>
            <w:tcW w:w="4111" w:type="dxa"/>
          </w:tcPr>
          <w:p w14:paraId="02358D4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14ACC93" w14:textId="77777777" w:rsidTr="00071046">
        <w:trPr>
          <w:trHeight w:val="244"/>
        </w:trPr>
        <w:tc>
          <w:tcPr>
            <w:tcW w:w="1716" w:type="dxa"/>
          </w:tcPr>
          <w:p w14:paraId="0AB91F6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Brescia</w:t>
            </w:r>
          </w:p>
        </w:tc>
        <w:tc>
          <w:tcPr>
            <w:tcW w:w="1135" w:type="dxa"/>
          </w:tcPr>
          <w:p w14:paraId="7AF6C2E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017043</w:t>
            </w:r>
          </w:p>
        </w:tc>
        <w:tc>
          <w:tcPr>
            <w:tcW w:w="2693" w:type="dxa"/>
          </w:tcPr>
          <w:p w14:paraId="679F135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Castenedolo</w:t>
            </w:r>
            <w:proofErr w:type="spellEnd"/>
          </w:p>
        </w:tc>
        <w:tc>
          <w:tcPr>
            <w:tcW w:w="4111" w:type="dxa"/>
          </w:tcPr>
          <w:p w14:paraId="5CB6F11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694E1CFB" w14:textId="77777777" w:rsidTr="00071046">
        <w:trPr>
          <w:trHeight w:val="244"/>
        </w:trPr>
        <w:tc>
          <w:tcPr>
            <w:tcW w:w="1716" w:type="dxa"/>
          </w:tcPr>
          <w:p w14:paraId="5D97147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7F91D2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017044</w:t>
            </w:r>
          </w:p>
        </w:tc>
        <w:tc>
          <w:tcPr>
            <w:tcW w:w="2693" w:type="dxa"/>
          </w:tcPr>
          <w:p w14:paraId="7AE1428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Casto</w:t>
            </w:r>
            <w:proofErr w:type="spellEnd"/>
          </w:p>
        </w:tc>
        <w:tc>
          <w:tcPr>
            <w:tcW w:w="4111" w:type="dxa"/>
          </w:tcPr>
          <w:p w14:paraId="2EC2269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091F9EB" w14:textId="77777777" w:rsidTr="00071046">
        <w:trPr>
          <w:trHeight w:val="244"/>
        </w:trPr>
        <w:tc>
          <w:tcPr>
            <w:tcW w:w="1716" w:type="dxa"/>
          </w:tcPr>
          <w:p w14:paraId="74BAABA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8577FF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017045</w:t>
            </w:r>
          </w:p>
        </w:tc>
        <w:tc>
          <w:tcPr>
            <w:tcW w:w="2693" w:type="dxa"/>
          </w:tcPr>
          <w:p w14:paraId="0FD58C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Castrezzato</w:t>
            </w:r>
            <w:proofErr w:type="spellEnd"/>
          </w:p>
        </w:tc>
        <w:tc>
          <w:tcPr>
            <w:tcW w:w="4111" w:type="dxa"/>
          </w:tcPr>
          <w:p w14:paraId="0E6C01E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09A11D2" w14:textId="77777777" w:rsidTr="00071046">
        <w:trPr>
          <w:trHeight w:val="242"/>
        </w:trPr>
        <w:tc>
          <w:tcPr>
            <w:tcW w:w="1716" w:type="dxa"/>
          </w:tcPr>
          <w:p w14:paraId="5B2DA80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192FCF8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017046</w:t>
            </w:r>
          </w:p>
        </w:tc>
        <w:tc>
          <w:tcPr>
            <w:tcW w:w="2693" w:type="dxa"/>
          </w:tcPr>
          <w:p w14:paraId="7EFF57F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Cazzago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Martino</w:t>
            </w:r>
          </w:p>
        </w:tc>
        <w:tc>
          <w:tcPr>
            <w:tcW w:w="4111" w:type="dxa"/>
          </w:tcPr>
          <w:p w14:paraId="24DE561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F38981A" w14:textId="77777777" w:rsidTr="00071046">
        <w:trPr>
          <w:trHeight w:val="244"/>
        </w:trPr>
        <w:tc>
          <w:tcPr>
            <w:tcW w:w="1716" w:type="dxa"/>
          </w:tcPr>
          <w:p w14:paraId="31AA47C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C8FA63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017047</w:t>
            </w:r>
          </w:p>
        </w:tc>
        <w:tc>
          <w:tcPr>
            <w:tcW w:w="2693" w:type="dxa"/>
          </w:tcPr>
          <w:p w14:paraId="5DE9191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Cedegolo</w:t>
            </w:r>
            <w:proofErr w:type="spellEnd"/>
          </w:p>
        </w:tc>
        <w:tc>
          <w:tcPr>
            <w:tcW w:w="4111" w:type="dxa"/>
          </w:tcPr>
          <w:p w14:paraId="5274359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DF64C3C" w14:textId="77777777" w:rsidTr="00071046">
        <w:trPr>
          <w:trHeight w:val="244"/>
        </w:trPr>
        <w:tc>
          <w:tcPr>
            <w:tcW w:w="1716" w:type="dxa"/>
          </w:tcPr>
          <w:p w14:paraId="49300A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319DB9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017048</w:t>
            </w:r>
          </w:p>
        </w:tc>
        <w:tc>
          <w:tcPr>
            <w:tcW w:w="2693" w:type="dxa"/>
          </w:tcPr>
          <w:p w14:paraId="220925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Cellatica</w:t>
            </w:r>
            <w:proofErr w:type="spellEnd"/>
          </w:p>
        </w:tc>
        <w:tc>
          <w:tcPr>
            <w:tcW w:w="4111" w:type="dxa"/>
          </w:tcPr>
          <w:p w14:paraId="53FA8C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6C560B1" w14:textId="77777777" w:rsidTr="00071046">
        <w:trPr>
          <w:trHeight w:val="244"/>
        </w:trPr>
        <w:tc>
          <w:tcPr>
            <w:tcW w:w="1716" w:type="dxa"/>
          </w:tcPr>
          <w:p w14:paraId="7CD7734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06DA68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017049</w:t>
            </w:r>
          </w:p>
        </w:tc>
        <w:tc>
          <w:tcPr>
            <w:tcW w:w="2693" w:type="dxa"/>
          </w:tcPr>
          <w:p w14:paraId="399A9D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Cerveno</w:t>
            </w:r>
            <w:proofErr w:type="spellEnd"/>
          </w:p>
        </w:tc>
        <w:tc>
          <w:tcPr>
            <w:tcW w:w="4111" w:type="dxa"/>
          </w:tcPr>
          <w:p w14:paraId="7B9824B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01501F8" w14:textId="77777777" w:rsidTr="00071046">
        <w:trPr>
          <w:trHeight w:val="244"/>
        </w:trPr>
        <w:tc>
          <w:tcPr>
            <w:tcW w:w="1716" w:type="dxa"/>
          </w:tcPr>
          <w:p w14:paraId="2D1B227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50629F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017050</w:t>
            </w:r>
          </w:p>
        </w:tc>
        <w:tc>
          <w:tcPr>
            <w:tcW w:w="2693" w:type="dxa"/>
          </w:tcPr>
          <w:p w14:paraId="5884B07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Ceto</w:t>
            </w:r>
          </w:p>
        </w:tc>
        <w:tc>
          <w:tcPr>
            <w:tcW w:w="4111" w:type="dxa"/>
          </w:tcPr>
          <w:p w14:paraId="75718C0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1AE915C" w14:textId="77777777" w:rsidTr="00071046">
        <w:trPr>
          <w:trHeight w:val="244"/>
        </w:trPr>
        <w:tc>
          <w:tcPr>
            <w:tcW w:w="1716" w:type="dxa"/>
          </w:tcPr>
          <w:p w14:paraId="60F9477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6372E7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017051</w:t>
            </w:r>
          </w:p>
        </w:tc>
        <w:tc>
          <w:tcPr>
            <w:tcW w:w="2693" w:type="dxa"/>
          </w:tcPr>
          <w:p w14:paraId="1DFE78B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Cevo</w:t>
            </w:r>
            <w:proofErr w:type="spellEnd"/>
          </w:p>
        </w:tc>
        <w:tc>
          <w:tcPr>
            <w:tcW w:w="4111" w:type="dxa"/>
          </w:tcPr>
          <w:p w14:paraId="4669535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E09FFBD" w14:textId="77777777" w:rsidTr="00071046">
        <w:trPr>
          <w:trHeight w:val="244"/>
        </w:trPr>
        <w:tc>
          <w:tcPr>
            <w:tcW w:w="1716" w:type="dxa"/>
          </w:tcPr>
          <w:p w14:paraId="310B5A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B8B7B1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017052</w:t>
            </w:r>
          </w:p>
        </w:tc>
        <w:tc>
          <w:tcPr>
            <w:tcW w:w="2693" w:type="dxa"/>
          </w:tcPr>
          <w:p w14:paraId="50FD382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Chiari</w:t>
            </w:r>
          </w:p>
        </w:tc>
        <w:tc>
          <w:tcPr>
            <w:tcW w:w="4111" w:type="dxa"/>
          </w:tcPr>
          <w:p w14:paraId="1D602F7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41E6EFAB" w14:textId="77777777" w:rsidTr="00071046">
        <w:trPr>
          <w:trHeight w:val="244"/>
        </w:trPr>
        <w:tc>
          <w:tcPr>
            <w:tcW w:w="1716" w:type="dxa"/>
          </w:tcPr>
          <w:p w14:paraId="30A4B3C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991A30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017053</w:t>
            </w:r>
          </w:p>
        </w:tc>
        <w:tc>
          <w:tcPr>
            <w:tcW w:w="2693" w:type="dxa"/>
          </w:tcPr>
          <w:p w14:paraId="2327ECD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Cigole</w:t>
            </w:r>
            <w:proofErr w:type="spellEnd"/>
          </w:p>
        </w:tc>
        <w:tc>
          <w:tcPr>
            <w:tcW w:w="4111" w:type="dxa"/>
          </w:tcPr>
          <w:p w14:paraId="4DB55E1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09E1E5A" w14:textId="77777777" w:rsidTr="00071046">
        <w:trPr>
          <w:trHeight w:val="244"/>
        </w:trPr>
        <w:tc>
          <w:tcPr>
            <w:tcW w:w="1716" w:type="dxa"/>
          </w:tcPr>
          <w:p w14:paraId="53855B1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E05929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017054</w:t>
            </w:r>
          </w:p>
        </w:tc>
        <w:tc>
          <w:tcPr>
            <w:tcW w:w="2693" w:type="dxa"/>
          </w:tcPr>
          <w:p w14:paraId="76D5C5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Cimbergo</w:t>
            </w:r>
            <w:proofErr w:type="spellEnd"/>
          </w:p>
        </w:tc>
        <w:tc>
          <w:tcPr>
            <w:tcW w:w="4111" w:type="dxa"/>
          </w:tcPr>
          <w:p w14:paraId="020122B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A37DD68" w14:textId="77777777" w:rsidTr="00071046">
        <w:trPr>
          <w:trHeight w:val="241"/>
        </w:trPr>
        <w:tc>
          <w:tcPr>
            <w:tcW w:w="1716" w:type="dxa"/>
          </w:tcPr>
          <w:p w14:paraId="4CFF21F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2C5CA59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017055</w:t>
            </w:r>
          </w:p>
        </w:tc>
        <w:tc>
          <w:tcPr>
            <w:tcW w:w="2693" w:type="dxa"/>
          </w:tcPr>
          <w:p w14:paraId="28F0A11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Cividate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Camuno</w:t>
            </w:r>
            <w:proofErr w:type="spellEnd"/>
          </w:p>
        </w:tc>
        <w:tc>
          <w:tcPr>
            <w:tcW w:w="4111" w:type="dxa"/>
          </w:tcPr>
          <w:p w14:paraId="32607A1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420B67C" w14:textId="77777777" w:rsidTr="00071046">
        <w:trPr>
          <w:trHeight w:val="244"/>
        </w:trPr>
        <w:tc>
          <w:tcPr>
            <w:tcW w:w="1716" w:type="dxa"/>
          </w:tcPr>
          <w:p w14:paraId="0C35A29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0AB637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017056</w:t>
            </w:r>
          </w:p>
        </w:tc>
        <w:tc>
          <w:tcPr>
            <w:tcW w:w="2693" w:type="dxa"/>
          </w:tcPr>
          <w:p w14:paraId="4A1348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Coccaglio</w:t>
            </w:r>
            <w:proofErr w:type="spellEnd"/>
          </w:p>
        </w:tc>
        <w:tc>
          <w:tcPr>
            <w:tcW w:w="4111" w:type="dxa"/>
          </w:tcPr>
          <w:p w14:paraId="60DEF3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DBE0B60" w14:textId="77777777" w:rsidTr="00071046">
        <w:trPr>
          <w:trHeight w:val="244"/>
        </w:trPr>
        <w:tc>
          <w:tcPr>
            <w:tcW w:w="1716" w:type="dxa"/>
          </w:tcPr>
          <w:p w14:paraId="560599E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FEEDBA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017057</w:t>
            </w:r>
          </w:p>
        </w:tc>
        <w:tc>
          <w:tcPr>
            <w:tcW w:w="2693" w:type="dxa"/>
          </w:tcPr>
          <w:p w14:paraId="796CBB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Collebeato</w:t>
            </w:r>
            <w:proofErr w:type="spellEnd"/>
          </w:p>
        </w:tc>
        <w:tc>
          <w:tcPr>
            <w:tcW w:w="4111" w:type="dxa"/>
          </w:tcPr>
          <w:p w14:paraId="5B51D75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4460888" w14:textId="77777777" w:rsidTr="00071046">
        <w:trPr>
          <w:trHeight w:val="244"/>
        </w:trPr>
        <w:tc>
          <w:tcPr>
            <w:tcW w:w="1716" w:type="dxa"/>
          </w:tcPr>
          <w:p w14:paraId="2EC7509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F6CA93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017058</w:t>
            </w:r>
          </w:p>
        </w:tc>
        <w:tc>
          <w:tcPr>
            <w:tcW w:w="2693" w:type="dxa"/>
          </w:tcPr>
          <w:p w14:paraId="76A4B1C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Collio</w:t>
            </w:r>
            <w:proofErr w:type="spellEnd"/>
          </w:p>
        </w:tc>
        <w:tc>
          <w:tcPr>
            <w:tcW w:w="4111" w:type="dxa"/>
          </w:tcPr>
          <w:p w14:paraId="27459A8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5EA7610" w14:textId="77777777" w:rsidTr="00071046">
        <w:trPr>
          <w:trHeight w:val="244"/>
        </w:trPr>
        <w:tc>
          <w:tcPr>
            <w:tcW w:w="1716" w:type="dxa"/>
          </w:tcPr>
          <w:p w14:paraId="7DC21AE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A8FE7E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017059</w:t>
            </w:r>
          </w:p>
        </w:tc>
        <w:tc>
          <w:tcPr>
            <w:tcW w:w="2693" w:type="dxa"/>
          </w:tcPr>
          <w:p w14:paraId="1DC0D28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Cologne</w:t>
            </w:r>
          </w:p>
        </w:tc>
        <w:tc>
          <w:tcPr>
            <w:tcW w:w="4111" w:type="dxa"/>
          </w:tcPr>
          <w:p w14:paraId="095A3D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1D4607C" w14:textId="77777777" w:rsidTr="00071046">
        <w:trPr>
          <w:trHeight w:val="244"/>
        </w:trPr>
        <w:tc>
          <w:tcPr>
            <w:tcW w:w="1716" w:type="dxa"/>
          </w:tcPr>
          <w:p w14:paraId="6EC027E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CC82F9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017060</w:t>
            </w:r>
          </w:p>
        </w:tc>
        <w:tc>
          <w:tcPr>
            <w:tcW w:w="2693" w:type="dxa"/>
          </w:tcPr>
          <w:p w14:paraId="06D7CB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Comezzano-Cizzago</w:t>
            </w:r>
            <w:proofErr w:type="spellEnd"/>
          </w:p>
        </w:tc>
        <w:tc>
          <w:tcPr>
            <w:tcW w:w="4111" w:type="dxa"/>
          </w:tcPr>
          <w:p w14:paraId="1F97138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018ED94" w14:textId="77777777" w:rsidTr="00071046">
        <w:trPr>
          <w:trHeight w:val="244"/>
        </w:trPr>
        <w:tc>
          <w:tcPr>
            <w:tcW w:w="1716" w:type="dxa"/>
          </w:tcPr>
          <w:p w14:paraId="4B862AF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52C4A1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017061</w:t>
            </w:r>
          </w:p>
        </w:tc>
        <w:tc>
          <w:tcPr>
            <w:tcW w:w="2693" w:type="dxa"/>
          </w:tcPr>
          <w:p w14:paraId="3F23097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Concesio</w:t>
            </w:r>
            <w:proofErr w:type="spellEnd"/>
          </w:p>
        </w:tc>
        <w:tc>
          <w:tcPr>
            <w:tcW w:w="4111" w:type="dxa"/>
          </w:tcPr>
          <w:p w14:paraId="3E2F854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D282957" w14:textId="77777777" w:rsidTr="00071046">
        <w:trPr>
          <w:trHeight w:val="244"/>
        </w:trPr>
        <w:tc>
          <w:tcPr>
            <w:tcW w:w="1716" w:type="dxa"/>
          </w:tcPr>
          <w:p w14:paraId="175F191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65338E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017062</w:t>
            </w:r>
          </w:p>
        </w:tc>
        <w:tc>
          <w:tcPr>
            <w:tcW w:w="2693" w:type="dxa"/>
          </w:tcPr>
          <w:p w14:paraId="31BB388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Corte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Franca</w:t>
            </w:r>
          </w:p>
        </w:tc>
        <w:tc>
          <w:tcPr>
            <w:tcW w:w="4111" w:type="dxa"/>
          </w:tcPr>
          <w:p w14:paraId="7673A25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59B402F" w14:textId="77777777" w:rsidTr="00071046">
        <w:trPr>
          <w:trHeight w:val="244"/>
        </w:trPr>
        <w:tc>
          <w:tcPr>
            <w:tcW w:w="1716" w:type="dxa"/>
          </w:tcPr>
          <w:p w14:paraId="18C6D5E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F09F7C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017063</w:t>
            </w:r>
          </w:p>
        </w:tc>
        <w:tc>
          <w:tcPr>
            <w:tcW w:w="2693" w:type="dxa"/>
          </w:tcPr>
          <w:p w14:paraId="5C748C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Corteno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Golgi</w:t>
            </w:r>
          </w:p>
        </w:tc>
        <w:tc>
          <w:tcPr>
            <w:tcW w:w="4111" w:type="dxa"/>
          </w:tcPr>
          <w:p w14:paraId="7E469A5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310D17C" w14:textId="77777777" w:rsidTr="00071046">
        <w:trPr>
          <w:trHeight w:val="244"/>
        </w:trPr>
        <w:tc>
          <w:tcPr>
            <w:tcW w:w="1716" w:type="dxa"/>
          </w:tcPr>
          <w:p w14:paraId="5FFA49C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FED372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017064</w:t>
            </w:r>
          </w:p>
        </w:tc>
        <w:tc>
          <w:tcPr>
            <w:tcW w:w="2693" w:type="dxa"/>
          </w:tcPr>
          <w:p w14:paraId="6A68ACA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Corzano</w:t>
            </w:r>
            <w:proofErr w:type="spellEnd"/>
          </w:p>
        </w:tc>
        <w:tc>
          <w:tcPr>
            <w:tcW w:w="4111" w:type="dxa"/>
          </w:tcPr>
          <w:p w14:paraId="4CB551D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3852AA1" w14:textId="77777777" w:rsidTr="00071046">
        <w:trPr>
          <w:trHeight w:val="241"/>
        </w:trPr>
        <w:tc>
          <w:tcPr>
            <w:tcW w:w="1716" w:type="dxa"/>
          </w:tcPr>
          <w:p w14:paraId="174166F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31851FF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017065</w:t>
            </w:r>
          </w:p>
        </w:tc>
        <w:tc>
          <w:tcPr>
            <w:tcW w:w="2693" w:type="dxa"/>
          </w:tcPr>
          <w:p w14:paraId="170E80E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Darfo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Boario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Terme</w:t>
            </w:r>
          </w:p>
        </w:tc>
        <w:tc>
          <w:tcPr>
            <w:tcW w:w="4111" w:type="dxa"/>
          </w:tcPr>
          <w:p w14:paraId="2274BD0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142D149" w14:textId="77777777" w:rsidTr="00071046">
        <w:trPr>
          <w:trHeight w:val="244"/>
        </w:trPr>
        <w:tc>
          <w:tcPr>
            <w:tcW w:w="1716" w:type="dxa"/>
          </w:tcPr>
          <w:p w14:paraId="56C168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4CB886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017066</w:t>
            </w:r>
          </w:p>
        </w:tc>
        <w:tc>
          <w:tcPr>
            <w:tcW w:w="2693" w:type="dxa"/>
          </w:tcPr>
          <w:p w14:paraId="1F3D7C6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Dello</w:t>
            </w:r>
            <w:proofErr w:type="spellEnd"/>
          </w:p>
        </w:tc>
        <w:tc>
          <w:tcPr>
            <w:tcW w:w="4111" w:type="dxa"/>
          </w:tcPr>
          <w:p w14:paraId="14D9C40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0FA0385" w14:textId="77777777" w:rsidTr="00071046">
        <w:trPr>
          <w:trHeight w:val="244"/>
        </w:trPr>
        <w:tc>
          <w:tcPr>
            <w:tcW w:w="1716" w:type="dxa"/>
          </w:tcPr>
          <w:p w14:paraId="7B63979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6BB4CE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017067</w:t>
            </w:r>
          </w:p>
        </w:tc>
        <w:tc>
          <w:tcPr>
            <w:tcW w:w="2693" w:type="dxa"/>
          </w:tcPr>
          <w:p w14:paraId="4A831A0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Desenzano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Garda</w:t>
            </w:r>
          </w:p>
        </w:tc>
        <w:tc>
          <w:tcPr>
            <w:tcW w:w="4111" w:type="dxa"/>
          </w:tcPr>
          <w:p w14:paraId="2289868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80A98EC" w14:textId="77777777" w:rsidTr="00071046">
        <w:trPr>
          <w:trHeight w:val="244"/>
        </w:trPr>
        <w:tc>
          <w:tcPr>
            <w:tcW w:w="1716" w:type="dxa"/>
          </w:tcPr>
          <w:p w14:paraId="6265B4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2B9FD9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017068</w:t>
            </w:r>
          </w:p>
        </w:tc>
        <w:tc>
          <w:tcPr>
            <w:tcW w:w="2693" w:type="dxa"/>
          </w:tcPr>
          <w:p w14:paraId="6441742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Edolo</w:t>
            </w:r>
            <w:proofErr w:type="spellEnd"/>
          </w:p>
        </w:tc>
        <w:tc>
          <w:tcPr>
            <w:tcW w:w="4111" w:type="dxa"/>
          </w:tcPr>
          <w:p w14:paraId="3E11B2F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E902606" w14:textId="77777777" w:rsidTr="00071046">
        <w:trPr>
          <w:trHeight w:val="244"/>
        </w:trPr>
        <w:tc>
          <w:tcPr>
            <w:tcW w:w="1716" w:type="dxa"/>
          </w:tcPr>
          <w:p w14:paraId="5999799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FDB5AB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017069</w:t>
            </w:r>
          </w:p>
        </w:tc>
        <w:tc>
          <w:tcPr>
            <w:tcW w:w="2693" w:type="dxa"/>
          </w:tcPr>
          <w:p w14:paraId="4D351B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Erbusco</w:t>
            </w:r>
            <w:proofErr w:type="spellEnd"/>
          </w:p>
        </w:tc>
        <w:tc>
          <w:tcPr>
            <w:tcW w:w="4111" w:type="dxa"/>
          </w:tcPr>
          <w:p w14:paraId="09723CB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E8E9967" w14:textId="77777777" w:rsidTr="00071046">
        <w:trPr>
          <w:trHeight w:val="244"/>
        </w:trPr>
        <w:tc>
          <w:tcPr>
            <w:tcW w:w="1716" w:type="dxa"/>
          </w:tcPr>
          <w:p w14:paraId="7B0FA37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1FE429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017070</w:t>
            </w:r>
          </w:p>
        </w:tc>
        <w:tc>
          <w:tcPr>
            <w:tcW w:w="2693" w:type="dxa"/>
          </w:tcPr>
          <w:p w14:paraId="324CEC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Esine</w:t>
            </w:r>
            <w:proofErr w:type="spellEnd"/>
          </w:p>
        </w:tc>
        <w:tc>
          <w:tcPr>
            <w:tcW w:w="4111" w:type="dxa"/>
          </w:tcPr>
          <w:p w14:paraId="4C18CD7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3DAB21B" w14:textId="77777777" w:rsidTr="00071046">
        <w:trPr>
          <w:trHeight w:val="244"/>
        </w:trPr>
        <w:tc>
          <w:tcPr>
            <w:tcW w:w="1716" w:type="dxa"/>
          </w:tcPr>
          <w:p w14:paraId="6FA0027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88ABD5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017071</w:t>
            </w:r>
          </w:p>
        </w:tc>
        <w:tc>
          <w:tcPr>
            <w:tcW w:w="2693" w:type="dxa"/>
          </w:tcPr>
          <w:p w14:paraId="2D8E51B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Fiesse</w:t>
            </w:r>
            <w:proofErr w:type="spellEnd"/>
          </w:p>
        </w:tc>
        <w:tc>
          <w:tcPr>
            <w:tcW w:w="4111" w:type="dxa"/>
          </w:tcPr>
          <w:p w14:paraId="47E128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EF74D0C" w14:textId="77777777" w:rsidTr="00071046">
        <w:trPr>
          <w:trHeight w:val="244"/>
        </w:trPr>
        <w:tc>
          <w:tcPr>
            <w:tcW w:w="1716" w:type="dxa"/>
          </w:tcPr>
          <w:p w14:paraId="17EF6A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6E3447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017072</w:t>
            </w:r>
          </w:p>
        </w:tc>
        <w:tc>
          <w:tcPr>
            <w:tcW w:w="2693" w:type="dxa"/>
          </w:tcPr>
          <w:p w14:paraId="67C6CBE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Flero</w:t>
            </w:r>
            <w:proofErr w:type="spellEnd"/>
          </w:p>
        </w:tc>
        <w:tc>
          <w:tcPr>
            <w:tcW w:w="4111" w:type="dxa"/>
          </w:tcPr>
          <w:p w14:paraId="5088E64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3375BB2D" w14:textId="77777777" w:rsidTr="00071046">
        <w:trPr>
          <w:trHeight w:val="244"/>
        </w:trPr>
        <w:tc>
          <w:tcPr>
            <w:tcW w:w="1716" w:type="dxa"/>
          </w:tcPr>
          <w:p w14:paraId="6053869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F60639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017073</w:t>
            </w:r>
          </w:p>
        </w:tc>
        <w:tc>
          <w:tcPr>
            <w:tcW w:w="2693" w:type="dxa"/>
          </w:tcPr>
          <w:p w14:paraId="2FDA86C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Gambara</w:t>
            </w:r>
            <w:proofErr w:type="spellEnd"/>
          </w:p>
        </w:tc>
        <w:tc>
          <w:tcPr>
            <w:tcW w:w="4111" w:type="dxa"/>
          </w:tcPr>
          <w:p w14:paraId="6D716D2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F611CCB" w14:textId="77777777" w:rsidTr="00071046">
        <w:trPr>
          <w:trHeight w:val="241"/>
        </w:trPr>
        <w:tc>
          <w:tcPr>
            <w:tcW w:w="1716" w:type="dxa"/>
          </w:tcPr>
          <w:p w14:paraId="469A7BC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F8C21C5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017074</w:t>
            </w:r>
          </w:p>
        </w:tc>
        <w:tc>
          <w:tcPr>
            <w:tcW w:w="2693" w:type="dxa"/>
          </w:tcPr>
          <w:p w14:paraId="2DF8422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Gardone</w:t>
            </w:r>
            <w:proofErr w:type="spellEnd"/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Riviera</w:t>
            </w:r>
          </w:p>
        </w:tc>
        <w:tc>
          <w:tcPr>
            <w:tcW w:w="4111" w:type="dxa"/>
          </w:tcPr>
          <w:p w14:paraId="280FC0B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6FE0F43" w14:textId="77777777" w:rsidTr="00071046">
        <w:trPr>
          <w:trHeight w:val="244"/>
        </w:trPr>
        <w:tc>
          <w:tcPr>
            <w:tcW w:w="1716" w:type="dxa"/>
          </w:tcPr>
          <w:p w14:paraId="4B9AA2A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65F249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017075</w:t>
            </w:r>
          </w:p>
        </w:tc>
        <w:tc>
          <w:tcPr>
            <w:tcW w:w="2693" w:type="dxa"/>
          </w:tcPr>
          <w:p w14:paraId="0B0C27C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Gardone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Val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Trompia</w:t>
            </w:r>
            <w:proofErr w:type="spellEnd"/>
          </w:p>
        </w:tc>
        <w:tc>
          <w:tcPr>
            <w:tcW w:w="4111" w:type="dxa"/>
          </w:tcPr>
          <w:p w14:paraId="6C5EAC1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404D1E9" w14:textId="77777777" w:rsidTr="00071046">
        <w:trPr>
          <w:trHeight w:val="244"/>
        </w:trPr>
        <w:tc>
          <w:tcPr>
            <w:tcW w:w="1716" w:type="dxa"/>
          </w:tcPr>
          <w:p w14:paraId="5B9C235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0042AE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017076</w:t>
            </w:r>
          </w:p>
        </w:tc>
        <w:tc>
          <w:tcPr>
            <w:tcW w:w="2693" w:type="dxa"/>
          </w:tcPr>
          <w:p w14:paraId="0AEDB9A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Gargnano</w:t>
            </w:r>
            <w:proofErr w:type="spellEnd"/>
          </w:p>
        </w:tc>
        <w:tc>
          <w:tcPr>
            <w:tcW w:w="4111" w:type="dxa"/>
          </w:tcPr>
          <w:p w14:paraId="5CF8132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E8D7D27" w14:textId="77777777" w:rsidTr="00071046">
        <w:trPr>
          <w:trHeight w:val="244"/>
        </w:trPr>
        <w:tc>
          <w:tcPr>
            <w:tcW w:w="1716" w:type="dxa"/>
          </w:tcPr>
          <w:p w14:paraId="37F5975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3BB80D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017077</w:t>
            </w:r>
          </w:p>
        </w:tc>
        <w:tc>
          <w:tcPr>
            <w:tcW w:w="2693" w:type="dxa"/>
          </w:tcPr>
          <w:p w14:paraId="2B4B176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Gavardo</w:t>
            </w:r>
            <w:proofErr w:type="spellEnd"/>
          </w:p>
        </w:tc>
        <w:tc>
          <w:tcPr>
            <w:tcW w:w="4111" w:type="dxa"/>
          </w:tcPr>
          <w:p w14:paraId="7ACD3C4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66A6AE9" w14:textId="77777777" w:rsidTr="00071046">
        <w:trPr>
          <w:trHeight w:val="244"/>
        </w:trPr>
        <w:tc>
          <w:tcPr>
            <w:tcW w:w="1716" w:type="dxa"/>
          </w:tcPr>
          <w:p w14:paraId="05071E9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D2DE73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017078</w:t>
            </w:r>
          </w:p>
        </w:tc>
        <w:tc>
          <w:tcPr>
            <w:tcW w:w="2693" w:type="dxa"/>
          </w:tcPr>
          <w:p w14:paraId="650B163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Ghedi</w:t>
            </w:r>
            <w:proofErr w:type="spellEnd"/>
          </w:p>
        </w:tc>
        <w:tc>
          <w:tcPr>
            <w:tcW w:w="4111" w:type="dxa"/>
          </w:tcPr>
          <w:p w14:paraId="755F5C7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B80CBA0" w14:textId="77777777" w:rsidTr="00071046">
        <w:trPr>
          <w:trHeight w:val="244"/>
        </w:trPr>
        <w:tc>
          <w:tcPr>
            <w:tcW w:w="1716" w:type="dxa"/>
          </w:tcPr>
          <w:p w14:paraId="1B94634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6B0A30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017079</w:t>
            </w:r>
          </w:p>
        </w:tc>
        <w:tc>
          <w:tcPr>
            <w:tcW w:w="2693" w:type="dxa"/>
          </w:tcPr>
          <w:p w14:paraId="616C463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Gianico</w:t>
            </w:r>
            <w:proofErr w:type="spellEnd"/>
          </w:p>
        </w:tc>
        <w:tc>
          <w:tcPr>
            <w:tcW w:w="4111" w:type="dxa"/>
          </w:tcPr>
          <w:p w14:paraId="11CFC9E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34318CB" w14:textId="77777777" w:rsidTr="00071046">
        <w:trPr>
          <w:trHeight w:val="244"/>
        </w:trPr>
        <w:tc>
          <w:tcPr>
            <w:tcW w:w="1716" w:type="dxa"/>
          </w:tcPr>
          <w:p w14:paraId="641EE5D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0635BC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017080</w:t>
            </w:r>
          </w:p>
        </w:tc>
        <w:tc>
          <w:tcPr>
            <w:tcW w:w="2693" w:type="dxa"/>
          </w:tcPr>
          <w:p w14:paraId="4EC53E8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Gottolengo</w:t>
            </w:r>
            <w:proofErr w:type="spellEnd"/>
          </w:p>
        </w:tc>
        <w:tc>
          <w:tcPr>
            <w:tcW w:w="4111" w:type="dxa"/>
          </w:tcPr>
          <w:p w14:paraId="7FFDB62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B028EDB" w14:textId="77777777" w:rsidTr="00071046">
        <w:trPr>
          <w:trHeight w:val="244"/>
        </w:trPr>
        <w:tc>
          <w:tcPr>
            <w:tcW w:w="1716" w:type="dxa"/>
          </w:tcPr>
          <w:p w14:paraId="001AF6F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582408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017081</w:t>
            </w:r>
          </w:p>
        </w:tc>
        <w:tc>
          <w:tcPr>
            <w:tcW w:w="2693" w:type="dxa"/>
          </w:tcPr>
          <w:p w14:paraId="10F2FF4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Gussago</w:t>
            </w:r>
            <w:proofErr w:type="spellEnd"/>
          </w:p>
        </w:tc>
        <w:tc>
          <w:tcPr>
            <w:tcW w:w="4111" w:type="dxa"/>
          </w:tcPr>
          <w:p w14:paraId="5537DC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9D10ABD" w14:textId="77777777" w:rsidTr="00071046">
        <w:trPr>
          <w:trHeight w:val="244"/>
        </w:trPr>
        <w:tc>
          <w:tcPr>
            <w:tcW w:w="1716" w:type="dxa"/>
          </w:tcPr>
          <w:p w14:paraId="0C2F4C1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D87C53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017082</w:t>
            </w:r>
          </w:p>
        </w:tc>
        <w:tc>
          <w:tcPr>
            <w:tcW w:w="2693" w:type="dxa"/>
          </w:tcPr>
          <w:p w14:paraId="2CA65A5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Idro</w:t>
            </w:r>
            <w:proofErr w:type="spellEnd"/>
          </w:p>
        </w:tc>
        <w:tc>
          <w:tcPr>
            <w:tcW w:w="4111" w:type="dxa"/>
          </w:tcPr>
          <w:p w14:paraId="04E3FF9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9AF0B77" w14:textId="77777777" w:rsidTr="00071046">
        <w:trPr>
          <w:trHeight w:val="242"/>
        </w:trPr>
        <w:tc>
          <w:tcPr>
            <w:tcW w:w="1716" w:type="dxa"/>
          </w:tcPr>
          <w:p w14:paraId="2395C80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428A14B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017083</w:t>
            </w:r>
          </w:p>
        </w:tc>
        <w:tc>
          <w:tcPr>
            <w:tcW w:w="2693" w:type="dxa"/>
          </w:tcPr>
          <w:p w14:paraId="65C09CC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Incudine</w:t>
            </w:r>
            <w:proofErr w:type="spellEnd"/>
          </w:p>
        </w:tc>
        <w:tc>
          <w:tcPr>
            <w:tcW w:w="4111" w:type="dxa"/>
          </w:tcPr>
          <w:p w14:paraId="294B52A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489784B" w14:textId="77777777" w:rsidTr="00071046">
        <w:trPr>
          <w:trHeight w:val="244"/>
        </w:trPr>
        <w:tc>
          <w:tcPr>
            <w:tcW w:w="1716" w:type="dxa"/>
          </w:tcPr>
          <w:p w14:paraId="5B57A78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CC3A57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017084</w:t>
            </w:r>
          </w:p>
        </w:tc>
        <w:tc>
          <w:tcPr>
            <w:tcW w:w="2693" w:type="dxa"/>
          </w:tcPr>
          <w:p w14:paraId="08AF868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Irma</w:t>
            </w:r>
          </w:p>
        </w:tc>
        <w:tc>
          <w:tcPr>
            <w:tcW w:w="4111" w:type="dxa"/>
          </w:tcPr>
          <w:p w14:paraId="50C870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1DC861B" w14:textId="77777777" w:rsidTr="00071046">
        <w:trPr>
          <w:trHeight w:val="244"/>
        </w:trPr>
        <w:tc>
          <w:tcPr>
            <w:tcW w:w="1716" w:type="dxa"/>
          </w:tcPr>
          <w:p w14:paraId="18D896D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81E5A9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017085</w:t>
            </w:r>
          </w:p>
        </w:tc>
        <w:tc>
          <w:tcPr>
            <w:tcW w:w="2693" w:type="dxa"/>
          </w:tcPr>
          <w:p w14:paraId="4F853E9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Iseo</w:t>
            </w:r>
            <w:proofErr w:type="spellEnd"/>
          </w:p>
        </w:tc>
        <w:tc>
          <w:tcPr>
            <w:tcW w:w="4111" w:type="dxa"/>
          </w:tcPr>
          <w:p w14:paraId="45BE555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06A8247" w14:textId="77777777" w:rsidTr="00071046">
        <w:trPr>
          <w:trHeight w:val="244"/>
        </w:trPr>
        <w:tc>
          <w:tcPr>
            <w:tcW w:w="1716" w:type="dxa"/>
          </w:tcPr>
          <w:p w14:paraId="741186A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F68CF5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017086</w:t>
            </w:r>
          </w:p>
        </w:tc>
        <w:tc>
          <w:tcPr>
            <w:tcW w:w="2693" w:type="dxa"/>
          </w:tcPr>
          <w:p w14:paraId="52E779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Isorella</w:t>
            </w:r>
            <w:proofErr w:type="spellEnd"/>
          </w:p>
        </w:tc>
        <w:tc>
          <w:tcPr>
            <w:tcW w:w="4111" w:type="dxa"/>
          </w:tcPr>
          <w:p w14:paraId="15217AA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4867B68" w14:textId="77777777" w:rsidTr="00071046">
        <w:trPr>
          <w:trHeight w:val="244"/>
        </w:trPr>
        <w:tc>
          <w:tcPr>
            <w:tcW w:w="1716" w:type="dxa"/>
          </w:tcPr>
          <w:p w14:paraId="5114A7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05A501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017087</w:t>
            </w:r>
          </w:p>
        </w:tc>
        <w:tc>
          <w:tcPr>
            <w:tcW w:w="2693" w:type="dxa"/>
          </w:tcPr>
          <w:p w14:paraId="43BFEB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Lavenone</w:t>
            </w:r>
            <w:proofErr w:type="spellEnd"/>
          </w:p>
        </w:tc>
        <w:tc>
          <w:tcPr>
            <w:tcW w:w="4111" w:type="dxa"/>
          </w:tcPr>
          <w:p w14:paraId="34B024F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CFAA9B6" w14:textId="77777777" w:rsidTr="00071046">
        <w:trPr>
          <w:trHeight w:val="244"/>
        </w:trPr>
        <w:tc>
          <w:tcPr>
            <w:tcW w:w="1716" w:type="dxa"/>
          </w:tcPr>
          <w:p w14:paraId="16392BA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A4CB4E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017088</w:t>
            </w:r>
          </w:p>
        </w:tc>
        <w:tc>
          <w:tcPr>
            <w:tcW w:w="2693" w:type="dxa"/>
          </w:tcPr>
          <w:p w14:paraId="5BC5F3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Leno</w:t>
            </w:r>
          </w:p>
        </w:tc>
        <w:tc>
          <w:tcPr>
            <w:tcW w:w="4111" w:type="dxa"/>
          </w:tcPr>
          <w:p w14:paraId="54228FF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0AAAB0A" w14:textId="77777777" w:rsidTr="00071046">
        <w:trPr>
          <w:trHeight w:val="244"/>
        </w:trPr>
        <w:tc>
          <w:tcPr>
            <w:tcW w:w="1716" w:type="dxa"/>
          </w:tcPr>
          <w:p w14:paraId="474D8BE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4FDD0A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017089</w:t>
            </w:r>
          </w:p>
        </w:tc>
        <w:tc>
          <w:tcPr>
            <w:tcW w:w="2693" w:type="dxa"/>
          </w:tcPr>
          <w:p w14:paraId="183A4A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Limone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Garda</w:t>
            </w:r>
          </w:p>
        </w:tc>
        <w:tc>
          <w:tcPr>
            <w:tcW w:w="4111" w:type="dxa"/>
          </w:tcPr>
          <w:p w14:paraId="0F385F3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7427EBD" w14:textId="77777777" w:rsidTr="00071046">
        <w:trPr>
          <w:trHeight w:val="244"/>
        </w:trPr>
        <w:tc>
          <w:tcPr>
            <w:tcW w:w="1716" w:type="dxa"/>
          </w:tcPr>
          <w:p w14:paraId="2E70461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43EE28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017090</w:t>
            </w:r>
          </w:p>
        </w:tc>
        <w:tc>
          <w:tcPr>
            <w:tcW w:w="2693" w:type="dxa"/>
          </w:tcPr>
          <w:p w14:paraId="1B858DD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Lodrino</w:t>
            </w:r>
            <w:proofErr w:type="spellEnd"/>
          </w:p>
        </w:tc>
        <w:tc>
          <w:tcPr>
            <w:tcW w:w="4111" w:type="dxa"/>
          </w:tcPr>
          <w:p w14:paraId="6D9FD1D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66592E7" w14:textId="77777777" w:rsidTr="00071046">
        <w:trPr>
          <w:trHeight w:val="244"/>
        </w:trPr>
        <w:tc>
          <w:tcPr>
            <w:tcW w:w="1716" w:type="dxa"/>
          </w:tcPr>
          <w:p w14:paraId="3D04CF2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C8B273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017091</w:t>
            </w:r>
          </w:p>
        </w:tc>
        <w:tc>
          <w:tcPr>
            <w:tcW w:w="2693" w:type="dxa"/>
          </w:tcPr>
          <w:p w14:paraId="016C36F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Lograto</w:t>
            </w:r>
            <w:proofErr w:type="spellEnd"/>
          </w:p>
        </w:tc>
        <w:tc>
          <w:tcPr>
            <w:tcW w:w="4111" w:type="dxa"/>
          </w:tcPr>
          <w:p w14:paraId="2F86187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DEFC82E" w14:textId="77777777" w:rsidTr="00071046">
        <w:trPr>
          <w:trHeight w:val="241"/>
        </w:trPr>
        <w:tc>
          <w:tcPr>
            <w:tcW w:w="1716" w:type="dxa"/>
          </w:tcPr>
          <w:p w14:paraId="41C18F0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999FA3B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017092</w:t>
            </w:r>
          </w:p>
        </w:tc>
        <w:tc>
          <w:tcPr>
            <w:tcW w:w="2693" w:type="dxa"/>
          </w:tcPr>
          <w:p w14:paraId="632183B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Lonato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Garda</w:t>
            </w:r>
          </w:p>
        </w:tc>
        <w:tc>
          <w:tcPr>
            <w:tcW w:w="4111" w:type="dxa"/>
          </w:tcPr>
          <w:p w14:paraId="17C7255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2031221" w14:textId="77777777" w:rsidTr="00071046">
        <w:trPr>
          <w:trHeight w:val="244"/>
        </w:trPr>
        <w:tc>
          <w:tcPr>
            <w:tcW w:w="1716" w:type="dxa"/>
          </w:tcPr>
          <w:p w14:paraId="02DF5D3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E06B10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017093</w:t>
            </w:r>
          </w:p>
        </w:tc>
        <w:tc>
          <w:tcPr>
            <w:tcW w:w="2693" w:type="dxa"/>
          </w:tcPr>
          <w:p w14:paraId="71C3763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Longhena</w:t>
            </w:r>
            <w:proofErr w:type="spellEnd"/>
          </w:p>
        </w:tc>
        <w:tc>
          <w:tcPr>
            <w:tcW w:w="4111" w:type="dxa"/>
          </w:tcPr>
          <w:p w14:paraId="729C520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175CECB" w14:textId="77777777" w:rsidTr="00071046">
        <w:trPr>
          <w:trHeight w:val="244"/>
        </w:trPr>
        <w:tc>
          <w:tcPr>
            <w:tcW w:w="1716" w:type="dxa"/>
          </w:tcPr>
          <w:p w14:paraId="7ADB827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229AAA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017094</w:t>
            </w:r>
          </w:p>
        </w:tc>
        <w:tc>
          <w:tcPr>
            <w:tcW w:w="2693" w:type="dxa"/>
          </w:tcPr>
          <w:p w14:paraId="2385DB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Losine</w:t>
            </w:r>
            <w:proofErr w:type="spellEnd"/>
          </w:p>
        </w:tc>
        <w:tc>
          <w:tcPr>
            <w:tcW w:w="4111" w:type="dxa"/>
          </w:tcPr>
          <w:p w14:paraId="61338B5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6B4254B" w14:textId="77777777" w:rsidTr="00071046">
        <w:trPr>
          <w:trHeight w:val="244"/>
        </w:trPr>
        <w:tc>
          <w:tcPr>
            <w:tcW w:w="1716" w:type="dxa"/>
          </w:tcPr>
          <w:p w14:paraId="6F8B06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375204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017095</w:t>
            </w:r>
          </w:p>
        </w:tc>
        <w:tc>
          <w:tcPr>
            <w:tcW w:w="2693" w:type="dxa"/>
          </w:tcPr>
          <w:p w14:paraId="7F643D1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Lozio</w:t>
            </w:r>
            <w:proofErr w:type="spellEnd"/>
          </w:p>
        </w:tc>
        <w:tc>
          <w:tcPr>
            <w:tcW w:w="4111" w:type="dxa"/>
          </w:tcPr>
          <w:p w14:paraId="4388EB3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0AEDD82" w14:textId="77777777" w:rsidTr="00071046">
        <w:trPr>
          <w:trHeight w:val="244"/>
        </w:trPr>
        <w:tc>
          <w:tcPr>
            <w:tcW w:w="1716" w:type="dxa"/>
          </w:tcPr>
          <w:p w14:paraId="7807B4A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AAAD8D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017096</w:t>
            </w:r>
          </w:p>
        </w:tc>
        <w:tc>
          <w:tcPr>
            <w:tcW w:w="2693" w:type="dxa"/>
          </w:tcPr>
          <w:p w14:paraId="674E80E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Lumezzane</w:t>
            </w:r>
            <w:proofErr w:type="spellEnd"/>
          </w:p>
        </w:tc>
        <w:tc>
          <w:tcPr>
            <w:tcW w:w="4111" w:type="dxa"/>
          </w:tcPr>
          <w:p w14:paraId="49B4305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3F6F8B2" w14:textId="77777777" w:rsidTr="00071046">
        <w:trPr>
          <w:trHeight w:val="244"/>
        </w:trPr>
        <w:tc>
          <w:tcPr>
            <w:tcW w:w="1716" w:type="dxa"/>
          </w:tcPr>
          <w:p w14:paraId="6F7499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Brescia</w:t>
            </w:r>
          </w:p>
        </w:tc>
        <w:tc>
          <w:tcPr>
            <w:tcW w:w="1135" w:type="dxa"/>
          </w:tcPr>
          <w:p w14:paraId="67372B7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017097</w:t>
            </w:r>
          </w:p>
        </w:tc>
        <w:tc>
          <w:tcPr>
            <w:tcW w:w="2693" w:type="dxa"/>
          </w:tcPr>
          <w:p w14:paraId="4A8BCD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Maclodio</w:t>
            </w:r>
            <w:proofErr w:type="spellEnd"/>
          </w:p>
        </w:tc>
        <w:tc>
          <w:tcPr>
            <w:tcW w:w="4111" w:type="dxa"/>
          </w:tcPr>
          <w:p w14:paraId="7060FDD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66CFF39" w14:textId="77777777" w:rsidTr="00071046">
        <w:trPr>
          <w:trHeight w:val="244"/>
        </w:trPr>
        <w:tc>
          <w:tcPr>
            <w:tcW w:w="1716" w:type="dxa"/>
          </w:tcPr>
          <w:p w14:paraId="44AFAB8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254B60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017098</w:t>
            </w:r>
          </w:p>
        </w:tc>
        <w:tc>
          <w:tcPr>
            <w:tcW w:w="2693" w:type="dxa"/>
          </w:tcPr>
          <w:p w14:paraId="26D8362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Magasa</w:t>
            </w:r>
            <w:proofErr w:type="spellEnd"/>
          </w:p>
        </w:tc>
        <w:tc>
          <w:tcPr>
            <w:tcW w:w="4111" w:type="dxa"/>
          </w:tcPr>
          <w:p w14:paraId="4FA19F6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6AB4C63" w14:textId="77777777" w:rsidTr="00071046">
        <w:trPr>
          <w:trHeight w:val="244"/>
        </w:trPr>
        <w:tc>
          <w:tcPr>
            <w:tcW w:w="1716" w:type="dxa"/>
          </w:tcPr>
          <w:p w14:paraId="1E87E82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EE1EDB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017099</w:t>
            </w:r>
          </w:p>
        </w:tc>
        <w:tc>
          <w:tcPr>
            <w:tcW w:w="2693" w:type="dxa"/>
          </w:tcPr>
          <w:p w14:paraId="1C69859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Mairano</w:t>
            </w:r>
            <w:proofErr w:type="spellEnd"/>
          </w:p>
        </w:tc>
        <w:tc>
          <w:tcPr>
            <w:tcW w:w="4111" w:type="dxa"/>
          </w:tcPr>
          <w:p w14:paraId="17377C6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24978D6" w14:textId="77777777" w:rsidTr="00071046">
        <w:trPr>
          <w:trHeight w:val="244"/>
        </w:trPr>
        <w:tc>
          <w:tcPr>
            <w:tcW w:w="1716" w:type="dxa"/>
          </w:tcPr>
          <w:p w14:paraId="349E3FD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603043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017100</w:t>
            </w:r>
          </w:p>
        </w:tc>
        <w:tc>
          <w:tcPr>
            <w:tcW w:w="2693" w:type="dxa"/>
          </w:tcPr>
          <w:p w14:paraId="2CC4F91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Malegno</w:t>
            </w:r>
            <w:proofErr w:type="spellEnd"/>
          </w:p>
        </w:tc>
        <w:tc>
          <w:tcPr>
            <w:tcW w:w="4111" w:type="dxa"/>
          </w:tcPr>
          <w:p w14:paraId="1B95862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D65DC45" w14:textId="77777777" w:rsidTr="00071046">
        <w:trPr>
          <w:trHeight w:val="242"/>
        </w:trPr>
        <w:tc>
          <w:tcPr>
            <w:tcW w:w="1716" w:type="dxa"/>
          </w:tcPr>
          <w:p w14:paraId="67AD99A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9EDB6A7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017101</w:t>
            </w:r>
          </w:p>
        </w:tc>
        <w:tc>
          <w:tcPr>
            <w:tcW w:w="2693" w:type="dxa"/>
          </w:tcPr>
          <w:p w14:paraId="7F84E39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Malonno</w:t>
            </w:r>
            <w:proofErr w:type="spellEnd"/>
          </w:p>
        </w:tc>
        <w:tc>
          <w:tcPr>
            <w:tcW w:w="4111" w:type="dxa"/>
          </w:tcPr>
          <w:p w14:paraId="281CA15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7ACF9E0" w14:textId="77777777" w:rsidTr="00071046">
        <w:trPr>
          <w:trHeight w:val="244"/>
        </w:trPr>
        <w:tc>
          <w:tcPr>
            <w:tcW w:w="1716" w:type="dxa"/>
          </w:tcPr>
          <w:p w14:paraId="77C02B3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246C96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017102</w:t>
            </w:r>
          </w:p>
        </w:tc>
        <w:tc>
          <w:tcPr>
            <w:tcW w:w="2693" w:type="dxa"/>
          </w:tcPr>
          <w:p w14:paraId="10A947F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Manerba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del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Garda</w:t>
            </w:r>
          </w:p>
        </w:tc>
        <w:tc>
          <w:tcPr>
            <w:tcW w:w="4111" w:type="dxa"/>
          </w:tcPr>
          <w:p w14:paraId="493A968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71BA32B" w14:textId="77777777" w:rsidTr="00071046">
        <w:trPr>
          <w:trHeight w:val="244"/>
        </w:trPr>
        <w:tc>
          <w:tcPr>
            <w:tcW w:w="1716" w:type="dxa"/>
          </w:tcPr>
          <w:p w14:paraId="71FB01D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583159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017103</w:t>
            </w:r>
          </w:p>
        </w:tc>
        <w:tc>
          <w:tcPr>
            <w:tcW w:w="2693" w:type="dxa"/>
          </w:tcPr>
          <w:p w14:paraId="50DFEC0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Manerbio</w:t>
            </w:r>
            <w:proofErr w:type="spellEnd"/>
          </w:p>
        </w:tc>
        <w:tc>
          <w:tcPr>
            <w:tcW w:w="4111" w:type="dxa"/>
          </w:tcPr>
          <w:p w14:paraId="396F1F9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3332FF4" w14:textId="77777777" w:rsidTr="00071046">
        <w:trPr>
          <w:trHeight w:val="244"/>
        </w:trPr>
        <w:tc>
          <w:tcPr>
            <w:tcW w:w="1716" w:type="dxa"/>
          </w:tcPr>
          <w:p w14:paraId="7A4F951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A187A5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017104</w:t>
            </w:r>
          </w:p>
        </w:tc>
        <w:tc>
          <w:tcPr>
            <w:tcW w:w="2693" w:type="dxa"/>
          </w:tcPr>
          <w:p w14:paraId="781A18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Marcheno</w:t>
            </w:r>
            <w:proofErr w:type="spellEnd"/>
          </w:p>
        </w:tc>
        <w:tc>
          <w:tcPr>
            <w:tcW w:w="4111" w:type="dxa"/>
          </w:tcPr>
          <w:p w14:paraId="1C25DA4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937CDD0" w14:textId="77777777" w:rsidTr="00071046">
        <w:trPr>
          <w:trHeight w:val="244"/>
        </w:trPr>
        <w:tc>
          <w:tcPr>
            <w:tcW w:w="1716" w:type="dxa"/>
          </w:tcPr>
          <w:p w14:paraId="0DC387E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141378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017105</w:t>
            </w:r>
          </w:p>
        </w:tc>
        <w:tc>
          <w:tcPr>
            <w:tcW w:w="2693" w:type="dxa"/>
          </w:tcPr>
          <w:p w14:paraId="5DFC1FF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Marmentino</w:t>
            </w:r>
            <w:proofErr w:type="spellEnd"/>
          </w:p>
        </w:tc>
        <w:tc>
          <w:tcPr>
            <w:tcW w:w="4111" w:type="dxa"/>
          </w:tcPr>
          <w:p w14:paraId="2C6426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5B1535D" w14:textId="77777777" w:rsidTr="00071046">
        <w:trPr>
          <w:trHeight w:val="244"/>
        </w:trPr>
        <w:tc>
          <w:tcPr>
            <w:tcW w:w="1716" w:type="dxa"/>
          </w:tcPr>
          <w:p w14:paraId="0CDF769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3D6148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017106</w:t>
            </w:r>
          </w:p>
        </w:tc>
        <w:tc>
          <w:tcPr>
            <w:tcW w:w="2693" w:type="dxa"/>
          </w:tcPr>
          <w:p w14:paraId="76DED21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Marone</w:t>
            </w:r>
            <w:proofErr w:type="spellEnd"/>
          </w:p>
        </w:tc>
        <w:tc>
          <w:tcPr>
            <w:tcW w:w="4111" w:type="dxa"/>
          </w:tcPr>
          <w:p w14:paraId="5D2F969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56F907A" w14:textId="77777777" w:rsidTr="00071046">
        <w:trPr>
          <w:trHeight w:val="244"/>
        </w:trPr>
        <w:tc>
          <w:tcPr>
            <w:tcW w:w="1716" w:type="dxa"/>
          </w:tcPr>
          <w:p w14:paraId="7ED7B9D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501BA5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017107</w:t>
            </w:r>
          </w:p>
        </w:tc>
        <w:tc>
          <w:tcPr>
            <w:tcW w:w="2693" w:type="dxa"/>
          </w:tcPr>
          <w:p w14:paraId="1E563C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Mazzano</w:t>
            </w:r>
            <w:proofErr w:type="spellEnd"/>
          </w:p>
        </w:tc>
        <w:tc>
          <w:tcPr>
            <w:tcW w:w="4111" w:type="dxa"/>
          </w:tcPr>
          <w:p w14:paraId="6D5BCA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3A9C7C6" w14:textId="77777777" w:rsidTr="00071046">
        <w:trPr>
          <w:trHeight w:val="244"/>
        </w:trPr>
        <w:tc>
          <w:tcPr>
            <w:tcW w:w="1716" w:type="dxa"/>
          </w:tcPr>
          <w:p w14:paraId="54067CC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7EE8E4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017108</w:t>
            </w:r>
          </w:p>
        </w:tc>
        <w:tc>
          <w:tcPr>
            <w:tcW w:w="2693" w:type="dxa"/>
          </w:tcPr>
          <w:p w14:paraId="35D5106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Milzano</w:t>
            </w:r>
            <w:proofErr w:type="spellEnd"/>
          </w:p>
        </w:tc>
        <w:tc>
          <w:tcPr>
            <w:tcW w:w="4111" w:type="dxa"/>
          </w:tcPr>
          <w:p w14:paraId="49E3651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CD7BC27" w14:textId="77777777" w:rsidTr="00071046">
        <w:trPr>
          <w:trHeight w:val="244"/>
        </w:trPr>
        <w:tc>
          <w:tcPr>
            <w:tcW w:w="1716" w:type="dxa"/>
          </w:tcPr>
          <w:p w14:paraId="1361B50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66B571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017109</w:t>
            </w:r>
          </w:p>
        </w:tc>
        <w:tc>
          <w:tcPr>
            <w:tcW w:w="2693" w:type="dxa"/>
          </w:tcPr>
          <w:p w14:paraId="7EF8DD0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Moniga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Garda</w:t>
            </w:r>
          </w:p>
        </w:tc>
        <w:tc>
          <w:tcPr>
            <w:tcW w:w="4111" w:type="dxa"/>
          </w:tcPr>
          <w:p w14:paraId="2C434C6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D75848A" w14:textId="77777777" w:rsidTr="00071046">
        <w:trPr>
          <w:trHeight w:val="241"/>
        </w:trPr>
        <w:tc>
          <w:tcPr>
            <w:tcW w:w="1716" w:type="dxa"/>
          </w:tcPr>
          <w:p w14:paraId="6B59F3B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4E8961D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017110</w:t>
            </w:r>
          </w:p>
        </w:tc>
        <w:tc>
          <w:tcPr>
            <w:tcW w:w="2693" w:type="dxa"/>
          </w:tcPr>
          <w:p w14:paraId="19D3CB8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Monno</w:t>
            </w:r>
            <w:proofErr w:type="spellEnd"/>
          </w:p>
        </w:tc>
        <w:tc>
          <w:tcPr>
            <w:tcW w:w="4111" w:type="dxa"/>
          </w:tcPr>
          <w:p w14:paraId="6D32B5C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AFA970F" w14:textId="77777777" w:rsidTr="00071046">
        <w:trPr>
          <w:trHeight w:val="244"/>
        </w:trPr>
        <w:tc>
          <w:tcPr>
            <w:tcW w:w="1716" w:type="dxa"/>
          </w:tcPr>
          <w:p w14:paraId="306A80C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0DAC8D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017111</w:t>
            </w:r>
          </w:p>
        </w:tc>
        <w:tc>
          <w:tcPr>
            <w:tcW w:w="2693" w:type="dxa"/>
          </w:tcPr>
          <w:p w14:paraId="6458316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Monte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Isola</w:t>
            </w:r>
          </w:p>
        </w:tc>
        <w:tc>
          <w:tcPr>
            <w:tcW w:w="4111" w:type="dxa"/>
          </w:tcPr>
          <w:p w14:paraId="266B3C7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8D26A55" w14:textId="77777777" w:rsidTr="00071046">
        <w:trPr>
          <w:trHeight w:val="244"/>
        </w:trPr>
        <w:tc>
          <w:tcPr>
            <w:tcW w:w="1716" w:type="dxa"/>
          </w:tcPr>
          <w:p w14:paraId="7A821C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C95C6C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017112</w:t>
            </w:r>
          </w:p>
        </w:tc>
        <w:tc>
          <w:tcPr>
            <w:tcW w:w="2693" w:type="dxa"/>
          </w:tcPr>
          <w:p w14:paraId="48F839E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Monticelli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Brusati</w:t>
            </w:r>
            <w:proofErr w:type="spellEnd"/>
          </w:p>
        </w:tc>
        <w:tc>
          <w:tcPr>
            <w:tcW w:w="4111" w:type="dxa"/>
          </w:tcPr>
          <w:p w14:paraId="75D148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BFF2F6B" w14:textId="77777777" w:rsidTr="00071046">
        <w:trPr>
          <w:trHeight w:val="244"/>
        </w:trPr>
        <w:tc>
          <w:tcPr>
            <w:tcW w:w="1716" w:type="dxa"/>
          </w:tcPr>
          <w:p w14:paraId="3B46289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D90812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017113</w:t>
            </w:r>
          </w:p>
        </w:tc>
        <w:tc>
          <w:tcPr>
            <w:tcW w:w="2693" w:type="dxa"/>
          </w:tcPr>
          <w:p w14:paraId="7BB85E0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Montichiari</w:t>
            </w:r>
            <w:proofErr w:type="spellEnd"/>
          </w:p>
        </w:tc>
        <w:tc>
          <w:tcPr>
            <w:tcW w:w="4111" w:type="dxa"/>
          </w:tcPr>
          <w:p w14:paraId="6AFC4C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6CA34B95" w14:textId="77777777" w:rsidTr="00071046">
        <w:trPr>
          <w:trHeight w:val="244"/>
        </w:trPr>
        <w:tc>
          <w:tcPr>
            <w:tcW w:w="1716" w:type="dxa"/>
          </w:tcPr>
          <w:p w14:paraId="37CB16D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5379FB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017114</w:t>
            </w:r>
          </w:p>
        </w:tc>
        <w:tc>
          <w:tcPr>
            <w:tcW w:w="2693" w:type="dxa"/>
          </w:tcPr>
          <w:p w14:paraId="41F68A5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Montirone</w:t>
            </w:r>
            <w:proofErr w:type="spellEnd"/>
          </w:p>
        </w:tc>
        <w:tc>
          <w:tcPr>
            <w:tcW w:w="4111" w:type="dxa"/>
          </w:tcPr>
          <w:p w14:paraId="2A251BA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5096AC50" w14:textId="77777777" w:rsidTr="00071046">
        <w:trPr>
          <w:trHeight w:val="244"/>
        </w:trPr>
        <w:tc>
          <w:tcPr>
            <w:tcW w:w="1716" w:type="dxa"/>
          </w:tcPr>
          <w:p w14:paraId="4F97728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010EE4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017115</w:t>
            </w:r>
          </w:p>
        </w:tc>
        <w:tc>
          <w:tcPr>
            <w:tcW w:w="2693" w:type="dxa"/>
          </w:tcPr>
          <w:p w14:paraId="2491AF6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Mura</w:t>
            </w:r>
          </w:p>
        </w:tc>
        <w:tc>
          <w:tcPr>
            <w:tcW w:w="4111" w:type="dxa"/>
          </w:tcPr>
          <w:p w14:paraId="0401B5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3063B98" w14:textId="77777777" w:rsidTr="00071046">
        <w:trPr>
          <w:trHeight w:val="244"/>
        </w:trPr>
        <w:tc>
          <w:tcPr>
            <w:tcW w:w="1716" w:type="dxa"/>
          </w:tcPr>
          <w:p w14:paraId="3F5D4D8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97342E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017116</w:t>
            </w:r>
          </w:p>
        </w:tc>
        <w:tc>
          <w:tcPr>
            <w:tcW w:w="2693" w:type="dxa"/>
          </w:tcPr>
          <w:p w14:paraId="55DA671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Muscoline</w:t>
            </w:r>
            <w:proofErr w:type="spellEnd"/>
          </w:p>
        </w:tc>
        <w:tc>
          <w:tcPr>
            <w:tcW w:w="4111" w:type="dxa"/>
          </w:tcPr>
          <w:p w14:paraId="36B2C39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7CA31D3" w14:textId="77777777" w:rsidTr="00071046">
        <w:trPr>
          <w:trHeight w:val="244"/>
        </w:trPr>
        <w:tc>
          <w:tcPr>
            <w:tcW w:w="1716" w:type="dxa"/>
          </w:tcPr>
          <w:p w14:paraId="2128F17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AC515E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017117</w:t>
            </w:r>
          </w:p>
        </w:tc>
        <w:tc>
          <w:tcPr>
            <w:tcW w:w="2693" w:type="dxa"/>
          </w:tcPr>
          <w:p w14:paraId="35E58F4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Nave</w:t>
            </w:r>
          </w:p>
        </w:tc>
        <w:tc>
          <w:tcPr>
            <w:tcW w:w="4111" w:type="dxa"/>
          </w:tcPr>
          <w:p w14:paraId="42B5E97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48A09B9" w14:textId="77777777" w:rsidTr="00071046">
        <w:trPr>
          <w:trHeight w:val="244"/>
        </w:trPr>
        <w:tc>
          <w:tcPr>
            <w:tcW w:w="1716" w:type="dxa"/>
          </w:tcPr>
          <w:p w14:paraId="02E6635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B7CD0F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017118</w:t>
            </w:r>
          </w:p>
        </w:tc>
        <w:tc>
          <w:tcPr>
            <w:tcW w:w="2693" w:type="dxa"/>
          </w:tcPr>
          <w:p w14:paraId="5E69C34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Niardo</w:t>
            </w:r>
            <w:proofErr w:type="spellEnd"/>
          </w:p>
        </w:tc>
        <w:tc>
          <w:tcPr>
            <w:tcW w:w="4111" w:type="dxa"/>
          </w:tcPr>
          <w:p w14:paraId="1A75CEC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45567D4" w14:textId="77777777" w:rsidTr="00071046">
        <w:trPr>
          <w:trHeight w:val="244"/>
        </w:trPr>
        <w:tc>
          <w:tcPr>
            <w:tcW w:w="1716" w:type="dxa"/>
          </w:tcPr>
          <w:p w14:paraId="2EA3D3D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E031D4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017119</w:t>
            </w:r>
          </w:p>
        </w:tc>
        <w:tc>
          <w:tcPr>
            <w:tcW w:w="2693" w:type="dxa"/>
          </w:tcPr>
          <w:p w14:paraId="3886E06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Nuvolento</w:t>
            </w:r>
            <w:proofErr w:type="spellEnd"/>
          </w:p>
        </w:tc>
        <w:tc>
          <w:tcPr>
            <w:tcW w:w="4111" w:type="dxa"/>
          </w:tcPr>
          <w:p w14:paraId="295C487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01BA1CD" w14:textId="77777777" w:rsidTr="00071046">
        <w:trPr>
          <w:trHeight w:val="241"/>
        </w:trPr>
        <w:tc>
          <w:tcPr>
            <w:tcW w:w="1716" w:type="dxa"/>
          </w:tcPr>
          <w:p w14:paraId="6B7D255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B0ED8C5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017120</w:t>
            </w:r>
          </w:p>
        </w:tc>
        <w:tc>
          <w:tcPr>
            <w:tcW w:w="2693" w:type="dxa"/>
          </w:tcPr>
          <w:p w14:paraId="439EC6C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Nuvolera</w:t>
            </w:r>
            <w:proofErr w:type="spellEnd"/>
          </w:p>
        </w:tc>
        <w:tc>
          <w:tcPr>
            <w:tcW w:w="4111" w:type="dxa"/>
          </w:tcPr>
          <w:p w14:paraId="3D3C5F2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ED8FC02" w14:textId="77777777" w:rsidTr="00071046">
        <w:trPr>
          <w:trHeight w:val="244"/>
        </w:trPr>
        <w:tc>
          <w:tcPr>
            <w:tcW w:w="1716" w:type="dxa"/>
          </w:tcPr>
          <w:p w14:paraId="4F1B239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F323EA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017121</w:t>
            </w:r>
          </w:p>
        </w:tc>
        <w:tc>
          <w:tcPr>
            <w:tcW w:w="2693" w:type="dxa"/>
          </w:tcPr>
          <w:p w14:paraId="259BBB0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Odolo</w:t>
            </w:r>
            <w:proofErr w:type="spellEnd"/>
          </w:p>
        </w:tc>
        <w:tc>
          <w:tcPr>
            <w:tcW w:w="4111" w:type="dxa"/>
          </w:tcPr>
          <w:p w14:paraId="6263EF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989C393" w14:textId="77777777" w:rsidTr="00071046">
        <w:trPr>
          <w:trHeight w:val="244"/>
        </w:trPr>
        <w:tc>
          <w:tcPr>
            <w:tcW w:w="1716" w:type="dxa"/>
          </w:tcPr>
          <w:p w14:paraId="5548B5B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16FF0E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017122</w:t>
            </w:r>
          </w:p>
        </w:tc>
        <w:tc>
          <w:tcPr>
            <w:tcW w:w="2693" w:type="dxa"/>
          </w:tcPr>
          <w:p w14:paraId="1E7A2D2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Offlaga</w:t>
            </w:r>
            <w:proofErr w:type="spellEnd"/>
          </w:p>
        </w:tc>
        <w:tc>
          <w:tcPr>
            <w:tcW w:w="4111" w:type="dxa"/>
          </w:tcPr>
          <w:p w14:paraId="502228F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0AE2972" w14:textId="77777777" w:rsidTr="00071046">
        <w:trPr>
          <w:trHeight w:val="244"/>
        </w:trPr>
        <w:tc>
          <w:tcPr>
            <w:tcW w:w="1716" w:type="dxa"/>
          </w:tcPr>
          <w:p w14:paraId="4520BB5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3BECEE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017123</w:t>
            </w:r>
          </w:p>
        </w:tc>
        <w:tc>
          <w:tcPr>
            <w:tcW w:w="2693" w:type="dxa"/>
          </w:tcPr>
          <w:p w14:paraId="1A13F11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Ome</w:t>
            </w:r>
            <w:proofErr w:type="spellEnd"/>
          </w:p>
        </w:tc>
        <w:tc>
          <w:tcPr>
            <w:tcW w:w="4111" w:type="dxa"/>
          </w:tcPr>
          <w:p w14:paraId="0A141D2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E67AE39" w14:textId="77777777" w:rsidTr="00071046">
        <w:trPr>
          <w:trHeight w:val="244"/>
        </w:trPr>
        <w:tc>
          <w:tcPr>
            <w:tcW w:w="1716" w:type="dxa"/>
          </w:tcPr>
          <w:p w14:paraId="7478C59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8402CA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017124</w:t>
            </w:r>
          </w:p>
        </w:tc>
        <w:tc>
          <w:tcPr>
            <w:tcW w:w="2693" w:type="dxa"/>
          </w:tcPr>
          <w:p w14:paraId="30FD1E7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Ono San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Pietro</w:t>
            </w:r>
          </w:p>
        </w:tc>
        <w:tc>
          <w:tcPr>
            <w:tcW w:w="4111" w:type="dxa"/>
          </w:tcPr>
          <w:p w14:paraId="798780D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C273473" w14:textId="77777777" w:rsidTr="00071046">
        <w:trPr>
          <w:trHeight w:val="244"/>
        </w:trPr>
        <w:tc>
          <w:tcPr>
            <w:tcW w:w="1716" w:type="dxa"/>
          </w:tcPr>
          <w:p w14:paraId="4A93980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B3B02E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017125</w:t>
            </w:r>
          </w:p>
        </w:tc>
        <w:tc>
          <w:tcPr>
            <w:tcW w:w="2693" w:type="dxa"/>
          </w:tcPr>
          <w:p w14:paraId="41EC308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Orzinuovi</w:t>
            </w:r>
            <w:proofErr w:type="spellEnd"/>
          </w:p>
        </w:tc>
        <w:tc>
          <w:tcPr>
            <w:tcW w:w="4111" w:type="dxa"/>
          </w:tcPr>
          <w:p w14:paraId="1D0DF97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31C6C2DF" w14:textId="77777777" w:rsidTr="00071046">
        <w:trPr>
          <w:trHeight w:val="244"/>
        </w:trPr>
        <w:tc>
          <w:tcPr>
            <w:tcW w:w="1716" w:type="dxa"/>
          </w:tcPr>
          <w:p w14:paraId="4713F5C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3C95AA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017126</w:t>
            </w:r>
          </w:p>
        </w:tc>
        <w:tc>
          <w:tcPr>
            <w:tcW w:w="2693" w:type="dxa"/>
          </w:tcPr>
          <w:p w14:paraId="3EA8178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Orzivecchi</w:t>
            </w:r>
            <w:proofErr w:type="spellEnd"/>
          </w:p>
        </w:tc>
        <w:tc>
          <w:tcPr>
            <w:tcW w:w="4111" w:type="dxa"/>
          </w:tcPr>
          <w:p w14:paraId="519A91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8954A95" w14:textId="77777777" w:rsidTr="00071046">
        <w:trPr>
          <w:trHeight w:val="244"/>
        </w:trPr>
        <w:tc>
          <w:tcPr>
            <w:tcW w:w="1716" w:type="dxa"/>
          </w:tcPr>
          <w:p w14:paraId="312EC00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98A80C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017127</w:t>
            </w:r>
          </w:p>
        </w:tc>
        <w:tc>
          <w:tcPr>
            <w:tcW w:w="2693" w:type="dxa"/>
          </w:tcPr>
          <w:p w14:paraId="017BF64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Ospitaletto</w:t>
            </w:r>
            <w:proofErr w:type="spellEnd"/>
          </w:p>
        </w:tc>
        <w:tc>
          <w:tcPr>
            <w:tcW w:w="4111" w:type="dxa"/>
          </w:tcPr>
          <w:p w14:paraId="0BA4491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9A8B7EB" w14:textId="77777777" w:rsidTr="00071046">
        <w:trPr>
          <w:trHeight w:val="244"/>
        </w:trPr>
        <w:tc>
          <w:tcPr>
            <w:tcW w:w="1716" w:type="dxa"/>
          </w:tcPr>
          <w:p w14:paraId="525AF6D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6BC0A1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017128</w:t>
            </w:r>
          </w:p>
        </w:tc>
        <w:tc>
          <w:tcPr>
            <w:tcW w:w="2693" w:type="dxa"/>
          </w:tcPr>
          <w:p w14:paraId="76DCF85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Ossimo</w:t>
            </w:r>
            <w:proofErr w:type="spellEnd"/>
          </w:p>
        </w:tc>
        <w:tc>
          <w:tcPr>
            <w:tcW w:w="4111" w:type="dxa"/>
          </w:tcPr>
          <w:p w14:paraId="162FFA7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DC7FA30" w14:textId="77777777" w:rsidTr="00071046">
        <w:trPr>
          <w:trHeight w:val="241"/>
        </w:trPr>
        <w:tc>
          <w:tcPr>
            <w:tcW w:w="1716" w:type="dxa"/>
          </w:tcPr>
          <w:p w14:paraId="68A4828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A30F5FA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017129</w:t>
            </w:r>
          </w:p>
        </w:tc>
        <w:tc>
          <w:tcPr>
            <w:tcW w:w="2693" w:type="dxa"/>
          </w:tcPr>
          <w:p w14:paraId="1359256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Padenghe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Garda</w:t>
            </w:r>
          </w:p>
        </w:tc>
        <w:tc>
          <w:tcPr>
            <w:tcW w:w="4111" w:type="dxa"/>
          </w:tcPr>
          <w:p w14:paraId="5DFBBE7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CC9B197" w14:textId="77777777" w:rsidTr="00071046">
        <w:trPr>
          <w:trHeight w:val="244"/>
        </w:trPr>
        <w:tc>
          <w:tcPr>
            <w:tcW w:w="1716" w:type="dxa"/>
          </w:tcPr>
          <w:p w14:paraId="1BD5B4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069C59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017130</w:t>
            </w:r>
          </w:p>
        </w:tc>
        <w:tc>
          <w:tcPr>
            <w:tcW w:w="2693" w:type="dxa"/>
          </w:tcPr>
          <w:p w14:paraId="24CE34C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Paderno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Franciacorta</w:t>
            </w:r>
          </w:p>
        </w:tc>
        <w:tc>
          <w:tcPr>
            <w:tcW w:w="4111" w:type="dxa"/>
          </w:tcPr>
          <w:p w14:paraId="15CAB68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9CDC73B" w14:textId="77777777" w:rsidTr="00071046">
        <w:trPr>
          <w:trHeight w:val="244"/>
        </w:trPr>
        <w:tc>
          <w:tcPr>
            <w:tcW w:w="1716" w:type="dxa"/>
          </w:tcPr>
          <w:p w14:paraId="00AE9F1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619CF6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017131</w:t>
            </w:r>
          </w:p>
        </w:tc>
        <w:tc>
          <w:tcPr>
            <w:tcW w:w="2693" w:type="dxa"/>
          </w:tcPr>
          <w:p w14:paraId="673790E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Paisco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Loveno</w:t>
            </w:r>
            <w:proofErr w:type="spellEnd"/>
          </w:p>
        </w:tc>
        <w:tc>
          <w:tcPr>
            <w:tcW w:w="4111" w:type="dxa"/>
          </w:tcPr>
          <w:p w14:paraId="59BE6F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D85C4C0" w14:textId="77777777" w:rsidTr="00071046">
        <w:trPr>
          <w:trHeight w:val="244"/>
        </w:trPr>
        <w:tc>
          <w:tcPr>
            <w:tcW w:w="1716" w:type="dxa"/>
          </w:tcPr>
          <w:p w14:paraId="66612E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94C440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017132</w:t>
            </w:r>
          </w:p>
        </w:tc>
        <w:tc>
          <w:tcPr>
            <w:tcW w:w="2693" w:type="dxa"/>
          </w:tcPr>
          <w:p w14:paraId="3DD9F80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Paitone</w:t>
            </w:r>
            <w:proofErr w:type="spellEnd"/>
          </w:p>
        </w:tc>
        <w:tc>
          <w:tcPr>
            <w:tcW w:w="4111" w:type="dxa"/>
          </w:tcPr>
          <w:p w14:paraId="6E0C6B8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4605018" w14:textId="77777777" w:rsidTr="00071046">
        <w:trPr>
          <w:trHeight w:val="244"/>
        </w:trPr>
        <w:tc>
          <w:tcPr>
            <w:tcW w:w="1716" w:type="dxa"/>
          </w:tcPr>
          <w:p w14:paraId="3FD9E84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5B075E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017133</w:t>
            </w:r>
          </w:p>
        </w:tc>
        <w:tc>
          <w:tcPr>
            <w:tcW w:w="2693" w:type="dxa"/>
          </w:tcPr>
          <w:p w14:paraId="7DA8331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Palazzolo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sull'Oglio</w:t>
            </w:r>
            <w:proofErr w:type="spellEnd"/>
          </w:p>
        </w:tc>
        <w:tc>
          <w:tcPr>
            <w:tcW w:w="4111" w:type="dxa"/>
          </w:tcPr>
          <w:p w14:paraId="38BE376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2294E953" w14:textId="77777777" w:rsidTr="00071046">
        <w:trPr>
          <w:trHeight w:val="244"/>
        </w:trPr>
        <w:tc>
          <w:tcPr>
            <w:tcW w:w="1716" w:type="dxa"/>
          </w:tcPr>
          <w:p w14:paraId="2DED953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E82396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017134</w:t>
            </w:r>
          </w:p>
        </w:tc>
        <w:tc>
          <w:tcPr>
            <w:tcW w:w="2693" w:type="dxa"/>
          </w:tcPr>
          <w:p w14:paraId="34E1A0E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Paratico</w:t>
            </w:r>
            <w:proofErr w:type="spellEnd"/>
          </w:p>
        </w:tc>
        <w:tc>
          <w:tcPr>
            <w:tcW w:w="4111" w:type="dxa"/>
          </w:tcPr>
          <w:p w14:paraId="4EE782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4D52706" w14:textId="77777777" w:rsidTr="00071046">
        <w:trPr>
          <w:trHeight w:val="244"/>
        </w:trPr>
        <w:tc>
          <w:tcPr>
            <w:tcW w:w="1716" w:type="dxa"/>
          </w:tcPr>
          <w:p w14:paraId="2192DEA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A7535F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017135</w:t>
            </w:r>
          </w:p>
        </w:tc>
        <w:tc>
          <w:tcPr>
            <w:tcW w:w="2693" w:type="dxa"/>
          </w:tcPr>
          <w:p w14:paraId="1DA50C0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Paspardo</w:t>
            </w:r>
            <w:proofErr w:type="spellEnd"/>
          </w:p>
        </w:tc>
        <w:tc>
          <w:tcPr>
            <w:tcW w:w="4111" w:type="dxa"/>
          </w:tcPr>
          <w:p w14:paraId="5FCADEE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8093DDE" w14:textId="77777777" w:rsidTr="00071046">
        <w:trPr>
          <w:trHeight w:val="244"/>
        </w:trPr>
        <w:tc>
          <w:tcPr>
            <w:tcW w:w="1716" w:type="dxa"/>
          </w:tcPr>
          <w:p w14:paraId="0046B7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3E80A3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017136</w:t>
            </w:r>
          </w:p>
        </w:tc>
        <w:tc>
          <w:tcPr>
            <w:tcW w:w="2693" w:type="dxa"/>
          </w:tcPr>
          <w:p w14:paraId="67DDB4A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Passirano</w:t>
            </w:r>
            <w:proofErr w:type="spellEnd"/>
          </w:p>
        </w:tc>
        <w:tc>
          <w:tcPr>
            <w:tcW w:w="4111" w:type="dxa"/>
          </w:tcPr>
          <w:p w14:paraId="3F695C5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FF4D9D6" w14:textId="77777777" w:rsidTr="00071046">
        <w:trPr>
          <w:trHeight w:val="244"/>
        </w:trPr>
        <w:tc>
          <w:tcPr>
            <w:tcW w:w="1716" w:type="dxa"/>
          </w:tcPr>
          <w:p w14:paraId="25973E9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648477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017137</w:t>
            </w:r>
          </w:p>
        </w:tc>
        <w:tc>
          <w:tcPr>
            <w:tcW w:w="2693" w:type="dxa"/>
          </w:tcPr>
          <w:p w14:paraId="0DEABE0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Pavone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Mella</w:t>
            </w:r>
            <w:proofErr w:type="spellEnd"/>
          </w:p>
        </w:tc>
        <w:tc>
          <w:tcPr>
            <w:tcW w:w="4111" w:type="dxa"/>
          </w:tcPr>
          <w:p w14:paraId="018900E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2DC6175" w14:textId="77777777" w:rsidTr="00071046">
        <w:trPr>
          <w:trHeight w:val="242"/>
        </w:trPr>
        <w:tc>
          <w:tcPr>
            <w:tcW w:w="1716" w:type="dxa"/>
          </w:tcPr>
          <w:p w14:paraId="6F55D5D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AFA4CB0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017138</w:t>
            </w:r>
          </w:p>
        </w:tc>
        <w:tc>
          <w:tcPr>
            <w:tcW w:w="2693" w:type="dxa"/>
          </w:tcPr>
          <w:p w14:paraId="7F5CC7D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Paolo</w:t>
            </w:r>
          </w:p>
        </w:tc>
        <w:tc>
          <w:tcPr>
            <w:tcW w:w="4111" w:type="dxa"/>
          </w:tcPr>
          <w:p w14:paraId="256B5D0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19E8E5ED" w14:textId="77777777" w:rsidTr="00071046">
        <w:trPr>
          <w:trHeight w:val="244"/>
        </w:trPr>
        <w:tc>
          <w:tcPr>
            <w:tcW w:w="1716" w:type="dxa"/>
          </w:tcPr>
          <w:p w14:paraId="7B939AC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8A56C8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017139</w:t>
            </w:r>
          </w:p>
        </w:tc>
        <w:tc>
          <w:tcPr>
            <w:tcW w:w="2693" w:type="dxa"/>
          </w:tcPr>
          <w:p w14:paraId="2D4165B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Pertica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Alta</w:t>
            </w:r>
          </w:p>
        </w:tc>
        <w:tc>
          <w:tcPr>
            <w:tcW w:w="4111" w:type="dxa"/>
          </w:tcPr>
          <w:p w14:paraId="40E7DBD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E475691" w14:textId="77777777" w:rsidTr="00071046">
        <w:trPr>
          <w:trHeight w:val="244"/>
        </w:trPr>
        <w:tc>
          <w:tcPr>
            <w:tcW w:w="1716" w:type="dxa"/>
          </w:tcPr>
          <w:p w14:paraId="16C9786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A1C25C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017140</w:t>
            </w:r>
          </w:p>
        </w:tc>
        <w:tc>
          <w:tcPr>
            <w:tcW w:w="2693" w:type="dxa"/>
          </w:tcPr>
          <w:p w14:paraId="34E2763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Pertica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Bassa</w:t>
            </w:r>
            <w:proofErr w:type="spellEnd"/>
          </w:p>
        </w:tc>
        <w:tc>
          <w:tcPr>
            <w:tcW w:w="4111" w:type="dxa"/>
          </w:tcPr>
          <w:p w14:paraId="6EDE394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419973C" w14:textId="77777777" w:rsidTr="00071046">
        <w:trPr>
          <w:trHeight w:val="244"/>
        </w:trPr>
        <w:tc>
          <w:tcPr>
            <w:tcW w:w="1716" w:type="dxa"/>
          </w:tcPr>
          <w:p w14:paraId="71D0DE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4F4CEE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017141</w:t>
            </w:r>
          </w:p>
        </w:tc>
        <w:tc>
          <w:tcPr>
            <w:tcW w:w="2693" w:type="dxa"/>
          </w:tcPr>
          <w:p w14:paraId="6EB3792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Pezzaze</w:t>
            </w:r>
            <w:proofErr w:type="spellEnd"/>
          </w:p>
        </w:tc>
        <w:tc>
          <w:tcPr>
            <w:tcW w:w="4111" w:type="dxa"/>
          </w:tcPr>
          <w:p w14:paraId="763C586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A5D5F6A" w14:textId="77777777" w:rsidTr="00071046">
        <w:trPr>
          <w:trHeight w:val="244"/>
        </w:trPr>
        <w:tc>
          <w:tcPr>
            <w:tcW w:w="1716" w:type="dxa"/>
          </w:tcPr>
          <w:p w14:paraId="64CB84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EA6388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017142</w:t>
            </w:r>
          </w:p>
        </w:tc>
        <w:tc>
          <w:tcPr>
            <w:tcW w:w="2693" w:type="dxa"/>
          </w:tcPr>
          <w:p w14:paraId="79D4593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Pian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Camuno</w:t>
            </w:r>
            <w:proofErr w:type="spellEnd"/>
          </w:p>
        </w:tc>
        <w:tc>
          <w:tcPr>
            <w:tcW w:w="4111" w:type="dxa"/>
          </w:tcPr>
          <w:p w14:paraId="626F13F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4831437" w14:textId="77777777" w:rsidTr="00071046">
        <w:trPr>
          <w:trHeight w:val="244"/>
        </w:trPr>
        <w:tc>
          <w:tcPr>
            <w:tcW w:w="1716" w:type="dxa"/>
          </w:tcPr>
          <w:p w14:paraId="4B22554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F2F451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017143</w:t>
            </w:r>
          </w:p>
        </w:tc>
        <w:tc>
          <w:tcPr>
            <w:tcW w:w="2693" w:type="dxa"/>
          </w:tcPr>
          <w:p w14:paraId="537B30B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Pisogne</w:t>
            </w:r>
            <w:proofErr w:type="spellEnd"/>
          </w:p>
        </w:tc>
        <w:tc>
          <w:tcPr>
            <w:tcW w:w="4111" w:type="dxa"/>
          </w:tcPr>
          <w:p w14:paraId="3808CBE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0C1A2E3" w14:textId="77777777" w:rsidTr="00071046">
        <w:trPr>
          <w:trHeight w:val="244"/>
        </w:trPr>
        <w:tc>
          <w:tcPr>
            <w:tcW w:w="1716" w:type="dxa"/>
          </w:tcPr>
          <w:p w14:paraId="73AB5D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039159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017144</w:t>
            </w:r>
          </w:p>
        </w:tc>
        <w:tc>
          <w:tcPr>
            <w:tcW w:w="2693" w:type="dxa"/>
          </w:tcPr>
          <w:p w14:paraId="78FE6FE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Polaveno</w:t>
            </w:r>
            <w:proofErr w:type="spellEnd"/>
          </w:p>
        </w:tc>
        <w:tc>
          <w:tcPr>
            <w:tcW w:w="4111" w:type="dxa"/>
          </w:tcPr>
          <w:p w14:paraId="54183BF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DF42464" w14:textId="77777777" w:rsidTr="00071046">
        <w:trPr>
          <w:trHeight w:val="244"/>
        </w:trPr>
        <w:tc>
          <w:tcPr>
            <w:tcW w:w="1716" w:type="dxa"/>
          </w:tcPr>
          <w:p w14:paraId="5F92B9B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AEBF78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017145</w:t>
            </w:r>
          </w:p>
        </w:tc>
        <w:tc>
          <w:tcPr>
            <w:tcW w:w="2693" w:type="dxa"/>
          </w:tcPr>
          <w:p w14:paraId="6984B40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Polpenazze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Garda</w:t>
            </w:r>
          </w:p>
        </w:tc>
        <w:tc>
          <w:tcPr>
            <w:tcW w:w="4111" w:type="dxa"/>
          </w:tcPr>
          <w:p w14:paraId="22FBB8F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35ACFCC" w14:textId="77777777" w:rsidTr="00071046">
        <w:trPr>
          <w:trHeight w:val="244"/>
        </w:trPr>
        <w:tc>
          <w:tcPr>
            <w:tcW w:w="1716" w:type="dxa"/>
          </w:tcPr>
          <w:p w14:paraId="0A24D47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1F6AAC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017146</w:t>
            </w:r>
          </w:p>
        </w:tc>
        <w:tc>
          <w:tcPr>
            <w:tcW w:w="2693" w:type="dxa"/>
          </w:tcPr>
          <w:p w14:paraId="2F0333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Pompiano</w:t>
            </w:r>
            <w:proofErr w:type="spellEnd"/>
          </w:p>
        </w:tc>
        <w:tc>
          <w:tcPr>
            <w:tcW w:w="4111" w:type="dxa"/>
          </w:tcPr>
          <w:p w14:paraId="28D58B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F8FFBB2" w14:textId="77777777" w:rsidTr="00071046">
        <w:trPr>
          <w:trHeight w:val="241"/>
        </w:trPr>
        <w:tc>
          <w:tcPr>
            <w:tcW w:w="1716" w:type="dxa"/>
          </w:tcPr>
          <w:p w14:paraId="6DE287F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68629A7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017147</w:t>
            </w:r>
          </w:p>
        </w:tc>
        <w:tc>
          <w:tcPr>
            <w:tcW w:w="2693" w:type="dxa"/>
          </w:tcPr>
          <w:p w14:paraId="03F8C45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Poncarale</w:t>
            </w:r>
            <w:proofErr w:type="spellEnd"/>
          </w:p>
        </w:tc>
        <w:tc>
          <w:tcPr>
            <w:tcW w:w="4111" w:type="dxa"/>
          </w:tcPr>
          <w:p w14:paraId="798FDFF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AF187AB" w14:textId="77777777" w:rsidTr="00071046">
        <w:trPr>
          <w:trHeight w:val="244"/>
        </w:trPr>
        <w:tc>
          <w:tcPr>
            <w:tcW w:w="1716" w:type="dxa"/>
          </w:tcPr>
          <w:p w14:paraId="71B7A3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D1A45C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017148</w:t>
            </w:r>
          </w:p>
        </w:tc>
        <w:tc>
          <w:tcPr>
            <w:tcW w:w="2693" w:type="dxa"/>
          </w:tcPr>
          <w:p w14:paraId="63F481B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Ponte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Legno</w:t>
            </w:r>
          </w:p>
        </w:tc>
        <w:tc>
          <w:tcPr>
            <w:tcW w:w="4111" w:type="dxa"/>
          </w:tcPr>
          <w:p w14:paraId="36223FA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63F0F50" w14:textId="77777777" w:rsidTr="00071046">
        <w:trPr>
          <w:trHeight w:val="244"/>
        </w:trPr>
        <w:tc>
          <w:tcPr>
            <w:tcW w:w="1716" w:type="dxa"/>
          </w:tcPr>
          <w:p w14:paraId="7EEE915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149EDB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017149</w:t>
            </w:r>
          </w:p>
        </w:tc>
        <w:tc>
          <w:tcPr>
            <w:tcW w:w="2693" w:type="dxa"/>
          </w:tcPr>
          <w:p w14:paraId="2C30D00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Pontevico</w:t>
            </w:r>
            <w:proofErr w:type="spellEnd"/>
          </w:p>
        </w:tc>
        <w:tc>
          <w:tcPr>
            <w:tcW w:w="4111" w:type="dxa"/>
          </w:tcPr>
          <w:p w14:paraId="67AA95B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6453C828" w14:textId="77777777" w:rsidTr="00071046">
        <w:trPr>
          <w:trHeight w:val="244"/>
        </w:trPr>
        <w:tc>
          <w:tcPr>
            <w:tcW w:w="1716" w:type="dxa"/>
          </w:tcPr>
          <w:p w14:paraId="0C3B248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3F4951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017150</w:t>
            </w:r>
          </w:p>
        </w:tc>
        <w:tc>
          <w:tcPr>
            <w:tcW w:w="2693" w:type="dxa"/>
          </w:tcPr>
          <w:p w14:paraId="6909B6C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Pontoglio</w:t>
            </w:r>
            <w:proofErr w:type="spellEnd"/>
          </w:p>
        </w:tc>
        <w:tc>
          <w:tcPr>
            <w:tcW w:w="4111" w:type="dxa"/>
          </w:tcPr>
          <w:p w14:paraId="34B6CFE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B3CD505" w14:textId="77777777" w:rsidTr="00071046">
        <w:trPr>
          <w:trHeight w:val="244"/>
        </w:trPr>
        <w:tc>
          <w:tcPr>
            <w:tcW w:w="1716" w:type="dxa"/>
          </w:tcPr>
          <w:p w14:paraId="7D32998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Brescia</w:t>
            </w:r>
          </w:p>
        </w:tc>
        <w:tc>
          <w:tcPr>
            <w:tcW w:w="1135" w:type="dxa"/>
          </w:tcPr>
          <w:p w14:paraId="193962B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017151</w:t>
            </w:r>
          </w:p>
        </w:tc>
        <w:tc>
          <w:tcPr>
            <w:tcW w:w="2693" w:type="dxa"/>
          </w:tcPr>
          <w:p w14:paraId="498D75E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Pozzolengo</w:t>
            </w:r>
            <w:proofErr w:type="spellEnd"/>
          </w:p>
        </w:tc>
        <w:tc>
          <w:tcPr>
            <w:tcW w:w="4111" w:type="dxa"/>
          </w:tcPr>
          <w:p w14:paraId="52EFF95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4F5E463" w14:textId="77777777" w:rsidTr="00071046">
        <w:trPr>
          <w:trHeight w:val="244"/>
        </w:trPr>
        <w:tc>
          <w:tcPr>
            <w:tcW w:w="1716" w:type="dxa"/>
          </w:tcPr>
          <w:p w14:paraId="47C501E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BE7A42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017152</w:t>
            </w:r>
          </w:p>
        </w:tc>
        <w:tc>
          <w:tcPr>
            <w:tcW w:w="2693" w:type="dxa"/>
          </w:tcPr>
          <w:p w14:paraId="3091822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Pralboino</w:t>
            </w:r>
            <w:proofErr w:type="spellEnd"/>
          </w:p>
        </w:tc>
        <w:tc>
          <w:tcPr>
            <w:tcW w:w="4111" w:type="dxa"/>
          </w:tcPr>
          <w:p w14:paraId="593BC4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5CD5300" w14:textId="77777777" w:rsidTr="00071046">
        <w:trPr>
          <w:trHeight w:val="244"/>
        </w:trPr>
        <w:tc>
          <w:tcPr>
            <w:tcW w:w="1716" w:type="dxa"/>
          </w:tcPr>
          <w:p w14:paraId="4847903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C75720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017153</w:t>
            </w:r>
          </w:p>
        </w:tc>
        <w:tc>
          <w:tcPr>
            <w:tcW w:w="2693" w:type="dxa"/>
          </w:tcPr>
          <w:p w14:paraId="40A4C97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Preseglie</w:t>
            </w:r>
            <w:proofErr w:type="spellEnd"/>
          </w:p>
        </w:tc>
        <w:tc>
          <w:tcPr>
            <w:tcW w:w="4111" w:type="dxa"/>
          </w:tcPr>
          <w:p w14:paraId="0CD1C05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D41577D" w14:textId="77777777" w:rsidTr="00071046">
        <w:trPr>
          <w:trHeight w:val="244"/>
        </w:trPr>
        <w:tc>
          <w:tcPr>
            <w:tcW w:w="1716" w:type="dxa"/>
          </w:tcPr>
          <w:p w14:paraId="10F60F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AAD313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017154</w:t>
            </w:r>
          </w:p>
        </w:tc>
        <w:tc>
          <w:tcPr>
            <w:tcW w:w="2693" w:type="dxa"/>
          </w:tcPr>
          <w:p w14:paraId="714587E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Prestine</w:t>
            </w:r>
            <w:proofErr w:type="spellEnd"/>
          </w:p>
        </w:tc>
        <w:tc>
          <w:tcPr>
            <w:tcW w:w="4111" w:type="dxa"/>
          </w:tcPr>
          <w:p w14:paraId="137BBE5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E27ADCC" w14:textId="77777777" w:rsidTr="00071046">
        <w:trPr>
          <w:trHeight w:val="244"/>
        </w:trPr>
        <w:tc>
          <w:tcPr>
            <w:tcW w:w="1716" w:type="dxa"/>
          </w:tcPr>
          <w:p w14:paraId="1EC6080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E2E3E5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017155</w:t>
            </w:r>
          </w:p>
        </w:tc>
        <w:tc>
          <w:tcPr>
            <w:tcW w:w="2693" w:type="dxa"/>
          </w:tcPr>
          <w:p w14:paraId="3F1B8F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Prevalle</w:t>
            </w:r>
            <w:proofErr w:type="spellEnd"/>
          </w:p>
        </w:tc>
        <w:tc>
          <w:tcPr>
            <w:tcW w:w="4111" w:type="dxa"/>
          </w:tcPr>
          <w:p w14:paraId="1F69EF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C39F8C8" w14:textId="77777777" w:rsidTr="00071046">
        <w:trPr>
          <w:trHeight w:val="242"/>
        </w:trPr>
        <w:tc>
          <w:tcPr>
            <w:tcW w:w="1716" w:type="dxa"/>
          </w:tcPr>
          <w:p w14:paraId="1343478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71AAB8E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017156</w:t>
            </w:r>
          </w:p>
        </w:tc>
        <w:tc>
          <w:tcPr>
            <w:tcW w:w="2693" w:type="dxa"/>
          </w:tcPr>
          <w:p w14:paraId="753426F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Provaglio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d'Iseo</w:t>
            </w:r>
            <w:proofErr w:type="spellEnd"/>
          </w:p>
        </w:tc>
        <w:tc>
          <w:tcPr>
            <w:tcW w:w="4111" w:type="dxa"/>
          </w:tcPr>
          <w:p w14:paraId="6CC7133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936CCAE" w14:textId="77777777" w:rsidTr="00071046">
        <w:trPr>
          <w:trHeight w:val="244"/>
        </w:trPr>
        <w:tc>
          <w:tcPr>
            <w:tcW w:w="1716" w:type="dxa"/>
          </w:tcPr>
          <w:p w14:paraId="4709E09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0FA6CE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017157</w:t>
            </w:r>
          </w:p>
        </w:tc>
        <w:tc>
          <w:tcPr>
            <w:tcW w:w="2693" w:type="dxa"/>
          </w:tcPr>
          <w:p w14:paraId="022FD4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Provaglio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Val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Sabbia</w:t>
            </w:r>
            <w:proofErr w:type="spellEnd"/>
          </w:p>
        </w:tc>
        <w:tc>
          <w:tcPr>
            <w:tcW w:w="4111" w:type="dxa"/>
          </w:tcPr>
          <w:p w14:paraId="7FE5AD5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0731436" w14:textId="77777777" w:rsidTr="00071046">
        <w:trPr>
          <w:trHeight w:val="244"/>
        </w:trPr>
        <w:tc>
          <w:tcPr>
            <w:tcW w:w="1716" w:type="dxa"/>
          </w:tcPr>
          <w:p w14:paraId="3656E7E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F0C828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017158</w:t>
            </w:r>
          </w:p>
        </w:tc>
        <w:tc>
          <w:tcPr>
            <w:tcW w:w="2693" w:type="dxa"/>
          </w:tcPr>
          <w:p w14:paraId="5DF96D6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Puegnago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Garda</w:t>
            </w:r>
          </w:p>
        </w:tc>
        <w:tc>
          <w:tcPr>
            <w:tcW w:w="4111" w:type="dxa"/>
          </w:tcPr>
          <w:p w14:paraId="44E7173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CCD6DE5" w14:textId="77777777" w:rsidTr="00071046">
        <w:trPr>
          <w:trHeight w:val="244"/>
        </w:trPr>
        <w:tc>
          <w:tcPr>
            <w:tcW w:w="1716" w:type="dxa"/>
          </w:tcPr>
          <w:p w14:paraId="09DB5D6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F9AB63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017159</w:t>
            </w:r>
          </w:p>
        </w:tc>
        <w:tc>
          <w:tcPr>
            <w:tcW w:w="2693" w:type="dxa"/>
          </w:tcPr>
          <w:p w14:paraId="2D4E5E7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Quinzano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d'Oglio</w:t>
            </w:r>
            <w:proofErr w:type="spellEnd"/>
          </w:p>
        </w:tc>
        <w:tc>
          <w:tcPr>
            <w:tcW w:w="4111" w:type="dxa"/>
          </w:tcPr>
          <w:p w14:paraId="328AAAF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F4CABB3" w14:textId="77777777" w:rsidTr="00071046">
        <w:trPr>
          <w:trHeight w:val="244"/>
        </w:trPr>
        <w:tc>
          <w:tcPr>
            <w:tcW w:w="1716" w:type="dxa"/>
          </w:tcPr>
          <w:p w14:paraId="3FFDAB7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1A7630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017160</w:t>
            </w:r>
          </w:p>
        </w:tc>
        <w:tc>
          <w:tcPr>
            <w:tcW w:w="2693" w:type="dxa"/>
          </w:tcPr>
          <w:p w14:paraId="0D8DB30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Remedello</w:t>
            </w:r>
            <w:proofErr w:type="spellEnd"/>
          </w:p>
        </w:tc>
        <w:tc>
          <w:tcPr>
            <w:tcW w:w="4111" w:type="dxa"/>
          </w:tcPr>
          <w:p w14:paraId="10198D4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65D9A77" w14:textId="77777777" w:rsidTr="00071046">
        <w:trPr>
          <w:trHeight w:val="244"/>
        </w:trPr>
        <w:tc>
          <w:tcPr>
            <w:tcW w:w="1716" w:type="dxa"/>
          </w:tcPr>
          <w:p w14:paraId="7B63D33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FABF88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017161</w:t>
            </w:r>
          </w:p>
        </w:tc>
        <w:tc>
          <w:tcPr>
            <w:tcW w:w="2693" w:type="dxa"/>
          </w:tcPr>
          <w:p w14:paraId="436AD2A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Rezzato</w:t>
            </w:r>
            <w:proofErr w:type="spellEnd"/>
          </w:p>
        </w:tc>
        <w:tc>
          <w:tcPr>
            <w:tcW w:w="4111" w:type="dxa"/>
          </w:tcPr>
          <w:p w14:paraId="741F0DB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2929B37" w14:textId="77777777" w:rsidTr="00071046">
        <w:trPr>
          <w:trHeight w:val="244"/>
        </w:trPr>
        <w:tc>
          <w:tcPr>
            <w:tcW w:w="1716" w:type="dxa"/>
          </w:tcPr>
          <w:p w14:paraId="2FFBAC9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519AD4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017162</w:t>
            </w:r>
          </w:p>
        </w:tc>
        <w:tc>
          <w:tcPr>
            <w:tcW w:w="2693" w:type="dxa"/>
          </w:tcPr>
          <w:p w14:paraId="251A012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Roccafranca</w:t>
            </w:r>
            <w:proofErr w:type="spellEnd"/>
          </w:p>
        </w:tc>
        <w:tc>
          <w:tcPr>
            <w:tcW w:w="4111" w:type="dxa"/>
          </w:tcPr>
          <w:p w14:paraId="71ABB02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7BE8332" w14:textId="77777777" w:rsidTr="00071046">
        <w:trPr>
          <w:trHeight w:val="244"/>
        </w:trPr>
        <w:tc>
          <w:tcPr>
            <w:tcW w:w="1716" w:type="dxa"/>
          </w:tcPr>
          <w:p w14:paraId="2D598A5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F1CDAA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017163</w:t>
            </w:r>
          </w:p>
        </w:tc>
        <w:tc>
          <w:tcPr>
            <w:tcW w:w="2693" w:type="dxa"/>
          </w:tcPr>
          <w:p w14:paraId="70FD61E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Rodengo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Saiano</w:t>
            </w:r>
            <w:proofErr w:type="spellEnd"/>
          </w:p>
        </w:tc>
        <w:tc>
          <w:tcPr>
            <w:tcW w:w="4111" w:type="dxa"/>
          </w:tcPr>
          <w:p w14:paraId="43A2CDD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81D5860" w14:textId="77777777" w:rsidTr="00071046">
        <w:trPr>
          <w:trHeight w:val="244"/>
        </w:trPr>
        <w:tc>
          <w:tcPr>
            <w:tcW w:w="1716" w:type="dxa"/>
          </w:tcPr>
          <w:p w14:paraId="42BBFED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12B4FB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017164</w:t>
            </w:r>
          </w:p>
        </w:tc>
        <w:tc>
          <w:tcPr>
            <w:tcW w:w="2693" w:type="dxa"/>
          </w:tcPr>
          <w:p w14:paraId="359F389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Roè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Volciano</w:t>
            </w:r>
            <w:proofErr w:type="spellEnd"/>
          </w:p>
        </w:tc>
        <w:tc>
          <w:tcPr>
            <w:tcW w:w="4111" w:type="dxa"/>
          </w:tcPr>
          <w:p w14:paraId="384AC96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6BF287A" w14:textId="77777777" w:rsidTr="00071046">
        <w:trPr>
          <w:trHeight w:val="241"/>
        </w:trPr>
        <w:tc>
          <w:tcPr>
            <w:tcW w:w="1716" w:type="dxa"/>
          </w:tcPr>
          <w:p w14:paraId="08D41A3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BFD8FEF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017165</w:t>
            </w:r>
          </w:p>
        </w:tc>
        <w:tc>
          <w:tcPr>
            <w:tcW w:w="2693" w:type="dxa"/>
          </w:tcPr>
          <w:p w14:paraId="59879E4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Roncadelle</w:t>
            </w:r>
            <w:proofErr w:type="spellEnd"/>
          </w:p>
        </w:tc>
        <w:tc>
          <w:tcPr>
            <w:tcW w:w="4111" w:type="dxa"/>
          </w:tcPr>
          <w:p w14:paraId="42CF536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33AB98D" w14:textId="77777777" w:rsidTr="00071046">
        <w:trPr>
          <w:trHeight w:val="244"/>
        </w:trPr>
        <w:tc>
          <w:tcPr>
            <w:tcW w:w="1716" w:type="dxa"/>
          </w:tcPr>
          <w:p w14:paraId="0E80A18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7C2277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017166</w:t>
            </w:r>
          </w:p>
        </w:tc>
        <w:tc>
          <w:tcPr>
            <w:tcW w:w="2693" w:type="dxa"/>
          </w:tcPr>
          <w:p w14:paraId="6E6FDAA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Rovato</w:t>
            </w:r>
            <w:proofErr w:type="spellEnd"/>
          </w:p>
        </w:tc>
        <w:tc>
          <w:tcPr>
            <w:tcW w:w="4111" w:type="dxa"/>
          </w:tcPr>
          <w:p w14:paraId="54238F3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0E84BA4" w14:textId="77777777" w:rsidTr="00071046">
        <w:trPr>
          <w:trHeight w:val="244"/>
        </w:trPr>
        <w:tc>
          <w:tcPr>
            <w:tcW w:w="1716" w:type="dxa"/>
          </w:tcPr>
          <w:p w14:paraId="2EED3E6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E7EAEE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017167</w:t>
            </w:r>
          </w:p>
        </w:tc>
        <w:tc>
          <w:tcPr>
            <w:tcW w:w="2693" w:type="dxa"/>
          </w:tcPr>
          <w:p w14:paraId="3D09DA4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Rudiano</w:t>
            </w:r>
            <w:proofErr w:type="spellEnd"/>
          </w:p>
        </w:tc>
        <w:tc>
          <w:tcPr>
            <w:tcW w:w="4111" w:type="dxa"/>
          </w:tcPr>
          <w:p w14:paraId="3E08566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ADFA6E4" w14:textId="77777777" w:rsidTr="00071046">
        <w:trPr>
          <w:trHeight w:val="244"/>
        </w:trPr>
        <w:tc>
          <w:tcPr>
            <w:tcW w:w="1716" w:type="dxa"/>
          </w:tcPr>
          <w:p w14:paraId="4AAACDA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5A19D2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017168</w:t>
            </w:r>
          </w:p>
        </w:tc>
        <w:tc>
          <w:tcPr>
            <w:tcW w:w="2693" w:type="dxa"/>
          </w:tcPr>
          <w:p w14:paraId="7415935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Sabbio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Chiese</w:t>
            </w:r>
            <w:proofErr w:type="spellEnd"/>
          </w:p>
        </w:tc>
        <w:tc>
          <w:tcPr>
            <w:tcW w:w="4111" w:type="dxa"/>
          </w:tcPr>
          <w:p w14:paraId="7AC24BB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D87673F" w14:textId="77777777" w:rsidTr="00071046">
        <w:trPr>
          <w:trHeight w:val="244"/>
        </w:trPr>
        <w:tc>
          <w:tcPr>
            <w:tcW w:w="1716" w:type="dxa"/>
          </w:tcPr>
          <w:p w14:paraId="4112329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722BF32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017169</w:t>
            </w:r>
          </w:p>
        </w:tc>
        <w:tc>
          <w:tcPr>
            <w:tcW w:w="2693" w:type="dxa"/>
          </w:tcPr>
          <w:p w14:paraId="1B1BAAE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Sale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Marasino</w:t>
            </w:r>
            <w:proofErr w:type="spellEnd"/>
          </w:p>
        </w:tc>
        <w:tc>
          <w:tcPr>
            <w:tcW w:w="4111" w:type="dxa"/>
          </w:tcPr>
          <w:p w14:paraId="0F795A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D5A1ED9" w14:textId="77777777" w:rsidTr="00071046">
        <w:trPr>
          <w:trHeight w:val="244"/>
        </w:trPr>
        <w:tc>
          <w:tcPr>
            <w:tcW w:w="1716" w:type="dxa"/>
          </w:tcPr>
          <w:p w14:paraId="0E909F4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D3A190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017170</w:t>
            </w:r>
          </w:p>
        </w:tc>
        <w:tc>
          <w:tcPr>
            <w:tcW w:w="2693" w:type="dxa"/>
          </w:tcPr>
          <w:p w14:paraId="18DF76B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Salò</w:t>
            </w:r>
            <w:proofErr w:type="spellEnd"/>
          </w:p>
        </w:tc>
        <w:tc>
          <w:tcPr>
            <w:tcW w:w="4111" w:type="dxa"/>
          </w:tcPr>
          <w:p w14:paraId="4FDA1B6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C308247" w14:textId="77777777" w:rsidTr="00071046">
        <w:trPr>
          <w:trHeight w:val="244"/>
        </w:trPr>
        <w:tc>
          <w:tcPr>
            <w:tcW w:w="1716" w:type="dxa"/>
          </w:tcPr>
          <w:p w14:paraId="055E624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0ECB93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017171</w:t>
            </w:r>
          </w:p>
        </w:tc>
        <w:tc>
          <w:tcPr>
            <w:tcW w:w="2693" w:type="dxa"/>
          </w:tcPr>
          <w:p w14:paraId="648A967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Felice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Benaco</w:t>
            </w:r>
          </w:p>
        </w:tc>
        <w:tc>
          <w:tcPr>
            <w:tcW w:w="4111" w:type="dxa"/>
          </w:tcPr>
          <w:p w14:paraId="33BB86D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B2E538C" w14:textId="77777777" w:rsidTr="00071046">
        <w:trPr>
          <w:trHeight w:val="244"/>
        </w:trPr>
        <w:tc>
          <w:tcPr>
            <w:tcW w:w="1716" w:type="dxa"/>
          </w:tcPr>
          <w:p w14:paraId="2C02C3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1007FD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017172</w:t>
            </w:r>
          </w:p>
        </w:tc>
        <w:tc>
          <w:tcPr>
            <w:tcW w:w="2693" w:type="dxa"/>
          </w:tcPr>
          <w:p w14:paraId="0B36347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Gervasio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Bresciano</w:t>
            </w:r>
            <w:proofErr w:type="spellEnd"/>
          </w:p>
        </w:tc>
        <w:tc>
          <w:tcPr>
            <w:tcW w:w="4111" w:type="dxa"/>
          </w:tcPr>
          <w:p w14:paraId="3987009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F1320DD" w14:textId="77777777" w:rsidTr="00071046">
        <w:trPr>
          <w:trHeight w:val="244"/>
        </w:trPr>
        <w:tc>
          <w:tcPr>
            <w:tcW w:w="1716" w:type="dxa"/>
          </w:tcPr>
          <w:p w14:paraId="0B47E3F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0009CB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017173</w:t>
            </w:r>
          </w:p>
        </w:tc>
        <w:tc>
          <w:tcPr>
            <w:tcW w:w="2693" w:type="dxa"/>
          </w:tcPr>
          <w:p w14:paraId="128834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 xml:space="preserve">San Zeno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Naviglio</w:t>
            </w:r>
            <w:proofErr w:type="spellEnd"/>
          </w:p>
        </w:tc>
        <w:tc>
          <w:tcPr>
            <w:tcW w:w="4111" w:type="dxa"/>
          </w:tcPr>
          <w:p w14:paraId="0E42ADD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787B505F" w14:textId="77777777" w:rsidTr="00071046">
        <w:trPr>
          <w:trHeight w:val="244"/>
        </w:trPr>
        <w:tc>
          <w:tcPr>
            <w:tcW w:w="1716" w:type="dxa"/>
          </w:tcPr>
          <w:p w14:paraId="0BE0946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1A91BC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017174</w:t>
            </w:r>
          </w:p>
        </w:tc>
        <w:tc>
          <w:tcPr>
            <w:tcW w:w="2693" w:type="dxa"/>
          </w:tcPr>
          <w:p w14:paraId="0F9AEF7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Sarezzo</w:t>
            </w:r>
            <w:proofErr w:type="spellEnd"/>
          </w:p>
        </w:tc>
        <w:tc>
          <w:tcPr>
            <w:tcW w:w="4111" w:type="dxa"/>
          </w:tcPr>
          <w:p w14:paraId="45E18A1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58DAC88" w14:textId="77777777" w:rsidTr="00071046">
        <w:trPr>
          <w:trHeight w:val="241"/>
        </w:trPr>
        <w:tc>
          <w:tcPr>
            <w:tcW w:w="1716" w:type="dxa"/>
          </w:tcPr>
          <w:p w14:paraId="2DC7394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EEE5BA6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017175</w:t>
            </w:r>
          </w:p>
        </w:tc>
        <w:tc>
          <w:tcPr>
            <w:tcW w:w="2693" w:type="dxa"/>
          </w:tcPr>
          <w:p w14:paraId="293EC1E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Saviore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dell'Adamello</w:t>
            </w:r>
            <w:proofErr w:type="spellEnd"/>
          </w:p>
        </w:tc>
        <w:tc>
          <w:tcPr>
            <w:tcW w:w="4111" w:type="dxa"/>
          </w:tcPr>
          <w:p w14:paraId="67A08EA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74566AF" w14:textId="77777777" w:rsidTr="00071046">
        <w:trPr>
          <w:trHeight w:val="244"/>
        </w:trPr>
        <w:tc>
          <w:tcPr>
            <w:tcW w:w="1716" w:type="dxa"/>
          </w:tcPr>
          <w:p w14:paraId="7720ADA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BB2CE1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017176</w:t>
            </w:r>
          </w:p>
        </w:tc>
        <w:tc>
          <w:tcPr>
            <w:tcW w:w="2693" w:type="dxa"/>
          </w:tcPr>
          <w:p w14:paraId="5599FE7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Sellero</w:t>
            </w:r>
            <w:proofErr w:type="spellEnd"/>
          </w:p>
        </w:tc>
        <w:tc>
          <w:tcPr>
            <w:tcW w:w="4111" w:type="dxa"/>
          </w:tcPr>
          <w:p w14:paraId="0FC4AD9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4135382" w14:textId="77777777" w:rsidTr="00071046">
        <w:trPr>
          <w:trHeight w:val="244"/>
        </w:trPr>
        <w:tc>
          <w:tcPr>
            <w:tcW w:w="1716" w:type="dxa"/>
          </w:tcPr>
          <w:p w14:paraId="0C810AB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D84B85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017177</w:t>
            </w:r>
          </w:p>
        </w:tc>
        <w:tc>
          <w:tcPr>
            <w:tcW w:w="2693" w:type="dxa"/>
          </w:tcPr>
          <w:p w14:paraId="77A1B63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Seniga</w:t>
            </w:r>
            <w:proofErr w:type="spellEnd"/>
          </w:p>
        </w:tc>
        <w:tc>
          <w:tcPr>
            <w:tcW w:w="4111" w:type="dxa"/>
          </w:tcPr>
          <w:p w14:paraId="11D8C5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54FD44A" w14:textId="77777777" w:rsidTr="00071046">
        <w:trPr>
          <w:trHeight w:val="244"/>
        </w:trPr>
        <w:tc>
          <w:tcPr>
            <w:tcW w:w="1716" w:type="dxa"/>
          </w:tcPr>
          <w:p w14:paraId="34776B5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45E66A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017178</w:t>
            </w:r>
          </w:p>
        </w:tc>
        <w:tc>
          <w:tcPr>
            <w:tcW w:w="2693" w:type="dxa"/>
          </w:tcPr>
          <w:p w14:paraId="1496459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Serle</w:t>
            </w:r>
            <w:proofErr w:type="spellEnd"/>
          </w:p>
        </w:tc>
        <w:tc>
          <w:tcPr>
            <w:tcW w:w="4111" w:type="dxa"/>
          </w:tcPr>
          <w:p w14:paraId="63F912B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C23E2F6" w14:textId="77777777" w:rsidTr="00071046">
        <w:trPr>
          <w:trHeight w:val="244"/>
        </w:trPr>
        <w:tc>
          <w:tcPr>
            <w:tcW w:w="1716" w:type="dxa"/>
          </w:tcPr>
          <w:p w14:paraId="4290049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A0D937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017179</w:t>
            </w:r>
          </w:p>
        </w:tc>
        <w:tc>
          <w:tcPr>
            <w:tcW w:w="2693" w:type="dxa"/>
          </w:tcPr>
          <w:p w14:paraId="65DEF7F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Sirmione</w:t>
            </w:r>
            <w:proofErr w:type="spellEnd"/>
          </w:p>
        </w:tc>
        <w:tc>
          <w:tcPr>
            <w:tcW w:w="4111" w:type="dxa"/>
          </w:tcPr>
          <w:p w14:paraId="35DAF6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7B569B0" w14:textId="77777777" w:rsidTr="00071046">
        <w:trPr>
          <w:trHeight w:val="244"/>
        </w:trPr>
        <w:tc>
          <w:tcPr>
            <w:tcW w:w="1716" w:type="dxa"/>
          </w:tcPr>
          <w:p w14:paraId="77C6C87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0045F0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017180</w:t>
            </w:r>
          </w:p>
        </w:tc>
        <w:tc>
          <w:tcPr>
            <w:tcW w:w="2693" w:type="dxa"/>
          </w:tcPr>
          <w:p w14:paraId="62BF8B5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Soiano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Lago</w:t>
            </w:r>
          </w:p>
        </w:tc>
        <w:tc>
          <w:tcPr>
            <w:tcW w:w="4111" w:type="dxa"/>
          </w:tcPr>
          <w:p w14:paraId="6951F1C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00C2CDB" w14:textId="77777777" w:rsidTr="00071046">
        <w:trPr>
          <w:trHeight w:val="244"/>
        </w:trPr>
        <w:tc>
          <w:tcPr>
            <w:tcW w:w="1716" w:type="dxa"/>
          </w:tcPr>
          <w:p w14:paraId="55A44B3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AE68BB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017181</w:t>
            </w:r>
          </w:p>
        </w:tc>
        <w:tc>
          <w:tcPr>
            <w:tcW w:w="2693" w:type="dxa"/>
          </w:tcPr>
          <w:p w14:paraId="198AECA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Sonico</w:t>
            </w:r>
            <w:proofErr w:type="spellEnd"/>
          </w:p>
        </w:tc>
        <w:tc>
          <w:tcPr>
            <w:tcW w:w="4111" w:type="dxa"/>
          </w:tcPr>
          <w:p w14:paraId="01A5C89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641848B" w14:textId="77777777" w:rsidTr="00071046">
        <w:trPr>
          <w:trHeight w:val="244"/>
        </w:trPr>
        <w:tc>
          <w:tcPr>
            <w:tcW w:w="1716" w:type="dxa"/>
          </w:tcPr>
          <w:p w14:paraId="7E21A0A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B1D1CD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017182</w:t>
            </w:r>
          </w:p>
        </w:tc>
        <w:tc>
          <w:tcPr>
            <w:tcW w:w="2693" w:type="dxa"/>
          </w:tcPr>
          <w:p w14:paraId="56E7DC1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Sulzano</w:t>
            </w:r>
            <w:proofErr w:type="spellEnd"/>
          </w:p>
        </w:tc>
        <w:tc>
          <w:tcPr>
            <w:tcW w:w="4111" w:type="dxa"/>
          </w:tcPr>
          <w:p w14:paraId="17F3279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AC4569F" w14:textId="77777777" w:rsidTr="00071046">
        <w:trPr>
          <w:trHeight w:val="244"/>
        </w:trPr>
        <w:tc>
          <w:tcPr>
            <w:tcW w:w="1716" w:type="dxa"/>
          </w:tcPr>
          <w:p w14:paraId="7A86C26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EDCD79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017183</w:t>
            </w:r>
          </w:p>
        </w:tc>
        <w:tc>
          <w:tcPr>
            <w:tcW w:w="2693" w:type="dxa"/>
          </w:tcPr>
          <w:p w14:paraId="194689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Tavernole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Mella</w:t>
            </w:r>
            <w:proofErr w:type="spellEnd"/>
          </w:p>
        </w:tc>
        <w:tc>
          <w:tcPr>
            <w:tcW w:w="4111" w:type="dxa"/>
          </w:tcPr>
          <w:p w14:paraId="421F6DC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C09DE10" w14:textId="77777777" w:rsidTr="00071046">
        <w:trPr>
          <w:trHeight w:val="241"/>
        </w:trPr>
        <w:tc>
          <w:tcPr>
            <w:tcW w:w="1716" w:type="dxa"/>
          </w:tcPr>
          <w:p w14:paraId="693BE2F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97FB37E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017184</w:t>
            </w:r>
          </w:p>
        </w:tc>
        <w:tc>
          <w:tcPr>
            <w:tcW w:w="2693" w:type="dxa"/>
          </w:tcPr>
          <w:p w14:paraId="7315A95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Temù</w:t>
            </w:r>
            <w:proofErr w:type="spellEnd"/>
          </w:p>
        </w:tc>
        <w:tc>
          <w:tcPr>
            <w:tcW w:w="4111" w:type="dxa"/>
          </w:tcPr>
          <w:p w14:paraId="210F1E4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FC30351" w14:textId="77777777" w:rsidTr="00071046">
        <w:trPr>
          <w:trHeight w:val="244"/>
        </w:trPr>
        <w:tc>
          <w:tcPr>
            <w:tcW w:w="1716" w:type="dxa"/>
          </w:tcPr>
          <w:p w14:paraId="0198FC3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510426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017185</w:t>
            </w:r>
          </w:p>
        </w:tc>
        <w:tc>
          <w:tcPr>
            <w:tcW w:w="2693" w:type="dxa"/>
          </w:tcPr>
          <w:p w14:paraId="3BD0A91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Tignale</w:t>
            </w:r>
            <w:proofErr w:type="spellEnd"/>
          </w:p>
        </w:tc>
        <w:tc>
          <w:tcPr>
            <w:tcW w:w="4111" w:type="dxa"/>
          </w:tcPr>
          <w:p w14:paraId="4EF3885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164E206" w14:textId="77777777" w:rsidTr="00071046">
        <w:trPr>
          <w:trHeight w:val="244"/>
        </w:trPr>
        <w:tc>
          <w:tcPr>
            <w:tcW w:w="1716" w:type="dxa"/>
          </w:tcPr>
          <w:p w14:paraId="276328B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221E031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017186</w:t>
            </w:r>
          </w:p>
        </w:tc>
        <w:tc>
          <w:tcPr>
            <w:tcW w:w="2693" w:type="dxa"/>
          </w:tcPr>
          <w:p w14:paraId="7468966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Torbole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Casaglia</w:t>
            </w:r>
            <w:proofErr w:type="spellEnd"/>
          </w:p>
        </w:tc>
        <w:tc>
          <w:tcPr>
            <w:tcW w:w="4111" w:type="dxa"/>
          </w:tcPr>
          <w:p w14:paraId="6B5F484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FE2A1CF" w14:textId="77777777" w:rsidTr="00071046">
        <w:trPr>
          <w:trHeight w:val="244"/>
        </w:trPr>
        <w:tc>
          <w:tcPr>
            <w:tcW w:w="1716" w:type="dxa"/>
          </w:tcPr>
          <w:p w14:paraId="563FE15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BB576D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017187</w:t>
            </w:r>
          </w:p>
        </w:tc>
        <w:tc>
          <w:tcPr>
            <w:tcW w:w="2693" w:type="dxa"/>
          </w:tcPr>
          <w:p w14:paraId="2B9BF51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Toscolano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>-Maderno</w:t>
            </w:r>
          </w:p>
        </w:tc>
        <w:tc>
          <w:tcPr>
            <w:tcW w:w="4111" w:type="dxa"/>
          </w:tcPr>
          <w:p w14:paraId="191619A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C3B1810" w14:textId="77777777" w:rsidTr="00071046">
        <w:trPr>
          <w:trHeight w:val="244"/>
        </w:trPr>
        <w:tc>
          <w:tcPr>
            <w:tcW w:w="1716" w:type="dxa"/>
          </w:tcPr>
          <w:p w14:paraId="34667E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B0A422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017188</w:t>
            </w:r>
          </w:p>
        </w:tc>
        <w:tc>
          <w:tcPr>
            <w:tcW w:w="2693" w:type="dxa"/>
          </w:tcPr>
          <w:p w14:paraId="3398848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Travagliato</w:t>
            </w:r>
            <w:proofErr w:type="spellEnd"/>
          </w:p>
        </w:tc>
        <w:tc>
          <w:tcPr>
            <w:tcW w:w="4111" w:type="dxa"/>
          </w:tcPr>
          <w:p w14:paraId="7D20BE8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0D3EC1D" w14:textId="77777777" w:rsidTr="00071046">
        <w:trPr>
          <w:trHeight w:val="244"/>
        </w:trPr>
        <w:tc>
          <w:tcPr>
            <w:tcW w:w="1716" w:type="dxa"/>
          </w:tcPr>
          <w:p w14:paraId="32170CE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957EEB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017189</w:t>
            </w:r>
          </w:p>
        </w:tc>
        <w:tc>
          <w:tcPr>
            <w:tcW w:w="2693" w:type="dxa"/>
          </w:tcPr>
          <w:p w14:paraId="7D6CA2C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Tremosine</w:t>
            </w:r>
            <w:proofErr w:type="spellEnd"/>
          </w:p>
        </w:tc>
        <w:tc>
          <w:tcPr>
            <w:tcW w:w="4111" w:type="dxa"/>
          </w:tcPr>
          <w:p w14:paraId="4BAEED5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D31ADB5" w14:textId="77777777" w:rsidTr="00071046">
        <w:trPr>
          <w:trHeight w:val="244"/>
        </w:trPr>
        <w:tc>
          <w:tcPr>
            <w:tcW w:w="1716" w:type="dxa"/>
          </w:tcPr>
          <w:p w14:paraId="38BDC03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283ED9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017190</w:t>
            </w:r>
          </w:p>
        </w:tc>
        <w:tc>
          <w:tcPr>
            <w:tcW w:w="2693" w:type="dxa"/>
          </w:tcPr>
          <w:p w14:paraId="7A3FDF5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Trenzano</w:t>
            </w:r>
            <w:proofErr w:type="spellEnd"/>
          </w:p>
        </w:tc>
        <w:tc>
          <w:tcPr>
            <w:tcW w:w="4111" w:type="dxa"/>
          </w:tcPr>
          <w:p w14:paraId="7F6768F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F4ABE08" w14:textId="77777777" w:rsidTr="00071046">
        <w:trPr>
          <w:trHeight w:val="244"/>
        </w:trPr>
        <w:tc>
          <w:tcPr>
            <w:tcW w:w="1716" w:type="dxa"/>
          </w:tcPr>
          <w:p w14:paraId="35E1CF9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2E5E81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017191</w:t>
            </w:r>
          </w:p>
        </w:tc>
        <w:tc>
          <w:tcPr>
            <w:tcW w:w="2693" w:type="dxa"/>
          </w:tcPr>
          <w:p w14:paraId="3904929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Treviso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Bresciano</w:t>
            </w:r>
            <w:proofErr w:type="spellEnd"/>
          </w:p>
        </w:tc>
        <w:tc>
          <w:tcPr>
            <w:tcW w:w="4111" w:type="dxa"/>
          </w:tcPr>
          <w:p w14:paraId="7F78907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6F51976" w14:textId="77777777" w:rsidTr="00071046">
        <w:trPr>
          <w:trHeight w:val="244"/>
        </w:trPr>
        <w:tc>
          <w:tcPr>
            <w:tcW w:w="1716" w:type="dxa"/>
          </w:tcPr>
          <w:p w14:paraId="0169178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7B8F2C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017192</w:t>
            </w:r>
          </w:p>
        </w:tc>
        <w:tc>
          <w:tcPr>
            <w:tcW w:w="2693" w:type="dxa"/>
          </w:tcPr>
          <w:p w14:paraId="4D46C0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Urago</w:t>
            </w:r>
            <w:proofErr w:type="spellEnd"/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d'Oglio</w:t>
            </w:r>
            <w:proofErr w:type="spellEnd"/>
          </w:p>
        </w:tc>
        <w:tc>
          <w:tcPr>
            <w:tcW w:w="4111" w:type="dxa"/>
          </w:tcPr>
          <w:p w14:paraId="2E60E9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C5CD9FF" w14:textId="77777777" w:rsidTr="00071046">
        <w:trPr>
          <w:trHeight w:val="242"/>
        </w:trPr>
        <w:tc>
          <w:tcPr>
            <w:tcW w:w="1716" w:type="dxa"/>
          </w:tcPr>
          <w:p w14:paraId="13DE971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D5805CE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017193</w:t>
            </w:r>
          </w:p>
        </w:tc>
        <w:tc>
          <w:tcPr>
            <w:tcW w:w="2693" w:type="dxa"/>
          </w:tcPr>
          <w:p w14:paraId="14E39A9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Vallio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Terme</w:t>
            </w:r>
          </w:p>
        </w:tc>
        <w:tc>
          <w:tcPr>
            <w:tcW w:w="4111" w:type="dxa"/>
          </w:tcPr>
          <w:p w14:paraId="7AAF264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FC627CE" w14:textId="77777777" w:rsidTr="00071046">
        <w:trPr>
          <w:trHeight w:val="244"/>
        </w:trPr>
        <w:tc>
          <w:tcPr>
            <w:tcW w:w="1716" w:type="dxa"/>
          </w:tcPr>
          <w:p w14:paraId="0123E1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89D513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017194</w:t>
            </w:r>
          </w:p>
        </w:tc>
        <w:tc>
          <w:tcPr>
            <w:tcW w:w="2693" w:type="dxa"/>
          </w:tcPr>
          <w:p w14:paraId="2640F0E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Valvestino</w:t>
            </w:r>
            <w:proofErr w:type="spellEnd"/>
          </w:p>
        </w:tc>
        <w:tc>
          <w:tcPr>
            <w:tcW w:w="4111" w:type="dxa"/>
          </w:tcPr>
          <w:p w14:paraId="246708B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4D45210" w14:textId="77777777" w:rsidTr="00071046">
        <w:trPr>
          <w:trHeight w:val="244"/>
        </w:trPr>
        <w:tc>
          <w:tcPr>
            <w:tcW w:w="1716" w:type="dxa"/>
          </w:tcPr>
          <w:p w14:paraId="0FF1BCB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7E178C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017195</w:t>
            </w:r>
          </w:p>
        </w:tc>
        <w:tc>
          <w:tcPr>
            <w:tcW w:w="2693" w:type="dxa"/>
          </w:tcPr>
          <w:p w14:paraId="2FE2F19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Verolanuova</w:t>
            </w:r>
            <w:proofErr w:type="spellEnd"/>
          </w:p>
        </w:tc>
        <w:tc>
          <w:tcPr>
            <w:tcW w:w="4111" w:type="dxa"/>
          </w:tcPr>
          <w:p w14:paraId="3059EC8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4F20E0EF" w14:textId="77777777" w:rsidTr="00071046">
        <w:trPr>
          <w:trHeight w:val="244"/>
        </w:trPr>
        <w:tc>
          <w:tcPr>
            <w:tcW w:w="1716" w:type="dxa"/>
          </w:tcPr>
          <w:p w14:paraId="605CE0D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662983D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017196</w:t>
            </w:r>
          </w:p>
        </w:tc>
        <w:tc>
          <w:tcPr>
            <w:tcW w:w="2693" w:type="dxa"/>
          </w:tcPr>
          <w:p w14:paraId="61B2FD9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Verolavecchia</w:t>
            </w:r>
            <w:proofErr w:type="spellEnd"/>
          </w:p>
        </w:tc>
        <w:tc>
          <w:tcPr>
            <w:tcW w:w="4111" w:type="dxa"/>
          </w:tcPr>
          <w:p w14:paraId="2AB725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8C5E41E" w14:textId="77777777" w:rsidTr="00071046">
        <w:trPr>
          <w:trHeight w:val="244"/>
        </w:trPr>
        <w:tc>
          <w:tcPr>
            <w:tcW w:w="1716" w:type="dxa"/>
          </w:tcPr>
          <w:p w14:paraId="3B62189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D56956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017197</w:t>
            </w:r>
          </w:p>
        </w:tc>
        <w:tc>
          <w:tcPr>
            <w:tcW w:w="2693" w:type="dxa"/>
          </w:tcPr>
          <w:p w14:paraId="3DAD5E0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Vestone</w:t>
            </w:r>
            <w:proofErr w:type="spellEnd"/>
          </w:p>
        </w:tc>
        <w:tc>
          <w:tcPr>
            <w:tcW w:w="4111" w:type="dxa"/>
          </w:tcPr>
          <w:p w14:paraId="3EFC86A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FD30A1C" w14:textId="77777777" w:rsidTr="00071046">
        <w:trPr>
          <w:trHeight w:val="244"/>
        </w:trPr>
        <w:tc>
          <w:tcPr>
            <w:tcW w:w="1716" w:type="dxa"/>
          </w:tcPr>
          <w:p w14:paraId="5ACD48F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1075CF9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017198</w:t>
            </w:r>
          </w:p>
        </w:tc>
        <w:tc>
          <w:tcPr>
            <w:tcW w:w="2693" w:type="dxa"/>
          </w:tcPr>
          <w:p w14:paraId="12A9270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Vezza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d'Oglio</w:t>
            </w:r>
            <w:proofErr w:type="spellEnd"/>
          </w:p>
        </w:tc>
        <w:tc>
          <w:tcPr>
            <w:tcW w:w="4111" w:type="dxa"/>
          </w:tcPr>
          <w:p w14:paraId="7E4BDFB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46C8431" w14:textId="77777777" w:rsidTr="00071046">
        <w:trPr>
          <w:trHeight w:val="244"/>
        </w:trPr>
        <w:tc>
          <w:tcPr>
            <w:tcW w:w="1716" w:type="dxa"/>
          </w:tcPr>
          <w:p w14:paraId="1E37B3B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59F5F0E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017199</w:t>
            </w:r>
          </w:p>
        </w:tc>
        <w:tc>
          <w:tcPr>
            <w:tcW w:w="2693" w:type="dxa"/>
          </w:tcPr>
          <w:p w14:paraId="4B28D3E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Villa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Carcina</w:t>
            </w:r>
            <w:proofErr w:type="spellEnd"/>
          </w:p>
        </w:tc>
        <w:tc>
          <w:tcPr>
            <w:tcW w:w="4111" w:type="dxa"/>
          </w:tcPr>
          <w:p w14:paraId="7856C91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1E29FA4" w14:textId="77777777" w:rsidTr="00071046">
        <w:trPr>
          <w:trHeight w:val="244"/>
        </w:trPr>
        <w:tc>
          <w:tcPr>
            <w:tcW w:w="1716" w:type="dxa"/>
          </w:tcPr>
          <w:p w14:paraId="42181E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260622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017200</w:t>
            </w:r>
          </w:p>
        </w:tc>
        <w:tc>
          <w:tcPr>
            <w:tcW w:w="2693" w:type="dxa"/>
          </w:tcPr>
          <w:p w14:paraId="36A220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Villachiara</w:t>
            </w:r>
            <w:proofErr w:type="spellEnd"/>
          </w:p>
        </w:tc>
        <w:tc>
          <w:tcPr>
            <w:tcW w:w="4111" w:type="dxa"/>
          </w:tcPr>
          <w:p w14:paraId="04CD452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29703E8" w14:textId="77777777" w:rsidTr="00071046">
        <w:trPr>
          <w:trHeight w:val="244"/>
        </w:trPr>
        <w:tc>
          <w:tcPr>
            <w:tcW w:w="1716" w:type="dxa"/>
          </w:tcPr>
          <w:p w14:paraId="7E13327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182E70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017201</w:t>
            </w:r>
          </w:p>
        </w:tc>
        <w:tc>
          <w:tcPr>
            <w:tcW w:w="2693" w:type="dxa"/>
          </w:tcPr>
          <w:p w14:paraId="55E6BB0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Villanuova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Clisi</w:t>
            </w:r>
            <w:proofErr w:type="spellEnd"/>
          </w:p>
        </w:tc>
        <w:tc>
          <w:tcPr>
            <w:tcW w:w="4111" w:type="dxa"/>
          </w:tcPr>
          <w:p w14:paraId="0FA11B0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D53CA2E" w14:textId="77777777" w:rsidTr="00071046">
        <w:trPr>
          <w:trHeight w:val="241"/>
        </w:trPr>
        <w:tc>
          <w:tcPr>
            <w:tcW w:w="1716" w:type="dxa"/>
          </w:tcPr>
          <w:p w14:paraId="667DBAB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0071CE3D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017202</w:t>
            </w:r>
          </w:p>
        </w:tc>
        <w:tc>
          <w:tcPr>
            <w:tcW w:w="2693" w:type="dxa"/>
          </w:tcPr>
          <w:p w14:paraId="2901AB0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Vione</w:t>
            </w:r>
            <w:proofErr w:type="spellEnd"/>
          </w:p>
        </w:tc>
        <w:tc>
          <w:tcPr>
            <w:tcW w:w="4111" w:type="dxa"/>
          </w:tcPr>
          <w:p w14:paraId="400A7C6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B04C6EC" w14:textId="77777777" w:rsidTr="00071046">
        <w:trPr>
          <w:trHeight w:val="244"/>
        </w:trPr>
        <w:tc>
          <w:tcPr>
            <w:tcW w:w="1716" w:type="dxa"/>
          </w:tcPr>
          <w:p w14:paraId="42803CC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CA9422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017203</w:t>
            </w:r>
          </w:p>
        </w:tc>
        <w:tc>
          <w:tcPr>
            <w:tcW w:w="2693" w:type="dxa"/>
          </w:tcPr>
          <w:p w14:paraId="145B255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Visano</w:t>
            </w:r>
            <w:proofErr w:type="spellEnd"/>
          </w:p>
        </w:tc>
        <w:tc>
          <w:tcPr>
            <w:tcW w:w="4111" w:type="dxa"/>
          </w:tcPr>
          <w:p w14:paraId="07B522C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D8110C1" w14:textId="77777777" w:rsidTr="00071046">
        <w:trPr>
          <w:trHeight w:val="244"/>
        </w:trPr>
        <w:tc>
          <w:tcPr>
            <w:tcW w:w="1716" w:type="dxa"/>
          </w:tcPr>
          <w:p w14:paraId="11502B4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4B98C03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017204</w:t>
            </w:r>
          </w:p>
        </w:tc>
        <w:tc>
          <w:tcPr>
            <w:tcW w:w="2693" w:type="dxa"/>
          </w:tcPr>
          <w:p w14:paraId="3E1403F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Vobarno</w:t>
            </w:r>
            <w:proofErr w:type="spellEnd"/>
          </w:p>
        </w:tc>
        <w:tc>
          <w:tcPr>
            <w:tcW w:w="4111" w:type="dxa"/>
          </w:tcPr>
          <w:p w14:paraId="20E99E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461A995" w14:textId="77777777" w:rsidTr="00071046">
        <w:trPr>
          <w:trHeight w:val="244"/>
        </w:trPr>
        <w:tc>
          <w:tcPr>
            <w:tcW w:w="1716" w:type="dxa"/>
          </w:tcPr>
          <w:p w14:paraId="1B6C8EF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Brescia</w:t>
            </w:r>
          </w:p>
        </w:tc>
        <w:tc>
          <w:tcPr>
            <w:tcW w:w="1135" w:type="dxa"/>
          </w:tcPr>
          <w:p w14:paraId="2EB62F5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017205</w:t>
            </w:r>
          </w:p>
        </w:tc>
        <w:tc>
          <w:tcPr>
            <w:tcW w:w="2693" w:type="dxa"/>
          </w:tcPr>
          <w:p w14:paraId="1E42F59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Zone</w:t>
            </w:r>
          </w:p>
        </w:tc>
        <w:tc>
          <w:tcPr>
            <w:tcW w:w="4111" w:type="dxa"/>
          </w:tcPr>
          <w:p w14:paraId="09D5A68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0CF249B" w14:textId="77777777" w:rsidTr="00071046">
        <w:trPr>
          <w:trHeight w:val="244"/>
        </w:trPr>
        <w:tc>
          <w:tcPr>
            <w:tcW w:w="1716" w:type="dxa"/>
          </w:tcPr>
          <w:p w14:paraId="11B3A99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Brescia</w:t>
            </w:r>
          </w:p>
        </w:tc>
        <w:tc>
          <w:tcPr>
            <w:tcW w:w="1135" w:type="dxa"/>
          </w:tcPr>
          <w:p w14:paraId="347E1EB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017206</w:t>
            </w:r>
          </w:p>
        </w:tc>
        <w:tc>
          <w:tcPr>
            <w:tcW w:w="2693" w:type="dxa"/>
          </w:tcPr>
          <w:p w14:paraId="656CF49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Piancogno</w:t>
            </w:r>
            <w:proofErr w:type="spellEnd"/>
          </w:p>
        </w:tc>
        <w:tc>
          <w:tcPr>
            <w:tcW w:w="4111" w:type="dxa"/>
          </w:tcPr>
          <w:p w14:paraId="1FEF77A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2094F2A" w14:textId="77777777" w:rsidTr="00071046">
        <w:trPr>
          <w:trHeight w:val="244"/>
        </w:trPr>
        <w:tc>
          <w:tcPr>
            <w:tcW w:w="1716" w:type="dxa"/>
          </w:tcPr>
          <w:p w14:paraId="65BC125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7B18911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018001</w:t>
            </w:r>
          </w:p>
        </w:tc>
        <w:tc>
          <w:tcPr>
            <w:tcW w:w="2693" w:type="dxa"/>
          </w:tcPr>
          <w:p w14:paraId="7883C28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Alagna</w:t>
            </w:r>
            <w:proofErr w:type="spellEnd"/>
          </w:p>
        </w:tc>
        <w:tc>
          <w:tcPr>
            <w:tcW w:w="4111" w:type="dxa"/>
          </w:tcPr>
          <w:p w14:paraId="71CA897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FBEA7E8" w14:textId="77777777" w:rsidTr="00071046">
        <w:trPr>
          <w:trHeight w:val="244"/>
        </w:trPr>
        <w:tc>
          <w:tcPr>
            <w:tcW w:w="1716" w:type="dxa"/>
          </w:tcPr>
          <w:p w14:paraId="3A2EAE2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BDB512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018002</w:t>
            </w:r>
          </w:p>
        </w:tc>
        <w:tc>
          <w:tcPr>
            <w:tcW w:w="2693" w:type="dxa"/>
          </w:tcPr>
          <w:p w14:paraId="17C621B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Albaredo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Arnaboldi</w:t>
            </w:r>
            <w:proofErr w:type="spellEnd"/>
          </w:p>
        </w:tc>
        <w:tc>
          <w:tcPr>
            <w:tcW w:w="4111" w:type="dxa"/>
          </w:tcPr>
          <w:p w14:paraId="270902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71CC60B" w14:textId="77777777" w:rsidTr="00071046">
        <w:trPr>
          <w:trHeight w:val="244"/>
        </w:trPr>
        <w:tc>
          <w:tcPr>
            <w:tcW w:w="1716" w:type="dxa"/>
          </w:tcPr>
          <w:p w14:paraId="703C32C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075627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018003</w:t>
            </w:r>
          </w:p>
        </w:tc>
        <w:tc>
          <w:tcPr>
            <w:tcW w:w="2693" w:type="dxa"/>
          </w:tcPr>
          <w:p w14:paraId="424F95C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Albonese</w:t>
            </w:r>
            <w:proofErr w:type="spellEnd"/>
          </w:p>
        </w:tc>
        <w:tc>
          <w:tcPr>
            <w:tcW w:w="4111" w:type="dxa"/>
          </w:tcPr>
          <w:p w14:paraId="023284C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0359963" w14:textId="77777777" w:rsidTr="00071046">
        <w:trPr>
          <w:trHeight w:val="244"/>
        </w:trPr>
        <w:tc>
          <w:tcPr>
            <w:tcW w:w="1716" w:type="dxa"/>
          </w:tcPr>
          <w:p w14:paraId="55E6889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812C54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018004</w:t>
            </w:r>
          </w:p>
        </w:tc>
        <w:tc>
          <w:tcPr>
            <w:tcW w:w="2693" w:type="dxa"/>
          </w:tcPr>
          <w:p w14:paraId="5325EB2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Albuzzano</w:t>
            </w:r>
            <w:proofErr w:type="spellEnd"/>
          </w:p>
        </w:tc>
        <w:tc>
          <w:tcPr>
            <w:tcW w:w="4111" w:type="dxa"/>
          </w:tcPr>
          <w:p w14:paraId="70BB659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28A0F7C" w14:textId="77777777" w:rsidTr="00071046">
        <w:trPr>
          <w:trHeight w:val="242"/>
        </w:trPr>
        <w:tc>
          <w:tcPr>
            <w:tcW w:w="1716" w:type="dxa"/>
          </w:tcPr>
          <w:p w14:paraId="034A601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754B56F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018005</w:t>
            </w:r>
          </w:p>
        </w:tc>
        <w:tc>
          <w:tcPr>
            <w:tcW w:w="2693" w:type="dxa"/>
          </w:tcPr>
          <w:p w14:paraId="67C138D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Arena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Po</w:t>
            </w:r>
          </w:p>
        </w:tc>
        <w:tc>
          <w:tcPr>
            <w:tcW w:w="4111" w:type="dxa"/>
          </w:tcPr>
          <w:p w14:paraId="7AADA46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68D68BE" w14:textId="77777777" w:rsidTr="00071046">
        <w:trPr>
          <w:trHeight w:val="244"/>
        </w:trPr>
        <w:tc>
          <w:tcPr>
            <w:tcW w:w="1716" w:type="dxa"/>
          </w:tcPr>
          <w:p w14:paraId="35810E3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30C46A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018006</w:t>
            </w:r>
          </w:p>
        </w:tc>
        <w:tc>
          <w:tcPr>
            <w:tcW w:w="2693" w:type="dxa"/>
          </w:tcPr>
          <w:p w14:paraId="78FF3E3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Badia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Pavese</w:t>
            </w:r>
          </w:p>
        </w:tc>
        <w:tc>
          <w:tcPr>
            <w:tcW w:w="4111" w:type="dxa"/>
          </w:tcPr>
          <w:p w14:paraId="7303DEF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5525923C" w14:textId="77777777" w:rsidTr="00071046">
        <w:trPr>
          <w:trHeight w:val="244"/>
        </w:trPr>
        <w:tc>
          <w:tcPr>
            <w:tcW w:w="1716" w:type="dxa"/>
          </w:tcPr>
          <w:p w14:paraId="29F8381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28C6F9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018007</w:t>
            </w:r>
          </w:p>
        </w:tc>
        <w:tc>
          <w:tcPr>
            <w:tcW w:w="2693" w:type="dxa"/>
          </w:tcPr>
          <w:p w14:paraId="50A1FE9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Bagnaria</w:t>
            </w:r>
            <w:proofErr w:type="spellEnd"/>
          </w:p>
        </w:tc>
        <w:tc>
          <w:tcPr>
            <w:tcW w:w="4111" w:type="dxa"/>
          </w:tcPr>
          <w:p w14:paraId="71B202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44EDC088" w14:textId="77777777" w:rsidTr="00071046">
        <w:trPr>
          <w:trHeight w:val="244"/>
        </w:trPr>
        <w:tc>
          <w:tcPr>
            <w:tcW w:w="1716" w:type="dxa"/>
          </w:tcPr>
          <w:p w14:paraId="1D67E4A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5BAF6B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018008</w:t>
            </w:r>
          </w:p>
        </w:tc>
        <w:tc>
          <w:tcPr>
            <w:tcW w:w="2693" w:type="dxa"/>
          </w:tcPr>
          <w:p w14:paraId="6097987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Barbianello</w:t>
            </w:r>
            <w:proofErr w:type="spellEnd"/>
          </w:p>
        </w:tc>
        <w:tc>
          <w:tcPr>
            <w:tcW w:w="4111" w:type="dxa"/>
          </w:tcPr>
          <w:p w14:paraId="32C183E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77AFA62B" w14:textId="77777777" w:rsidTr="00071046">
        <w:trPr>
          <w:trHeight w:val="244"/>
        </w:trPr>
        <w:tc>
          <w:tcPr>
            <w:tcW w:w="1716" w:type="dxa"/>
          </w:tcPr>
          <w:p w14:paraId="7000012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B39875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018009</w:t>
            </w:r>
          </w:p>
        </w:tc>
        <w:tc>
          <w:tcPr>
            <w:tcW w:w="2693" w:type="dxa"/>
          </w:tcPr>
          <w:p w14:paraId="790A01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Bascapè</w:t>
            </w:r>
            <w:proofErr w:type="spellEnd"/>
          </w:p>
        </w:tc>
        <w:tc>
          <w:tcPr>
            <w:tcW w:w="4111" w:type="dxa"/>
          </w:tcPr>
          <w:p w14:paraId="0FF2FBB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FBAD152" w14:textId="77777777" w:rsidTr="00071046">
        <w:trPr>
          <w:trHeight w:val="244"/>
        </w:trPr>
        <w:tc>
          <w:tcPr>
            <w:tcW w:w="1716" w:type="dxa"/>
          </w:tcPr>
          <w:p w14:paraId="2886C82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5B8E51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018011</w:t>
            </w:r>
          </w:p>
        </w:tc>
        <w:tc>
          <w:tcPr>
            <w:tcW w:w="2693" w:type="dxa"/>
          </w:tcPr>
          <w:p w14:paraId="313A9A2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Bastida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Pancarana</w:t>
            </w:r>
            <w:proofErr w:type="spellEnd"/>
          </w:p>
        </w:tc>
        <w:tc>
          <w:tcPr>
            <w:tcW w:w="4111" w:type="dxa"/>
          </w:tcPr>
          <w:p w14:paraId="30386D0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51740B59" w14:textId="77777777" w:rsidTr="00071046">
        <w:trPr>
          <w:trHeight w:val="244"/>
        </w:trPr>
        <w:tc>
          <w:tcPr>
            <w:tcW w:w="1716" w:type="dxa"/>
          </w:tcPr>
          <w:p w14:paraId="3CFD30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8420AE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018012</w:t>
            </w:r>
          </w:p>
        </w:tc>
        <w:tc>
          <w:tcPr>
            <w:tcW w:w="2693" w:type="dxa"/>
          </w:tcPr>
          <w:p w14:paraId="78A861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Battuda</w:t>
            </w:r>
            <w:proofErr w:type="spellEnd"/>
          </w:p>
        </w:tc>
        <w:tc>
          <w:tcPr>
            <w:tcW w:w="4111" w:type="dxa"/>
          </w:tcPr>
          <w:p w14:paraId="6EABD76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B17E6FE" w14:textId="77777777" w:rsidTr="00071046">
        <w:trPr>
          <w:trHeight w:val="244"/>
        </w:trPr>
        <w:tc>
          <w:tcPr>
            <w:tcW w:w="1716" w:type="dxa"/>
          </w:tcPr>
          <w:p w14:paraId="6BE4295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B1246B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018013</w:t>
            </w:r>
          </w:p>
        </w:tc>
        <w:tc>
          <w:tcPr>
            <w:tcW w:w="2693" w:type="dxa"/>
          </w:tcPr>
          <w:p w14:paraId="7730CEF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Belgioioso</w:t>
            </w:r>
          </w:p>
        </w:tc>
        <w:tc>
          <w:tcPr>
            <w:tcW w:w="4111" w:type="dxa"/>
          </w:tcPr>
          <w:p w14:paraId="268017A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E8A1FC9" w14:textId="77777777" w:rsidTr="00071046">
        <w:trPr>
          <w:trHeight w:val="244"/>
        </w:trPr>
        <w:tc>
          <w:tcPr>
            <w:tcW w:w="1716" w:type="dxa"/>
          </w:tcPr>
          <w:p w14:paraId="7F054D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985AB4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018014</w:t>
            </w:r>
          </w:p>
        </w:tc>
        <w:tc>
          <w:tcPr>
            <w:tcW w:w="2693" w:type="dxa"/>
          </w:tcPr>
          <w:p w14:paraId="6808907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Bereguardo</w:t>
            </w:r>
            <w:proofErr w:type="spellEnd"/>
          </w:p>
        </w:tc>
        <w:tc>
          <w:tcPr>
            <w:tcW w:w="4111" w:type="dxa"/>
          </w:tcPr>
          <w:p w14:paraId="2B9C19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E0F9727" w14:textId="77777777" w:rsidTr="00071046">
        <w:trPr>
          <w:trHeight w:val="241"/>
        </w:trPr>
        <w:tc>
          <w:tcPr>
            <w:tcW w:w="1716" w:type="dxa"/>
          </w:tcPr>
          <w:p w14:paraId="33F219E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9D9132D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018015</w:t>
            </w:r>
          </w:p>
        </w:tc>
        <w:tc>
          <w:tcPr>
            <w:tcW w:w="2693" w:type="dxa"/>
          </w:tcPr>
          <w:p w14:paraId="47C1982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Borgarello</w:t>
            </w:r>
            <w:proofErr w:type="spellEnd"/>
          </w:p>
        </w:tc>
        <w:tc>
          <w:tcPr>
            <w:tcW w:w="4111" w:type="dxa"/>
          </w:tcPr>
          <w:p w14:paraId="68F65B0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E735BBC" w14:textId="77777777" w:rsidTr="00071046">
        <w:trPr>
          <w:trHeight w:val="244"/>
        </w:trPr>
        <w:tc>
          <w:tcPr>
            <w:tcW w:w="1716" w:type="dxa"/>
          </w:tcPr>
          <w:p w14:paraId="47268B0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CB19AC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018016</w:t>
            </w:r>
          </w:p>
        </w:tc>
        <w:tc>
          <w:tcPr>
            <w:tcW w:w="2693" w:type="dxa"/>
          </w:tcPr>
          <w:p w14:paraId="348AFC4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 xml:space="preserve">Borgo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Priolo</w:t>
            </w:r>
            <w:proofErr w:type="spellEnd"/>
          </w:p>
        </w:tc>
        <w:tc>
          <w:tcPr>
            <w:tcW w:w="4111" w:type="dxa"/>
          </w:tcPr>
          <w:p w14:paraId="52FD675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DED9A4A" w14:textId="77777777" w:rsidTr="00071046">
        <w:trPr>
          <w:trHeight w:val="244"/>
        </w:trPr>
        <w:tc>
          <w:tcPr>
            <w:tcW w:w="1716" w:type="dxa"/>
          </w:tcPr>
          <w:p w14:paraId="0A932C4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B16E96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018017</w:t>
            </w:r>
          </w:p>
        </w:tc>
        <w:tc>
          <w:tcPr>
            <w:tcW w:w="2693" w:type="dxa"/>
          </w:tcPr>
          <w:p w14:paraId="4905CC9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Borgoratto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Mormorolo</w:t>
            </w:r>
            <w:proofErr w:type="spellEnd"/>
          </w:p>
        </w:tc>
        <w:tc>
          <w:tcPr>
            <w:tcW w:w="4111" w:type="dxa"/>
          </w:tcPr>
          <w:p w14:paraId="7E85CBE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5D78DE0" w14:textId="77777777" w:rsidTr="00071046">
        <w:trPr>
          <w:trHeight w:val="244"/>
        </w:trPr>
        <w:tc>
          <w:tcPr>
            <w:tcW w:w="1716" w:type="dxa"/>
          </w:tcPr>
          <w:p w14:paraId="4F44FC7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497787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018018</w:t>
            </w:r>
          </w:p>
        </w:tc>
        <w:tc>
          <w:tcPr>
            <w:tcW w:w="2693" w:type="dxa"/>
          </w:tcPr>
          <w:p w14:paraId="61F54F6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Borgo San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Siro</w:t>
            </w:r>
          </w:p>
        </w:tc>
        <w:tc>
          <w:tcPr>
            <w:tcW w:w="4111" w:type="dxa"/>
          </w:tcPr>
          <w:p w14:paraId="1AF360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AC98A5A" w14:textId="77777777" w:rsidTr="00071046">
        <w:trPr>
          <w:trHeight w:val="244"/>
        </w:trPr>
        <w:tc>
          <w:tcPr>
            <w:tcW w:w="1716" w:type="dxa"/>
          </w:tcPr>
          <w:p w14:paraId="396A757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428F45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018019</w:t>
            </w:r>
          </w:p>
        </w:tc>
        <w:tc>
          <w:tcPr>
            <w:tcW w:w="2693" w:type="dxa"/>
          </w:tcPr>
          <w:p w14:paraId="7232FB4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Bornasco</w:t>
            </w:r>
            <w:proofErr w:type="spellEnd"/>
          </w:p>
        </w:tc>
        <w:tc>
          <w:tcPr>
            <w:tcW w:w="4111" w:type="dxa"/>
          </w:tcPr>
          <w:p w14:paraId="28DEEA2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5D22CC5" w14:textId="77777777" w:rsidTr="00071046">
        <w:trPr>
          <w:trHeight w:val="244"/>
        </w:trPr>
        <w:tc>
          <w:tcPr>
            <w:tcW w:w="1716" w:type="dxa"/>
          </w:tcPr>
          <w:p w14:paraId="70CD4A4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EA8613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018020</w:t>
            </w:r>
          </w:p>
        </w:tc>
        <w:tc>
          <w:tcPr>
            <w:tcW w:w="2693" w:type="dxa"/>
          </w:tcPr>
          <w:p w14:paraId="6CA71EF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Bosnasco</w:t>
            </w:r>
            <w:proofErr w:type="spellEnd"/>
          </w:p>
        </w:tc>
        <w:tc>
          <w:tcPr>
            <w:tcW w:w="4111" w:type="dxa"/>
          </w:tcPr>
          <w:p w14:paraId="625C310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43CCD0F" w14:textId="77777777" w:rsidTr="00071046">
        <w:trPr>
          <w:trHeight w:val="244"/>
        </w:trPr>
        <w:tc>
          <w:tcPr>
            <w:tcW w:w="1716" w:type="dxa"/>
          </w:tcPr>
          <w:p w14:paraId="6B0C36C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E9DD5B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018021</w:t>
            </w:r>
          </w:p>
        </w:tc>
        <w:tc>
          <w:tcPr>
            <w:tcW w:w="2693" w:type="dxa"/>
          </w:tcPr>
          <w:p w14:paraId="181BD51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Brallo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Pregola</w:t>
            </w:r>
            <w:proofErr w:type="spellEnd"/>
          </w:p>
        </w:tc>
        <w:tc>
          <w:tcPr>
            <w:tcW w:w="4111" w:type="dxa"/>
          </w:tcPr>
          <w:p w14:paraId="7EC9F15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3FBE8625" w14:textId="77777777" w:rsidTr="00071046">
        <w:trPr>
          <w:trHeight w:val="244"/>
        </w:trPr>
        <w:tc>
          <w:tcPr>
            <w:tcW w:w="1716" w:type="dxa"/>
          </w:tcPr>
          <w:p w14:paraId="4B93775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7355211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018022</w:t>
            </w:r>
          </w:p>
        </w:tc>
        <w:tc>
          <w:tcPr>
            <w:tcW w:w="2693" w:type="dxa"/>
          </w:tcPr>
          <w:p w14:paraId="23E4225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Breme</w:t>
            </w:r>
            <w:proofErr w:type="spellEnd"/>
          </w:p>
        </w:tc>
        <w:tc>
          <w:tcPr>
            <w:tcW w:w="4111" w:type="dxa"/>
          </w:tcPr>
          <w:p w14:paraId="02061E2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1381611" w14:textId="77777777" w:rsidTr="00071046">
        <w:trPr>
          <w:trHeight w:val="244"/>
        </w:trPr>
        <w:tc>
          <w:tcPr>
            <w:tcW w:w="1716" w:type="dxa"/>
          </w:tcPr>
          <w:p w14:paraId="0B2D0F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AA8A11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018023</w:t>
            </w:r>
          </w:p>
        </w:tc>
        <w:tc>
          <w:tcPr>
            <w:tcW w:w="2693" w:type="dxa"/>
          </w:tcPr>
          <w:p w14:paraId="123826D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Bressana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Bottarone</w:t>
            </w:r>
            <w:proofErr w:type="spellEnd"/>
          </w:p>
        </w:tc>
        <w:tc>
          <w:tcPr>
            <w:tcW w:w="4111" w:type="dxa"/>
          </w:tcPr>
          <w:p w14:paraId="0F364D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7FE5825" w14:textId="77777777" w:rsidTr="00071046">
        <w:trPr>
          <w:trHeight w:val="244"/>
        </w:trPr>
        <w:tc>
          <w:tcPr>
            <w:tcW w:w="1716" w:type="dxa"/>
          </w:tcPr>
          <w:p w14:paraId="4FB3522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D649DE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018024</w:t>
            </w:r>
          </w:p>
        </w:tc>
        <w:tc>
          <w:tcPr>
            <w:tcW w:w="2693" w:type="dxa"/>
          </w:tcPr>
          <w:p w14:paraId="080A960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Broni</w:t>
            </w:r>
            <w:proofErr w:type="spellEnd"/>
          </w:p>
        </w:tc>
        <w:tc>
          <w:tcPr>
            <w:tcW w:w="4111" w:type="dxa"/>
          </w:tcPr>
          <w:p w14:paraId="192ABF6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8F23138" w14:textId="77777777" w:rsidTr="00071046">
        <w:trPr>
          <w:trHeight w:val="241"/>
        </w:trPr>
        <w:tc>
          <w:tcPr>
            <w:tcW w:w="1716" w:type="dxa"/>
          </w:tcPr>
          <w:p w14:paraId="138848F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E6467DF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018025</w:t>
            </w:r>
          </w:p>
        </w:tc>
        <w:tc>
          <w:tcPr>
            <w:tcW w:w="2693" w:type="dxa"/>
          </w:tcPr>
          <w:p w14:paraId="1CF1DA0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Calvignano</w:t>
            </w:r>
            <w:proofErr w:type="spellEnd"/>
          </w:p>
        </w:tc>
        <w:tc>
          <w:tcPr>
            <w:tcW w:w="4111" w:type="dxa"/>
          </w:tcPr>
          <w:p w14:paraId="0546673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1404645" w14:textId="77777777" w:rsidTr="00071046">
        <w:trPr>
          <w:trHeight w:val="244"/>
        </w:trPr>
        <w:tc>
          <w:tcPr>
            <w:tcW w:w="1716" w:type="dxa"/>
          </w:tcPr>
          <w:p w14:paraId="7E5730C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71F7DAE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018026</w:t>
            </w:r>
          </w:p>
        </w:tc>
        <w:tc>
          <w:tcPr>
            <w:tcW w:w="2693" w:type="dxa"/>
          </w:tcPr>
          <w:p w14:paraId="4C958CD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Campospinoso</w:t>
            </w:r>
            <w:proofErr w:type="spellEnd"/>
          </w:p>
        </w:tc>
        <w:tc>
          <w:tcPr>
            <w:tcW w:w="4111" w:type="dxa"/>
          </w:tcPr>
          <w:p w14:paraId="2048BB2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20BFC29" w14:textId="77777777" w:rsidTr="00071046">
        <w:trPr>
          <w:trHeight w:val="244"/>
        </w:trPr>
        <w:tc>
          <w:tcPr>
            <w:tcW w:w="1716" w:type="dxa"/>
          </w:tcPr>
          <w:p w14:paraId="39D4980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BD887D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018027</w:t>
            </w:r>
          </w:p>
        </w:tc>
        <w:tc>
          <w:tcPr>
            <w:tcW w:w="2693" w:type="dxa"/>
          </w:tcPr>
          <w:p w14:paraId="2CE08B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Candia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Lomellina</w:t>
            </w:r>
            <w:proofErr w:type="spellEnd"/>
          </w:p>
        </w:tc>
        <w:tc>
          <w:tcPr>
            <w:tcW w:w="4111" w:type="dxa"/>
          </w:tcPr>
          <w:p w14:paraId="3D44C3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E8A9A1C" w14:textId="77777777" w:rsidTr="00071046">
        <w:trPr>
          <w:trHeight w:val="244"/>
        </w:trPr>
        <w:tc>
          <w:tcPr>
            <w:tcW w:w="1716" w:type="dxa"/>
          </w:tcPr>
          <w:p w14:paraId="70D5666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5C5FEB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018028</w:t>
            </w:r>
          </w:p>
        </w:tc>
        <w:tc>
          <w:tcPr>
            <w:tcW w:w="2693" w:type="dxa"/>
          </w:tcPr>
          <w:p w14:paraId="57C8A99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Canevino</w:t>
            </w:r>
            <w:proofErr w:type="spellEnd"/>
          </w:p>
        </w:tc>
        <w:tc>
          <w:tcPr>
            <w:tcW w:w="4111" w:type="dxa"/>
          </w:tcPr>
          <w:p w14:paraId="481EBEC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B7BFCD2" w14:textId="77777777" w:rsidTr="00071046">
        <w:trPr>
          <w:trHeight w:val="244"/>
        </w:trPr>
        <w:tc>
          <w:tcPr>
            <w:tcW w:w="1716" w:type="dxa"/>
          </w:tcPr>
          <w:p w14:paraId="064703A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D63210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018029</w:t>
            </w:r>
          </w:p>
        </w:tc>
        <w:tc>
          <w:tcPr>
            <w:tcW w:w="2693" w:type="dxa"/>
          </w:tcPr>
          <w:p w14:paraId="0EF83A0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Canneto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Pavese</w:t>
            </w:r>
          </w:p>
        </w:tc>
        <w:tc>
          <w:tcPr>
            <w:tcW w:w="4111" w:type="dxa"/>
          </w:tcPr>
          <w:p w14:paraId="63D708D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E600BCB" w14:textId="77777777" w:rsidTr="00071046">
        <w:trPr>
          <w:trHeight w:val="244"/>
        </w:trPr>
        <w:tc>
          <w:tcPr>
            <w:tcW w:w="1716" w:type="dxa"/>
          </w:tcPr>
          <w:p w14:paraId="6E9EEBC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1C7921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018030</w:t>
            </w:r>
          </w:p>
        </w:tc>
        <w:tc>
          <w:tcPr>
            <w:tcW w:w="2693" w:type="dxa"/>
          </w:tcPr>
          <w:p w14:paraId="403D99E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Carbonara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Ticino</w:t>
            </w:r>
          </w:p>
        </w:tc>
        <w:tc>
          <w:tcPr>
            <w:tcW w:w="4111" w:type="dxa"/>
          </w:tcPr>
          <w:p w14:paraId="16455F2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102C151" w14:textId="77777777" w:rsidTr="00071046">
        <w:trPr>
          <w:trHeight w:val="244"/>
        </w:trPr>
        <w:tc>
          <w:tcPr>
            <w:tcW w:w="1716" w:type="dxa"/>
          </w:tcPr>
          <w:p w14:paraId="45B1668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1B7259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018031</w:t>
            </w:r>
          </w:p>
        </w:tc>
        <w:tc>
          <w:tcPr>
            <w:tcW w:w="2693" w:type="dxa"/>
          </w:tcPr>
          <w:p w14:paraId="2A29851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Casanova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Lonati</w:t>
            </w:r>
            <w:proofErr w:type="spellEnd"/>
          </w:p>
        </w:tc>
        <w:tc>
          <w:tcPr>
            <w:tcW w:w="4111" w:type="dxa"/>
          </w:tcPr>
          <w:p w14:paraId="15E4AE6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1B63BE4B" w14:textId="77777777" w:rsidTr="00071046">
        <w:trPr>
          <w:trHeight w:val="244"/>
        </w:trPr>
        <w:tc>
          <w:tcPr>
            <w:tcW w:w="1716" w:type="dxa"/>
          </w:tcPr>
          <w:p w14:paraId="61BF007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7782A0D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018032</w:t>
            </w:r>
          </w:p>
        </w:tc>
        <w:tc>
          <w:tcPr>
            <w:tcW w:w="2693" w:type="dxa"/>
          </w:tcPr>
          <w:p w14:paraId="6962215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Casatisma</w:t>
            </w:r>
            <w:proofErr w:type="spellEnd"/>
          </w:p>
        </w:tc>
        <w:tc>
          <w:tcPr>
            <w:tcW w:w="4111" w:type="dxa"/>
          </w:tcPr>
          <w:p w14:paraId="74A5E58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8642C7E" w14:textId="77777777" w:rsidTr="00071046">
        <w:trPr>
          <w:trHeight w:val="244"/>
        </w:trPr>
        <w:tc>
          <w:tcPr>
            <w:tcW w:w="1716" w:type="dxa"/>
          </w:tcPr>
          <w:p w14:paraId="5C8811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B04BB5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018033</w:t>
            </w:r>
          </w:p>
        </w:tc>
        <w:tc>
          <w:tcPr>
            <w:tcW w:w="2693" w:type="dxa"/>
          </w:tcPr>
          <w:p w14:paraId="2F9472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Casei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Gerola</w:t>
            </w:r>
            <w:proofErr w:type="spellEnd"/>
          </w:p>
        </w:tc>
        <w:tc>
          <w:tcPr>
            <w:tcW w:w="4111" w:type="dxa"/>
          </w:tcPr>
          <w:p w14:paraId="6CFEDCA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6008C82" w14:textId="77777777" w:rsidTr="00071046">
        <w:trPr>
          <w:trHeight w:val="241"/>
        </w:trPr>
        <w:tc>
          <w:tcPr>
            <w:tcW w:w="1716" w:type="dxa"/>
          </w:tcPr>
          <w:p w14:paraId="060BA33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781F6E3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018034</w:t>
            </w:r>
          </w:p>
        </w:tc>
        <w:tc>
          <w:tcPr>
            <w:tcW w:w="2693" w:type="dxa"/>
          </w:tcPr>
          <w:p w14:paraId="1FE91DE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Casorate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Primo</w:t>
            </w:r>
          </w:p>
        </w:tc>
        <w:tc>
          <w:tcPr>
            <w:tcW w:w="4111" w:type="dxa"/>
          </w:tcPr>
          <w:p w14:paraId="4D2C428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BD20A08" w14:textId="77777777" w:rsidTr="00071046">
        <w:trPr>
          <w:trHeight w:val="244"/>
        </w:trPr>
        <w:tc>
          <w:tcPr>
            <w:tcW w:w="1716" w:type="dxa"/>
          </w:tcPr>
          <w:p w14:paraId="4E1B26C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2AC5C9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018035</w:t>
            </w:r>
          </w:p>
        </w:tc>
        <w:tc>
          <w:tcPr>
            <w:tcW w:w="2693" w:type="dxa"/>
          </w:tcPr>
          <w:p w14:paraId="2967F53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Cassolnovo</w:t>
            </w:r>
            <w:proofErr w:type="spellEnd"/>
          </w:p>
        </w:tc>
        <w:tc>
          <w:tcPr>
            <w:tcW w:w="4111" w:type="dxa"/>
          </w:tcPr>
          <w:p w14:paraId="14368D2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A04311F" w14:textId="77777777" w:rsidTr="00071046">
        <w:trPr>
          <w:trHeight w:val="244"/>
        </w:trPr>
        <w:tc>
          <w:tcPr>
            <w:tcW w:w="1716" w:type="dxa"/>
          </w:tcPr>
          <w:p w14:paraId="13D787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E83CA2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018036</w:t>
            </w:r>
          </w:p>
        </w:tc>
        <w:tc>
          <w:tcPr>
            <w:tcW w:w="2693" w:type="dxa"/>
          </w:tcPr>
          <w:p w14:paraId="30F0169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Castana</w:t>
            </w:r>
            <w:proofErr w:type="spellEnd"/>
          </w:p>
        </w:tc>
        <w:tc>
          <w:tcPr>
            <w:tcW w:w="4111" w:type="dxa"/>
          </w:tcPr>
          <w:p w14:paraId="059F441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4098533" w14:textId="77777777" w:rsidTr="00071046">
        <w:trPr>
          <w:trHeight w:val="244"/>
        </w:trPr>
        <w:tc>
          <w:tcPr>
            <w:tcW w:w="1716" w:type="dxa"/>
          </w:tcPr>
          <w:p w14:paraId="1DDD5B6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007B8B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018037</w:t>
            </w:r>
          </w:p>
        </w:tc>
        <w:tc>
          <w:tcPr>
            <w:tcW w:w="2693" w:type="dxa"/>
          </w:tcPr>
          <w:p w14:paraId="5346E0F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Casteggio</w:t>
            </w:r>
            <w:proofErr w:type="spellEnd"/>
          </w:p>
        </w:tc>
        <w:tc>
          <w:tcPr>
            <w:tcW w:w="4111" w:type="dxa"/>
          </w:tcPr>
          <w:p w14:paraId="6131F17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E20DE5A" w14:textId="77777777" w:rsidTr="00071046">
        <w:trPr>
          <w:trHeight w:val="244"/>
        </w:trPr>
        <w:tc>
          <w:tcPr>
            <w:tcW w:w="1716" w:type="dxa"/>
          </w:tcPr>
          <w:p w14:paraId="0C47D1F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A4FB64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018038</w:t>
            </w:r>
          </w:p>
        </w:tc>
        <w:tc>
          <w:tcPr>
            <w:tcW w:w="2693" w:type="dxa"/>
          </w:tcPr>
          <w:p w14:paraId="1F113DD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Castelletto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Branduzzo</w:t>
            </w:r>
            <w:proofErr w:type="spellEnd"/>
          </w:p>
        </w:tc>
        <w:tc>
          <w:tcPr>
            <w:tcW w:w="4111" w:type="dxa"/>
          </w:tcPr>
          <w:p w14:paraId="737EAF8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222708F4" w14:textId="77777777" w:rsidTr="00071046">
        <w:trPr>
          <w:trHeight w:val="244"/>
        </w:trPr>
        <w:tc>
          <w:tcPr>
            <w:tcW w:w="1716" w:type="dxa"/>
          </w:tcPr>
          <w:p w14:paraId="2DFF1CE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F04AD9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018039</w:t>
            </w:r>
          </w:p>
        </w:tc>
        <w:tc>
          <w:tcPr>
            <w:tcW w:w="2693" w:type="dxa"/>
          </w:tcPr>
          <w:p w14:paraId="6183AA3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Castello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d'Agogna</w:t>
            </w:r>
            <w:proofErr w:type="spellEnd"/>
          </w:p>
        </w:tc>
        <w:tc>
          <w:tcPr>
            <w:tcW w:w="4111" w:type="dxa"/>
          </w:tcPr>
          <w:p w14:paraId="132589E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AED1CD5" w14:textId="77777777" w:rsidTr="00071046">
        <w:trPr>
          <w:trHeight w:val="244"/>
        </w:trPr>
        <w:tc>
          <w:tcPr>
            <w:tcW w:w="1716" w:type="dxa"/>
          </w:tcPr>
          <w:p w14:paraId="691A445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FBCFA6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018040</w:t>
            </w:r>
          </w:p>
        </w:tc>
        <w:tc>
          <w:tcPr>
            <w:tcW w:w="2693" w:type="dxa"/>
          </w:tcPr>
          <w:p w14:paraId="7FDFF73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Castelnovetto</w:t>
            </w:r>
            <w:proofErr w:type="spellEnd"/>
          </w:p>
        </w:tc>
        <w:tc>
          <w:tcPr>
            <w:tcW w:w="4111" w:type="dxa"/>
          </w:tcPr>
          <w:p w14:paraId="4E1D08F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503A83DD" w14:textId="77777777" w:rsidTr="00071046">
        <w:trPr>
          <w:trHeight w:val="244"/>
        </w:trPr>
        <w:tc>
          <w:tcPr>
            <w:tcW w:w="1716" w:type="dxa"/>
          </w:tcPr>
          <w:p w14:paraId="0577E6F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3E3F4B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018041</w:t>
            </w:r>
          </w:p>
        </w:tc>
        <w:tc>
          <w:tcPr>
            <w:tcW w:w="2693" w:type="dxa"/>
          </w:tcPr>
          <w:p w14:paraId="3B309ED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Manara</w:t>
            </w:r>
            <w:proofErr w:type="spellEnd"/>
          </w:p>
        </w:tc>
        <w:tc>
          <w:tcPr>
            <w:tcW w:w="4111" w:type="dxa"/>
          </w:tcPr>
          <w:p w14:paraId="5349C5E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1FAFEFE4" w14:textId="77777777" w:rsidTr="00071046">
        <w:trPr>
          <w:trHeight w:val="244"/>
        </w:trPr>
        <w:tc>
          <w:tcPr>
            <w:tcW w:w="1716" w:type="dxa"/>
          </w:tcPr>
          <w:p w14:paraId="6FE197A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C84418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018042</w:t>
            </w:r>
          </w:p>
        </w:tc>
        <w:tc>
          <w:tcPr>
            <w:tcW w:w="2693" w:type="dxa"/>
          </w:tcPr>
          <w:p w14:paraId="38D3B48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Cecima</w:t>
            </w:r>
            <w:proofErr w:type="spellEnd"/>
          </w:p>
        </w:tc>
        <w:tc>
          <w:tcPr>
            <w:tcW w:w="4111" w:type="dxa"/>
          </w:tcPr>
          <w:p w14:paraId="2CC1BE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27D457F" w14:textId="77777777" w:rsidTr="00071046">
        <w:trPr>
          <w:trHeight w:val="242"/>
        </w:trPr>
        <w:tc>
          <w:tcPr>
            <w:tcW w:w="1716" w:type="dxa"/>
          </w:tcPr>
          <w:p w14:paraId="3B92C0F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80193FB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018043</w:t>
            </w:r>
          </w:p>
        </w:tc>
        <w:tc>
          <w:tcPr>
            <w:tcW w:w="2693" w:type="dxa"/>
          </w:tcPr>
          <w:p w14:paraId="3F96CC4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Ceranova</w:t>
            </w:r>
            <w:proofErr w:type="spellEnd"/>
          </w:p>
        </w:tc>
        <w:tc>
          <w:tcPr>
            <w:tcW w:w="4111" w:type="dxa"/>
          </w:tcPr>
          <w:p w14:paraId="17271C8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B540712" w14:textId="77777777" w:rsidTr="00071046">
        <w:trPr>
          <w:trHeight w:val="244"/>
        </w:trPr>
        <w:tc>
          <w:tcPr>
            <w:tcW w:w="1716" w:type="dxa"/>
          </w:tcPr>
          <w:p w14:paraId="2AE001A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EAC992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018044</w:t>
            </w:r>
          </w:p>
        </w:tc>
        <w:tc>
          <w:tcPr>
            <w:tcW w:w="2693" w:type="dxa"/>
          </w:tcPr>
          <w:p w14:paraId="6E7BF7B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Ceretto</w:t>
            </w:r>
            <w:proofErr w:type="spellEnd"/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Lomellina</w:t>
            </w:r>
            <w:proofErr w:type="spellEnd"/>
          </w:p>
        </w:tc>
        <w:tc>
          <w:tcPr>
            <w:tcW w:w="4111" w:type="dxa"/>
          </w:tcPr>
          <w:p w14:paraId="24DBB24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578A513" w14:textId="77777777" w:rsidTr="00071046">
        <w:trPr>
          <w:trHeight w:val="244"/>
        </w:trPr>
        <w:tc>
          <w:tcPr>
            <w:tcW w:w="1716" w:type="dxa"/>
          </w:tcPr>
          <w:p w14:paraId="01A001E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7274BB0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018045</w:t>
            </w:r>
          </w:p>
        </w:tc>
        <w:tc>
          <w:tcPr>
            <w:tcW w:w="2693" w:type="dxa"/>
          </w:tcPr>
          <w:p w14:paraId="0337CE6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Cergnago</w:t>
            </w:r>
            <w:proofErr w:type="spellEnd"/>
          </w:p>
        </w:tc>
        <w:tc>
          <w:tcPr>
            <w:tcW w:w="4111" w:type="dxa"/>
          </w:tcPr>
          <w:p w14:paraId="0EF699D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7409F8A9" w14:textId="77777777" w:rsidTr="00071046">
        <w:trPr>
          <w:trHeight w:val="244"/>
        </w:trPr>
        <w:tc>
          <w:tcPr>
            <w:tcW w:w="1716" w:type="dxa"/>
          </w:tcPr>
          <w:p w14:paraId="20619DD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BF06BE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018046</w:t>
            </w:r>
          </w:p>
        </w:tc>
        <w:tc>
          <w:tcPr>
            <w:tcW w:w="2693" w:type="dxa"/>
          </w:tcPr>
          <w:p w14:paraId="3168B5B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Certosa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4111" w:type="dxa"/>
          </w:tcPr>
          <w:p w14:paraId="190F1E4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F264F19" w14:textId="77777777" w:rsidTr="00071046">
        <w:trPr>
          <w:trHeight w:val="244"/>
        </w:trPr>
        <w:tc>
          <w:tcPr>
            <w:tcW w:w="1716" w:type="dxa"/>
          </w:tcPr>
          <w:p w14:paraId="3D956E4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8B519A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018047</w:t>
            </w:r>
          </w:p>
        </w:tc>
        <w:tc>
          <w:tcPr>
            <w:tcW w:w="2693" w:type="dxa"/>
          </w:tcPr>
          <w:p w14:paraId="46A6C0F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Cervesina</w:t>
            </w:r>
            <w:proofErr w:type="spellEnd"/>
          </w:p>
        </w:tc>
        <w:tc>
          <w:tcPr>
            <w:tcW w:w="4111" w:type="dxa"/>
          </w:tcPr>
          <w:p w14:paraId="06448EC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E8F68C2" w14:textId="77777777" w:rsidTr="00071046">
        <w:trPr>
          <w:trHeight w:val="244"/>
        </w:trPr>
        <w:tc>
          <w:tcPr>
            <w:tcW w:w="1716" w:type="dxa"/>
          </w:tcPr>
          <w:p w14:paraId="4BB52DA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0A522A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018048</w:t>
            </w:r>
          </w:p>
        </w:tc>
        <w:tc>
          <w:tcPr>
            <w:tcW w:w="2693" w:type="dxa"/>
          </w:tcPr>
          <w:p w14:paraId="5A2F495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Chignolo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Po</w:t>
            </w:r>
          </w:p>
        </w:tc>
        <w:tc>
          <w:tcPr>
            <w:tcW w:w="4111" w:type="dxa"/>
          </w:tcPr>
          <w:p w14:paraId="631D854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C6823BC" w14:textId="77777777" w:rsidTr="00071046">
        <w:trPr>
          <w:trHeight w:val="244"/>
        </w:trPr>
        <w:tc>
          <w:tcPr>
            <w:tcW w:w="1716" w:type="dxa"/>
          </w:tcPr>
          <w:p w14:paraId="5EB2C4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B293D3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018049</w:t>
            </w:r>
          </w:p>
        </w:tc>
        <w:tc>
          <w:tcPr>
            <w:tcW w:w="2693" w:type="dxa"/>
          </w:tcPr>
          <w:p w14:paraId="481F25B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Cigognola</w:t>
            </w:r>
            <w:proofErr w:type="spellEnd"/>
          </w:p>
        </w:tc>
        <w:tc>
          <w:tcPr>
            <w:tcW w:w="4111" w:type="dxa"/>
          </w:tcPr>
          <w:p w14:paraId="6DF71ED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8EF5D02" w14:textId="77777777" w:rsidTr="00071046">
        <w:trPr>
          <w:trHeight w:val="244"/>
        </w:trPr>
        <w:tc>
          <w:tcPr>
            <w:tcW w:w="1716" w:type="dxa"/>
          </w:tcPr>
          <w:p w14:paraId="022FAB2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79C5D86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018050</w:t>
            </w:r>
          </w:p>
        </w:tc>
        <w:tc>
          <w:tcPr>
            <w:tcW w:w="2693" w:type="dxa"/>
          </w:tcPr>
          <w:p w14:paraId="360C9E9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Cilavegna</w:t>
            </w:r>
            <w:proofErr w:type="spellEnd"/>
          </w:p>
        </w:tc>
        <w:tc>
          <w:tcPr>
            <w:tcW w:w="4111" w:type="dxa"/>
          </w:tcPr>
          <w:p w14:paraId="1D2D2BA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94E3416" w14:textId="77777777" w:rsidTr="00071046">
        <w:trPr>
          <w:trHeight w:val="244"/>
        </w:trPr>
        <w:tc>
          <w:tcPr>
            <w:tcW w:w="1716" w:type="dxa"/>
          </w:tcPr>
          <w:p w14:paraId="41D0054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467F9D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018051</w:t>
            </w:r>
          </w:p>
        </w:tc>
        <w:tc>
          <w:tcPr>
            <w:tcW w:w="2693" w:type="dxa"/>
          </w:tcPr>
          <w:p w14:paraId="03E8A70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Codevilla</w:t>
            </w:r>
            <w:proofErr w:type="spellEnd"/>
          </w:p>
        </w:tc>
        <w:tc>
          <w:tcPr>
            <w:tcW w:w="4111" w:type="dxa"/>
          </w:tcPr>
          <w:p w14:paraId="0F5C0C3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6E2C82A" w14:textId="77777777" w:rsidTr="00071046">
        <w:trPr>
          <w:trHeight w:val="241"/>
        </w:trPr>
        <w:tc>
          <w:tcPr>
            <w:tcW w:w="1716" w:type="dxa"/>
          </w:tcPr>
          <w:p w14:paraId="2831051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7B9DEA32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018052</w:t>
            </w:r>
          </w:p>
        </w:tc>
        <w:tc>
          <w:tcPr>
            <w:tcW w:w="2693" w:type="dxa"/>
          </w:tcPr>
          <w:p w14:paraId="742E76F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Confienza</w:t>
            </w:r>
            <w:proofErr w:type="spellEnd"/>
          </w:p>
        </w:tc>
        <w:tc>
          <w:tcPr>
            <w:tcW w:w="4111" w:type="dxa"/>
          </w:tcPr>
          <w:p w14:paraId="3598182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10460AF3" w14:textId="77777777" w:rsidTr="00071046">
        <w:trPr>
          <w:trHeight w:val="244"/>
        </w:trPr>
        <w:tc>
          <w:tcPr>
            <w:tcW w:w="1716" w:type="dxa"/>
          </w:tcPr>
          <w:p w14:paraId="6525B7B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7306CE9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018053</w:t>
            </w:r>
          </w:p>
        </w:tc>
        <w:tc>
          <w:tcPr>
            <w:tcW w:w="2693" w:type="dxa"/>
          </w:tcPr>
          <w:p w14:paraId="673127A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Copiano</w:t>
            </w:r>
          </w:p>
        </w:tc>
        <w:tc>
          <w:tcPr>
            <w:tcW w:w="4111" w:type="dxa"/>
          </w:tcPr>
          <w:p w14:paraId="63CB7B4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B7AAE64" w14:textId="77777777" w:rsidTr="00071046">
        <w:trPr>
          <w:trHeight w:val="244"/>
        </w:trPr>
        <w:tc>
          <w:tcPr>
            <w:tcW w:w="1716" w:type="dxa"/>
          </w:tcPr>
          <w:p w14:paraId="6A1EB4D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Pavia</w:t>
            </w:r>
          </w:p>
        </w:tc>
        <w:tc>
          <w:tcPr>
            <w:tcW w:w="1135" w:type="dxa"/>
          </w:tcPr>
          <w:p w14:paraId="370B73A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018054</w:t>
            </w:r>
          </w:p>
        </w:tc>
        <w:tc>
          <w:tcPr>
            <w:tcW w:w="2693" w:type="dxa"/>
          </w:tcPr>
          <w:p w14:paraId="4D6134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Corana</w:t>
            </w:r>
            <w:proofErr w:type="spellEnd"/>
          </w:p>
        </w:tc>
        <w:tc>
          <w:tcPr>
            <w:tcW w:w="4111" w:type="dxa"/>
          </w:tcPr>
          <w:p w14:paraId="252304C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4ACF081" w14:textId="77777777" w:rsidTr="00071046">
        <w:trPr>
          <w:trHeight w:val="244"/>
        </w:trPr>
        <w:tc>
          <w:tcPr>
            <w:tcW w:w="1716" w:type="dxa"/>
          </w:tcPr>
          <w:p w14:paraId="3C810E5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E0FFB8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018056</w:t>
            </w:r>
          </w:p>
        </w:tc>
        <w:tc>
          <w:tcPr>
            <w:tcW w:w="2693" w:type="dxa"/>
          </w:tcPr>
          <w:p w14:paraId="0631D87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Corteolona</w:t>
            </w:r>
            <w:proofErr w:type="spellEnd"/>
          </w:p>
        </w:tc>
        <w:tc>
          <w:tcPr>
            <w:tcW w:w="4111" w:type="dxa"/>
          </w:tcPr>
          <w:p w14:paraId="414A265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215CD755" w14:textId="77777777" w:rsidTr="00071046">
        <w:trPr>
          <w:trHeight w:val="244"/>
        </w:trPr>
        <w:tc>
          <w:tcPr>
            <w:tcW w:w="1716" w:type="dxa"/>
          </w:tcPr>
          <w:p w14:paraId="0993611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7600ECE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018057</w:t>
            </w:r>
          </w:p>
        </w:tc>
        <w:tc>
          <w:tcPr>
            <w:tcW w:w="2693" w:type="dxa"/>
          </w:tcPr>
          <w:p w14:paraId="1C8E08B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Corvino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 xml:space="preserve">San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Quirico</w:t>
            </w:r>
            <w:proofErr w:type="spellEnd"/>
          </w:p>
        </w:tc>
        <w:tc>
          <w:tcPr>
            <w:tcW w:w="4111" w:type="dxa"/>
          </w:tcPr>
          <w:p w14:paraId="0FF0BBA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20B3A3C" w14:textId="77777777" w:rsidTr="00071046">
        <w:trPr>
          <w:trHeight w:val="244"/>
        </w:trPr>
        <w:tc>
          <w:tcPr>
            <w:tcW w:w="1716" w:type="dxa"/>
          </w:tcPr>
          <w:p w14:paraId="01BD988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191DCF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018058</w:t>
            </w:r>
          </w:p>
        </w:tc>
        <w:tc>
          <w:tcPr>
            <w:tcW w:w="2693" w:type="dxa"/>
          </w:tcPr>
          <w:p w14:paraId="33D6F31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Costa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de'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Nobili</w:t>
            </w:r>
          </w:p>
        </w:tc>
        <w:tc>
          <w:tcPr>
            <w:tcW w:w="4111" w:type="dxa"/>
          </w:tcPr>
          <w:p w14:paraId="5838471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8388672" w14:textId="77777777" w:rsidTr="00071046">
        <w:trPr>
          <w:trHeight w:val="244"/>
        </w:trPr>
        <w:tc>
          <w:tcPr>
            <w:tcW w:w="1716" w:type="dxa"/>
          </w:tcPr>
          <w:p w14:paraId="03C5C83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59EDD9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018059</w:t>
            </w:r>
          </w:p>
        </w:tc>
        <w:tc>
          <w:tcPr>
            <w:tcW w:w="2693" w:type="dxa"/>
          </w:tcPr>
          <w:p w14:paraId="4AA6F09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Cozzo</w:t>
            </w:r>
            <w:proofErr w:type="spellEnd"/>
          </w:p>
        </w:tc>
        <w:tc>
          <w:tcPr>
            <w:tcW w:w="4111" w:type="dxa"/>
          </w:tcPr>
          <w:p w14:paraId="016985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3AB860D" w14:textId="77777777" w:rsidTr="00071046">
        <w:trPr>
          <w:trHeight w:val="244"/>
        </w:trPr>
        <w:tc>
          <w:tcPr>
            <w:tcW w:w="1716" w:type="dxa"/>
          </w:tcPr>
          <w:p w14:paraId="3B8AA12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0551D0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018060</w:t>
            </w:r>
          </w:p>
        </w:tc>
        <w:tc>
          <w:tcPr>
            <w:tcW w:w="2693" w:type="dxa"/>
          </w:tcPr>
          <w:p w14:paraId="6C47506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Cura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Carpignano</w:t>
            </w:r>
            <w:proofErr w:type="spellEnd"/>
          </w:p>
        </w:tc>
        <w:tc>
          <w:tcPr>
            <w:tcW w:w="4111" w:type="dxa"/>
          </w:tcPr>
          <w:p w14:paraId="06E5A9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A47D81C" w14:textId="77777777" w:rsidTr="00071046">
        <w:trPr>
          <w:trHeight w:val="244"/>
        </w:trPr>
        <w:tc>
          <w:tcPr>
            <w:tcW w:w="1716" w:type="dxa"/>
          </w:tcPr>
          <w:p w14:paraId="564274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E81A23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018061</w:t>
            </w:r>
          </w:p>
        </w:tc>
        <w:tc>
          <w:tcPr>
            <w:tcW w:w="2693" w:type="dxa"/>
          </w:tcPr>
          <w:p w14:paraId="5E386A9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Dorno</w:t>
            </w:r>
            <w:proofErr w:type="spellEnd"/>
          </w:p>
        </w:tc>
        <w:tc>
          <w:tcPr>
            <w:tcW w:w="4111" w:type="dxa"/>
          </w:tcPr>
          <w:p w14:paraId="355D606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74B5936E" w14:textId="77777777" w:rsidTr="00071046">
        <w:trPr>
          <w:trHeight w:val="242"/>
        </w:trPr>
        <w:tc>
          <w:tcPr>
            <w:tcW w:w="1716" w:type="dxa"/>
          </w:tcPr>
          <w:p w14:paraId="113A86B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D4EB41C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018062</w:t>
            </w:r>
          </w:p>
        </w:tc>
        <w:tc>
          <w:tcPr>
            <w:tcW w:w="2693" w:type="dxa"/>
          </w:tcPr>
          <w:p w14:paraId="1F604E4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Ferrera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Erbognone</w:t>
            </w:r>
            <w:proofErr w:type="spellEnd"/>
          </w:p>
        </w:tc>
        <w:tc>
          <w:tcPr>
            <w:tcW w:w="4111" w:type="dxa"/>
          </w:tcPr>
          <w:p w14:paraId="4CA86EF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F3B5D8E" w14:textId="77777777" w:rsidTr="00071046">
        <w:trPr>
          <w:trHeight w:val="244"/>
        </w:trPr>
        <w:tc>
          <w:tcPr>
            <w:tcW w:w="1716" w:type="dxa"/>
          </w:tcPr>
          <w:p w14:paraId="74E5C86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E46624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018063</w:t>
            </w:r>
          </w:p>
        </w:tc>
        <w:tc>
          <w:tcPr>
            <w:tcW w:w="2693" w:type="dxa"/>
          </w:tcPr>
          <w:p w14:paraId="5D33FF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Filighera</w:t>
            </w:r>
            <w:proofErr w:type="spellEnd"/>
          </w:p>
        </w:tc>
        <w:tc>
          <w:tcPr>
            <w:tcW w:w="4111" w:type="dxa"/>
          </w:tcPr>
          <w:p w14:paraId="2EE556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7D282FB" w14:textId="77777777" w:rsidTr="00071046">
        <w:trPr>
          <w:trHeight w:val="244"/>
        </w:trPr>
        <w:tc>
          <w:tcPr>
            <w:tcW w:w="1716" w:type="dxa"/>
          </w:tcPr>
          <w:p w14:paraId="1380CC3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F27BD6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018064</w:t>
            </w:r>
          </w:p>
        </w:tc>
        <w:tc>
          <w:tcPr>
            <w:tcW w:w="2693" w:type="dxa"/>
          </w:tcPr>
          <w:p w14:paraId="4299638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Fortunago</w:t>
            </w:r>
            <w:proofErr w:type="spellEnd"/>
          </w:p>
        </w:tc>
        <w:tc>
          <w:tcPr>
            <w:tcW w:w="4111" w:type="dxa"/>
          </w:tcPr>
          <w:p w14:paraId="118BB60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5ADA04E" w14:textId="77777777" w:rsidTr="00071046">
        <w:trPr>
          <w:trHeight w:val="244"/>
        </w:trPr>
        <w:tc>
          <w:tcPr>
            <w:tcW w:w="1716" w:type="dxa"/>
          </w:tcPr>
          <w:p w14:paraId="21F7B49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6D8FEA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018065</w:t>
            </w:r>
          </w:p>
        </w:tc>
        <w:tc>
          <w:tcPr>
            <w:tcW w:w="2693" w:type="dxa"/>
          </w:tcPr>
          <w:p w14:paraId="3DADD35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Frascarolo</w:t>
            </w:r>
            <w:proofErr w:type="spellEnd"/>
          </w:p>
        </w:tc>
        <w:tc>
          <w:tcPr>
            <w:tcW w:w="4111" w:type="dxa"/>
          </w:tcPr>
          <w:p w14:paraId="50916A7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ABC4BD5" w14:textId="77777777" w:rsidTr="00071046">
        <w:trPr>
          <w:trHeight w:val="244"/>
        </w:trPr>
        <w:tc>
          <w:tcPr>
            <w:tcW w:w="1716" w:type="dxa"/>
          </w:tcPr>
          <w:p w14:paraId="20EBCB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0DA396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018066</w:t>
            </w:r>
          </w:p>
        </w:tc>
        <w:tc>
          <w:tcPr>
            <w:tcW w:w="2693" w:type="dxa"/>
          </w:tcPr>
          <w:p w14:paraId="1ED8B8F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Galliavola</w:t>
            </w:r>
            <w:proofErr w:type="spellEnd"/>
          </w:p>
        </w:tc>
        <w:tc>
          <w:tcPr>
            <w:tcW w:w="4111" w:type="dxa"/>
          </w:tcPr>
          <w:p w14:paraId="7B3C134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38F94F3" w14:textId="77777777" w:rsidTr="00071046">
        <w:trPr>
          <w:trHeight w:val="244"/>
        </w:trPr>
        <w:tc>
          <w:tcPr>
            <w:tcW w:w="1716" w:type="dxa"/>
          </w:tcPr>
          <w:p w14:paraId="34B5F75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3DE404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018067</w:t>
            </w:r>
          </w:p>
        </w:tc>
        <w:tc>
          <w:tcPr>
            <w:tcW w:w="2693" w:type="dxa"/>
          </w:tcPr>
          <w:p w14:paraId="40540FA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Gambarana</w:t>
            </w:r>
            <w:proofErr w:type="spellEnd"/>
          </w:p>
        </w:tc>
        <w:tc>
          <w:tcPr>
            <w:tcW w:w="4111" w:type="dxa"/>
          </w:tcPr>
          <w:p w14:paraId="73E92DD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CDB199E" w14:textId="77777777" w:rsidTr="00071046">
        <w:trPr>
          <w:trHeight w:val="244"/>
        </w:trPr>
        <w:tc>
          <w:tcPr>
            <w:tcW w:w="1716" w:type="dxa"/>
          </w:tcPr>
          <w:p w14:paraId="4652090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430B70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018068</w:t>
            </w:r>
          </w:p>
        </w:tc>
        <w:tc>
          <w:tcPr>
            <w:tcW w:w="2693" w:type="dxa"/>
          </w:tcPr>
          <w:p w14:paraId="6BEA091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Gambolò</w:t>
            </w:r>
            <w:proofErr w:type="spellEnd"/>
          </w:p>
        </w:tc>
        <w:tc>
          <w:tcPr>
            <w:tcW w:w="4111" w:type="dxa"/>
          </w:tcPr>
          <w:p w14:paraId="0C6C969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515B108" w14:textId="77777777" w:rsidTr="00071046">
        <w:trPr>
          <w:trHeight w:val="244"/>
        </w:trPr>
        <w:tc>
          <w:tcPr>
            <w:tcW w:w="1716" w:type="dxa"/>
          </w:tcPr>
          <w:p w14:paraId="3C72A3A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4FD350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018069</w:t>
            </w:r>
          </w:p>
        </w:tc>
        <w:tc>
          <w:tcPr>
            <w:tcW w:w="2693" w:type="dxa"/>
          </w:tcPr>
          <w:p w14:paraId="50E834F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Garlasco</w:t>
            </w:r>
          </w:p>
        </w:tc>
        <w:tc>
          <w:tcPr>
            <w:tcW w:w="4111" w:type="dxa"/>
          </w:tcPr>
          <w:p w14:paraId="7743F4D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3799844" w14:textId="77777777" w:rsidTr="00071046">
        <w:trPr>
          <w:trHeight w:val="244"/>
        </w:trPr>
        <w:tc>
          <w:tcPr>
            <w:tcW w:w="1716" w:type="dxa"/>
          </w:tcPr>
          <w:p w14:paraId="2C35455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2B2E93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018070</w:t>
            </w:r>
          </w:p>
        </w:tc>
        <w:tc>
          <w:tcPr>
            <w:tcW w:w="2693" w:type="dxa"/>
          </w:tcPr>
          <w:p w14:paraId="74AA849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Genzone</w:t>
            </w:r>
            <w:proofErr w:type="spellEnd"/>
          </w:p>
        </w:tc>
        <w:tc>
          <w:tcPr>
            <w:tcW w:w="4111" w:type="dxa"/>
          </w:tcPr>
          <w:p w14:paraId="4CACFD2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9604DA1" w14:textId="77777777" w:rsidTr="00071046">
        <w:trPr>
          <w:trHeight w:val="241"/>
        </w:trPr>
        <w:tc>
          <w:tcPr>
            <w:tcW w:w="1716" w:type="dxa"/>
          </w:tcPr>
          <w:p w14:paraId="0AD3384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422D1E2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018071</w:t>
            </w:r>
          </w:p>
        </w:tc>
        <w:tc>
          <w:tcPr>
            <w:tcW w:w="2693" w:type="dxa"/>
          </w:tcPr>
          <w:p w14:paraId="26DABFF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Gerenzago</w:t>
            </w:r>
            <w:proofErr w:type="spellEnd"/>
          </w:p>
        </w:tc>
        <w:tc>
          <w:tcPr>
            <w:tcW w:w="4111" w:type="dxa"/>
          </w:tcPr>
          <w:p w14:paraId="3104348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D60ED6A" w14:textId="77777777" w:rsidTr="00071046">
        <w:trPr>
          <w:trHeight w:val="244"/>
        </w:trPr>
        <w:tc>
          <w:tcPr>
            <w:tcW w:w="1716" w:type="dxa"/>
          </w:tcPr>
          <w:p w14:paraId="4E8ED58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8A1A2A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018072</w:t>
            </w:r>
          </w:p>
        </w:tc>
        <w:tc>
          <w:tcPr>
            <w:tcW w:w="2693" w:type="dxa"/>
          </w:tcPr>
          <w:p w14:paraId="4BE9FD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Giussago</w:t>
            </w:r>
            <w:proofErr w:type="spellEnd"/>
          </w:p>
        </w:tc>
        <w:tc>
          <w:tcPr>
            <w:tcW w:w="4111" w:type="dxa"/>
          </w:tcPr>
          <w:p w14:paraId="6AA8EB8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24EDF38" w14:textId="77777777" w:rsidTr="00071046">
        <w:trPr>
          <w:trHeight w:val="244"/>
        </w:trPr>
        <w:tc>
          <w:tcPr>
            <w:tcW w:w="1716" w:type="dxa"/>
          </w:tcPr>
          <w:p w14:paraId="3A80E50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7DDE4DF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018073</w:t>
            </w:r>
          </w:p>
        </w:tc>
        <w:tc>
          <w:tcPr>
            <w:tcW w:w="2693" w:type="dxa"/>
          </w:tcPr>
          <w:p w14:paraId="546237E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Godiasco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Salice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Terme</w:t>
            </w:r>
          </w:p>
        </w:tc>
        <w:tc>
          <w:tcPr>
            <w:tcW w:w="4111" w:type="dxa"/>
          </w:tcPr>
          <w:p w14:paraId="570768D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8E1C8CD" w14:textId="77777777" w:rsidTr="00071046">
        <w:trPr>
          <w:trHeight w:val="244"/>
        </w:trPr>
        <w:tc>
          <w:tcPr>
            <w:tcW w:w="1716" w:type="dxa"/>
          </w:tcPr>
          <w:p w14:paraId="36D647A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586AE9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018074</w:t>
            </w:r>
          </w:p>
        </w:tc>
        <w:tc>
          <w:tcPr>
            <w:tcW w:w="2693" w:type="dxa"/>
          </w:tcPr>
          <w:p w14:paraId="2AE6006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Golferenzo</w:t>
            </w:r>
            <w:proofErr w:type="spellEnd"/>
          </w:p>
        </w:tc>
        <w:tc>
          <w:tcPr>
            <w:tcW w:w="4111" w:type="dxa"/>
          </w:tcPr>
          <w:p w14:paraId="54A92AF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E8BC182" w14:textId="77777777" w:rsidTr="00071046">
        <w:trPr>
          <w:trHeight w:val="244"/>
        </w:trPr>
        <w:tc>
          <w:tcPr>
            <w:tcW w:w="1716" w:type="dxa"/>
          </w:tcPr>
          <w:p w14:paraId="08E14B7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619231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018075</w:t>
            </w:r>
          </w:p>
        </w:tc>
        <w:tc>
          <w:tcPr>
            <w:tcW w:w="2693" w:type="dxa"/>
          </w:tcPr>
          <w:p w14:paraId="4D651EA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Gravellona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Lomellina</w:t>
            </w:r>
            <w:proofErr w:type="spellEnd"/>
          </w:p>
        </w:tc>
        <w:tc>
          <w:tcPr>
            <w:tcW w:w="4111" w:type="dxa"/>
          </w:tcPr>
          <w:p w14:paraId="3B559D9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FC5369B" w14:textId="77777777" w:rsidTr="00071046">
        <w:trPr>
          <w:trHeight w:val="244"/>
        </w:trPr>
        <w:tc>
          <w:tcPr>
            <w:tcW w:w="1716" w:type="dxa"/>
          </w:tcPr>
          <w:p w14:paraId="328B8AA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E529D6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018076</w:t>
            </w:r>
          </w:p>
        </w:tc>
        <w:tc>
          <w:tcPr>
            <w:tcW w:w="2693" w:type="dxa"/>
          </w:tcPr>
          <w:p w14:paraId="326E555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Gropello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Cairoli</w:t>
            </w:r>
          </w:p>
        </w:tc>
        <w:tc>
          <w:tcPr>
            <w:tcW w:w="4111" w:type="dxa"/>
          </w:tcPr>
          <w:p w14:paraId="4DCD807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6081AFC" w14:textId="77777777" w:rsidTr="00071046">
        <w:trPr>
          <w:trHeight w:val="244"/>
        </w:trPr>
        <w:tc>
          <w:tcPr>
            <w:tcW w:w="1716" w:type="dxa"/>
          </w:tcPr>
          <w:p w14:paraId="2BCCC40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98A2E9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018077</w:t>
            </w:r>
          </w:p>
        </w:tc>
        <w:tc>
          <w:tcPr>
            <w:tcW w:w="2693" w:type="dxa"/>
          </w:tcPr>
          <w:p w14:paraId="7529569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Inverno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e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Monteleone</w:t>
            </w:r>
          </w:p>
        </w:tc>
        <w:tc>
          <w:tcPr>
            <w:tcW w:w="4111" w:type="dxa"/>
          </w:tcPr>
          <w:p w14:paraId="4DEB46C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79409C3" w14:textId="77777777" w:rsidTr="00071046">
        <w:trPr>
          <w:trHeight w:val="244"/>
        </w:trPr>
        <w:tc>
          <w:tcPr>
            <w:tcW w:w="1716" w:type="dxa"/>
          </w:tcPr>
          <w:p w14:paraId="100020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FF31CC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018078</w:t>
            </w:r>
          </w:p>
        </w:tc>
        <w:tc>
          <w:tcPr>
            <w:tcW w:w="2693" w:type="dxa"/>
          </w:tcPr>
          <w:p w14:paraId="5CA3455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Landriano</w:t>
            </w:r>
            <w:proofErr w:type="spellEnd"/>
          </w:p>
        </w:tc>
        <w:tc>
          <w:tcPr>
            <w:tcW w:w="4111" w:type="dxa"/>
          </w:tcPr>
          <w:p w14:paraId="7EA83F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E60D093" w14:textId="77777777" w:rsidTr="00071046">
        <w:trPr>
          <w:trHeight w:val="244"/>
        </w:trPr>
        <w:tc>
          <w:tcPr>
            <w:tcW w:w="1716" w:type="dxa"/>
          </w:tcPr>
          <w:p w14:paraId="2547473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A831C5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018079</w:t>
            </w:r>
          </w:p>
        </w:tc>
        <w:tc>
          <w:tcPr>
            <w:tcW w:w="2693" w:type="dxa"/>
          </w:tcPr>
          <w:p w14:paraId="52E2DA8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Langosco</w:t>
            </w:r>
            <w:proofErr w:type="spellEnd"/>
          </w:p>
        </w:tc>
        <w:tc>
          <w:tcPr>
            <w:tcW w:w="4111" w:type="dxa"/>
          </w:tcPr>
          <w:p w14:paraId="63E6F56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219BC0C" w14:textId="77777777" w:rsidTr="00071046">
        <w:trPr>
          <w:trHeight w:val="244"/>
        </w:trPr>
        <w:tc>
          <w:tcPr>
            <w:tcW w:w="1716" w:type="dxa"/>
          </w:tcPr>
          <w:p w14:paraId="532E69A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698D64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018080</w:t>
            </w:r>
          </w:p>
        </w:tc>
        <w:tc>
          <w:tcPr>
            <w:tcW w:w="2693" w:type="dxa"/>
          </w:tcPr>
          <w:p w14:paraId="2060759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Lardirago</w:t>
            </w:r>
            <w:proofErr w:type="spellEnd"/>
          </w:p>
        </w:tc>
        <w:tc>
          <w:tcPr>
            <w:tcW w:w="4111" w:type="dxa"/>
          </w:tcPr>
          <w:p w14:paraId="2F8C3D5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37AC415" w14:textId="77777777" w:rsidTr="00071046">
        <w:trPr>
          <w:trHeight w:val="241"/>
        </w:trPr>
        <w:tc>
          <w:tcPr>
            <w:tcW w:w="1716" w:type="dxa"/>
          </w:tcPr>
          <w:p w14:paraId="204FEDD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564A7B3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018081</w:t>
            </w:r>
          </w:p>
        </w:tc>
        <w:tc>
          <w:tcPr>
            <w:tcW w:w="2693" w:type="dxa"/>
          </w:tcPr>
          <w:p w14:paraId="7182604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Linarolo</w:t>
            </w:r>
            <w:proofErr w:type="spellEnd"/>
          </w:p>
        </w:tc>
        <w:tc>
          <w:tcPr>
            <w:tcW w:w="4111" w:type="dxa"/>
          </w:tcPr>
          <w:p w14:paraId="31B3A2D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476711E4" w14:textId="77777777" w:rsidTr="00071046">
        <w:trPr>
          <w:trHeight w:val="244"/>
        </w:trPr>
        <w:tc>
          <w:tcPr>
            <w:tcW w:w="1716" w:type="dxa"/>
          </w:tcPr>
          <w:p w14:paraId="27C1396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AC36A0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018082</w:t>
            </w:r>
          </w:p>
        </w:tc>
        <w:tc>
          <w:tcPr>
            <w:tcW w:w="2693" w:type="dxa"/>
          </w:tcPr>
          <w:p w14:paraId="75C83B7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Lirio</w:t>
            </w:r>
            <w:proofErr w:type="spellEnd"/>
          </w:p>
        </w:tc>
        <w:tc>
          <w:tcPr>
            <w:tcW w:w="4111" w:type="dxa"/>
          </w:tcPr>
          <w:p w14:paraId="1D9DBCF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F6612BC" w14:textId="77777777" w:rsidTr="00071046">
        <w:trPr>
          <w:trHeight w:val="244"/>
        </w:trPr>
        <w:tc>
          <w:tcPr>
            <w:tcW w:w="1716" w:type="dxa"/>
          </w:tcPr>
          <w:p w14:paraId="5826409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E88450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018083</w:t>
            </w:r>
          </w:p>
        </w:tc>
        <w:tc>
          <w:tcPr>
            <w:tcW w:w="2693" w:type="dxa"/>
          </w:tcPr>
          <w:p w14:paraId="5CCE1B6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Lomello</w:t>
            </w:r>
            <w:proofErr w:type="spellEnd"/>
          </w:p>
        </w:tc>
        <w:tc>
          <w:tcPr>
            <w:tcW w:w="4111" w:type="dxa"/>
          </w:tcPr>
          <w:p w14:paraId="69FD244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BB70FEE" w14:textId="77777777" w:rsidTr="00071046">
        <w:trPr>
          <w:trHeight w:val="244"/>
        </w:trPr>
        <w:tc>
          <w:tcPr>
            <w:tcW w:w="1716" w:type="dxa"/>
          </w:tcPr>
          <w:p w14:paraId="79E986B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EE130A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018084</w:t>
            </w:r>
          </w:p>
        </w:tc>
        <w:tc>
          <w:tcPr>
            <w:tcW w:w="2693" w:type="dxa"/>
          </w:tcPr>
          <w:p w14:paraId="7015712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Lungavilla</w:t>
            </w:r>
            <w:proofErr w:type="spellEnd"/>
          </w:p>
        </w:tc>
        <w:tc>
          <w:tcPr>
            <w:tcW w:w="4111" w:type="dxa"/>
          </w:tcPr>
          <w:p w14:paraId="01A1EAB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946227B" w14:textId="77777777" w:rsidTr="00071046">
        <w:trPr>
          <w:trHeight w:val="244"/>
        </w:trPr>
        <w:tc>
          <w:tcPr>
            <w:tcW w:w="1716" w:type="dxa"/>
          </w:tcPr>
          <w:p w14:paraId="78EAEAE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743D77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018085</w:t>
            </w:r>
          </w:p>
        </w:tc>
        <w:tc>
          <w:tcPr>
            <w:tcW w:w="2693" w:type="dxa"/>
          </w:tcPr>
          <w:p w14:paraId="30AD1DB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Magherno</w:t>
            </w:r>
            <w:proofErr w:type="spellEnd"/>
          </w:p>
        </w:tc>
        <w:tc>
          <w:tcPr>
            <w:tcW w:w="4111" w:type="dxa"/>
          </w:tcPr>
          <w:p w14:paraId="7C5A8FA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A588B44" w14:textId="77777777" w:rsidTr="00071046">
        <w:trPr>
          <w:trHeight w:val="244"/>
        </w:trPr>
        <w:tc>
          <w:tcPr>
            <w:tcW w:w="1716" w:type="dxa"/>
          </w:tcPr>
          <w:p w14:paraId="52A5ABA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8B7709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018086</w:t>
            </w:r>
          </w:p>
        </w:tc>
        <w:tc>
          <w:tcPr>
            <w:tcW w:w="2693" w:type="dxa"/>
          </w:tcPr>
          <w:p w14:paraId="70668CB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Marcignago</w:t>
            </w:r>
            <w:proofErr w:type="spellEnd"/>
          </w:p>
        </w:tc>
        <w:tc>
          <w:tcPr>
            <w:tcW w:w="4111" w:type="dxa"/>
          </w:tcPr>
          <w:p w14:paraId="293250F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2BEB037" w14:textId="77777777" w:rsidTr="00071046">
        <w:trPr>
          <w:trHeight w:val="244"/>
        </w:trPr>
        <w:tc>
          <w:tcPr>
            <w:tcW w:w="1716" w:type="dxa"/>
          </w:tcPr>
          <w:p w14:paraId="01E3756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E1B2DF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018087</w:t>
            </w:r>
          </w:p>
        </w:tc>
        <w:tc>
          <w:tcPr>
            <w:tcW w:w="2693" w:type="dxa"/>
          </w:tcPr>
          <w:p w14:paraId="43BEE56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Marzano</w:t>
            </w:r>
          </w:p>
        </w:tc>
        <w:tc>
          <w:tcPr>
            <w:tcW w:w="4111" w:type="dxa"/>
          </w:tcPr>
          <w:p w14:paraId="0D7453C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4089915" w14:textId="77777777" w:rsidTr="00071046">
        <w:trPr>
          <w:trHeight w:val="244"/>
        </w:trPr>
        <w:tc>
          <w:tcPr>
            <w:tcW w:w="1716" w:type="dxa"/>
          </w:tcPr>
          <w:p w14:paraId="287B0D4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3B9AB8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018088</w:t>
            </w:r>
          </w:p>
        </w:tc>
        <w:tc>
          <w:tcPr>
            <w:tcW w:w="2693" w:type="dxa"/>
          </w:tcPr>
          <w:p w14:paraId="54F5EC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Mede</w:t>
            </w:r>
          </w:p>
        </w:tc>
        <w:tc>
          <w:tcPr>
            <w:tcW w:w="4111" w:type="dxa"/>
          </w:tcPr>
          <w:p w14:paraId="798951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A95F8B4" w14:textId="77777777" w:rsidTr="00071046">
        <w:trPr>
          <w:trHeight w:val="244"/>
        </w:trPr>
        <w:tc>
          <w:tcPr>
            <w:tcW w:w="1716" w:type="dxa"/>
          </w:tcPr>
          <w:p w14:paraId="78E57E9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736370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018089</w:t>
            </w:r>
          </w:p>
        </w:tc>
        <w:tc>
          <w:tcPr>
            <w:tcW w:w="2693" w:type="dxa"/>
          </w:tcPr>
          <w:p w14:paraId="15E9EF2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Menconico</w:t>
            </w:r>
            <w:proofErr w:type="spellEnd"/>
          </w:p>
        </w:tc>
        <w:tc>
          <w:tcPr>
            <w:tcW w:w="4111" w:type="dxa"/>
          </w:tcPr>
          <w:p w14:paraId="4A8926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28F6F20A" w14:textId="77777777" w:rsidTr="00071046">
        <w:trPr>
          <w:trHeight w:val="241"/>
        </w:trPr>
        <w:tc>
          <w:tcPr>
            <w:tcW w:w="1716" w:type="dxa"/>
          </w:tcPr>
          <w:p w14:paraId="3672D7D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ECE8999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018090</w:t>
            </w:r>
          </w:p>
        </w:tc>
        <w:tc>
          <w:tcPr>
            <w:tcW w:w="2693" w:type="dxa"/>
          </w:tcPr>
          <w:p w14:paraId="0481AB8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Mezzana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Bigli</w:t>
            </w:r>
            <w:proofErr w:type="spellEnd"/>
          </w:p>
        </w:tc>
        <w:tc>
          <w:tcPr>
            <w:tcW w:w="4111" w:type="dxa"/>
          </w:tcPr>
          <w:p w14:paraId="7D9DC76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6BA8866" w14:textId="77777777" w:rsidTr="00071046">
        <w:trPr>
          <w:trHeight w:val="244"/>
        </w:trPr>
        <w:tc>
          <w:tcPr>
            <w:tcW w:w="1716" w:type="dxa"/>
          </w:tcPr>
          <w:p w14:paraId="24B031C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672E92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018091</w:t>
            </w:r>
          </w:p>
        </w:tc>
        <w:tc>
          <w:tcPr>
            <w:tcW w:w="2693" w:type="dxa"/>
          </w:tcPr>
          <w:p w14:paraId="51673DA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Mezzana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Rabattone</w:t>
            </w:r>
            <w:proofErr w:type="spellEnd"/>
          </w:p>
        </w:tc>
        <w:tc>
          <w:tcPr>
            <w:tcW w:w="4111" w:type="dxa"/>
          </w:tcPr>
          <w:p w14:paraId="00B6251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C306D75" w14:textId="77777777" w:rsidTr="00071046">
        <w:trPr>
          <w:trHeight w:val="244"/>
        </w:trPr>
        <w:tc>
          <w:tcPr>
            <w:tcW w:w="1716" w:type="dxa"/>
          </w:tcPr>
          <w:p w14:paraId="1D0F9A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7A97D61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018092</w:t>
            </w:r>
          </w:p>
        </w:tc>
        <w:tc>
          <w:tcPr>
            <w:tcW w:w="2693" w:type="dxa"/>
          </w:tcPr>
          <w:p w14:paraId="2DFC6FB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Mezzanino</w:t>
            </w:r>
            <w:proofErr w:type="spellEnd"/>
          </w:p>
        </w:tc>
        <w:tc>
          <w:tcPr>
            <w:tcW w:w="4111" w:type="dxa"/>
          </w:tcPr>
          <w:p w14:paraId="4855BC9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3A95A39" w14:textId="77777777" w:rsidTr="00071046">
        <w:trPr>
          <w:trHeight w:val="244"/>
        </w:trPr>
        <w:tc>
          <w:tcPr>
            <w:tcW w:w="1716" w:type="dxa"/>
          </w:tcPr>
          <w:p w14:paraId="08E3E65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A0954D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018093</w:t>
            </w:r>
          </w:p>
        </w:tc>
        <w:tc>
          <w:tcPr>
            <w:tcW w:w="2693" w:type="dxa"/>
          </w:tcPr>
          <w:p w14:paraId="43090B9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Miradolo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Terme</w:t>
            </w:r>
          </w:p>
        </w:tc>
        <w:tc>
          <w:tcPr>
            <w:tcW w:w="4111" w:type="dxa"/>
          </w:tcPr>
          <w:p w14:paraId="4D0E2B8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147F21D4" w14:textId="77777777" w:rsidTr="00071046">
        <w:trPr>
          <w:trHeight w:val="244"/>
        </w:trPr>
        <w:tc>
          <w:tcPr>
            <w:tcW w:w="1716" w:type="dxa"/>
          </w:tcPr>
          <w:p w14:paraId="02F717A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C53E89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018094</w:t>
            </w:r>
          </w:p>
        </w:tc>
        <w:tc>
          <w:tcPr>
            <w:tcW w:w="2693" w:type="dxa"/>
          </w:tcPr>
          <w:p w14:paraId="1A0ED12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Montalto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Pavese</w:t>
            </w:r>
          </w:p>
        </w:tc>
        <w:tc>
          <w:tcPr>
            <w:tcW w:w="4111" w:type="dxa"/>
          </w:tcPr>
          <w:p w14:paraId="457AD66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5354B7B" w14:textId="77777777" w:rsidTr="00071046">
        <w:trPr>
          <w:trHeight w:val="244"/>
        </w:trPr>
        <w:tc>
          <w:tcPr>
            <w:tcW w:w="1716" w:type="dxa"/>
          </w:tcPr>
          <w:p w14:paraId="6C418C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9BD6C7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018095</w:t>
            </w:r>
          </w:p>
        </w:tc>
        <w:tc>
          <w:tcPr>
            <w:tcW w:w="2693" w:type="dxa"/>
          </w:tcPr>
          <w:p w14:paraId="62F7A3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Montebello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della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Battaglia</w:t>
            </w:r>
          </w:p>
        </w:tc>
        <w:tc>
          <w:tcPr>
            <w:tcW w:w="4111" w:type="dxa"/>
          </w:tcPr>
          <w:p w14:paraId="5138A59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0B73DFF" w14:textId="77777777" w:rsidTr="00071046">
        <w:trPr>
          <w:trHeight w:val="244"/>
        </w:trPr>
        <w:tc>
          <w:tcPr>
            <w:tcW w:w="1716" w:type="dxa"/>
          </w:tcPr>
          <w:p w14:paraId="76D0A8A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DE2AEE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018096</w:t>
            </w:r>
          </w:p>
        </w:tc>
        <w:tc>
          <w:tcPr>
            <w:tcW w:w="2693" w:type="dxa"/>
          </w:tcPr>
          <w:p w14:paraId="3C5C18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Montecalvo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Versiggia</w:t>
            </w:r>
            <w:proofErr w:type="spellEnd"/>
          </w:p>
        </w:tc>
        <w:tc>
          <w:tcPr>
            <w:tcW w:w="4111" w:type="dxa"/>
          </w:tcPr>
          <w:p w14:paraId="3424BE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766CBC7" w14:textId="77777777" w:rsidTr="00071046">
        <w:trPr>
          <w:trHeight w:val="244"/>
        </w:trPr>
        <w:tc>
          <w:tcPr>
            <w:tcW w:w="1716" w:type="dxa"/>
          </w:tcPr>
          <w:p w14:paraId="10D21C7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79B610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018097</w:t>
            </w:r>
          </w:p>
        </w:tc>
        <w:tc>
          <w:tcPr>
            <w:tcW w:w="2693" w:type="dxa"/>
          </w:tcPr>
          <w:p w14:paraId="4EE6B7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Montescano</w:t>
            </w:r>
            <w:proofErr w:type="spellEnd"/>
          </w:p>
        </w:tc>
        <w:tc>
          <w:tcPr>
            <w:tcW w:w="4111" w:type="dxa"/>
          </w:tcPr>
          <w:p w14:paraId="0419A8A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1FEF2C6" w14:textId="77777777" w:rsidTr="00071046">
        <w:trPr>
          <w:trHeight w:val="244"/>
        </w:trPr>
        <w:tc>
          <w:tcPr>
            <w:tcW w:w="1716" w:type="dxa"/>
          </w:tcPr>
          <w:p w14:paraId="6DA4805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ADC446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018098</w:t>
            </w:r>
          </w:p>
        </w:tc>
        <w:tc>
          <w:tcPr>
            <w:tcW w:w="2693" w:type="dxa"/>
          </w:tcPr>
          <w:p w14:paraId="4F39D3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Montesegale</w:t>
            </w:r>
            <w:proofErr w:type="spellEnd"/>
          </w:p>
        </w:tc>
        <w:tc>
          <w:tcPr>
            <w:tcW w:w="4111" w:type="dxa"/>
          </w:tcPr>
          <w:p w14:paraId="787B6C8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2A4631C" w14:textId="77777777" w:rsidTr="00071046">
        <w:trPr>
          <w:trHeight w:val="242"/>
        </w:trPr>
        <w:tc>
          <w:tcPr>
            <w:tcW w:w="1716" w:type="dxa"/>
          </w:tcPr>
          <w:p w14:paraId="1CB4624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F2B4184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018099</w:t>
            </w:r>
          </w:p>
        </w:tc>
        <w:tc>
          <w:tcPr>
            <w:tcW w:w="2693" w:type="dxa"/>
          </w:tcPr>
          <w:p w14:paraId="497D4B3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Monticelli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Pavese</w:t>
            </w:r>
          </w:p>
        </w:tc>
        <w:tc>
          <w:tcPr>
            <w:tcW w:w="4111" w:type="dxa"/>
          </w:tcPr>
          <w:p w14:paraId="66BBEDF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C411A4C" w14:textId="77777777" w:rsidTr="00071046">
        <w:trPr>
          <w:trHeight w:val="244"/>
        </w:trPr>
        <w:tc>
          <w:tcPr>
            <w:tcW w:w="1716" w:type="dxa"/>
          </w:tcPr>
          <w:p w14:paraId="077B0F3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703E6A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018100</w:t>
            </w:r>
          </w:p>
        </w:tc>
        <w:tc>
          <w:tcPr>
            <w:tcW w:w="2693" w:type="dxa"/>
          </w:tcPr>
          <w:p w14:paraId="0BB58D6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Montù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Beccaria</w:t>
            </w:r>
          </w:p>
        </w:tc>
        <w:tc>
          <w:tcPr>
            <w:tcW w:w="4111" w:type="dxa"/>
          </w:tcPr>
          <w:p w14:paraId="4EFEB3B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24CC6A2" w14:textId="77777777" w:rsidTr="00071046">
        <w:trPr>
          <w:trHeight w:val="244"/>
        </w:trPr>
        <w:tc>
          <w:tcPr>
            <w:tcW w:w="1716" w:type="dxa"/>
          </w:tcPr>
          <w:p w14:paraId="089A8C8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C0E1CB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018101</w:t>
            </w:r>
          </w:p>
        </w:tc>
        <w:tc>
          <w:tcPr>
            <w:tcW w:w="2693" w:type="dxa"/>
          </w:tcPr>
          <w:p w14:paraId="3470741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Mornico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Losana</w:t>
            </w:r>
            <w:proofErr w:type="spellEnd"/>
          </w:p>
        </w:tc>
        <w:tc>
          <w:tcPr>
            <w:tcW w:w="4111" w:type="dxa"/>
          </w:tcPr>
          <w:p w14:paraId="592382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EEED208" w14:textId="77777777" w:rsidTr="00071046">
        <w:trPr>
          <w:trHeight w:val="244"/>
        </w:trPr>
        <w:tc>
          <w:tcPr>
            <w:tcW w:w="1716" w:type="dxa"/>
          </w:tcPr>
          <w:p w14:paraId="166D0C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7074D27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018102</w:t>
            </w:r>
          </w:p>
        </w:tc>
        <w:tc>
          <w:tcPr>
            <w:tcW w:w="2693" w:type="dxa"/>
          </w:tcPr>
          <w:p w14:paraId="4CBC48A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Mortara</w:t>
            </w:r>
            <w:proofErr w:type="spellEnd"/>
          </w:p>
        </w:tc>
        <w:tc>
          <w:tcPr>
            <w:tcW w:w="4111" w:type="dxa"/>
          </w:tcPr>
          <w:p w14:paraId="6E3CD6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DD0D383" w14:textId="77777777" w:rsidTr="00071046">
        <w:trPr>
          <w:trHeight w:val="244"/>
        </w:trPr>
        <w:tc>
          <w:tcPr>
            <w:tcW w:w="1716" w:type="dxa"/>
          </w:tcPr>
          <w:p w14:paraId="1AFC39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926624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018103</w:t>
            </w:r>
          </w:p>
        </w:tc>
        <w:tc>
          <w:tcPr>
            <w:tcW w:w="2693" w:type="dxa"/>
          </w:tcPr>
          <w:p w14:paraId="3094DF2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Nicorvo</w:t>
            </w:r>
            <w:proofErr w:type="spellEnd"/>
          </w:p>
        </w:tc>
        <w:tc>
          <w:tcPr>
            <w:tcW w:w="4111" w:type="dxa"/>
          </w:tcPr>
          <w:p w14:paraId="5A41150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74ACBAE" w14:textId="77777777" w:rsidTr="00071046">
        <w:trPr>
          <w:trHeight w:val="244"/>
        </w:trPr>
        <w:tc>
          <w:tcPr>
            <w:tcW w:w="1716" w:type="dxa"/>
          </w:tcPr>
          <w:p w14:paraId="1F4F08E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61473B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018104</w:t>
            </w:r>
          </w:p>
        </w:tc>
        <w:tc>
          <w:tcPr>
            <w:tcW w:w="2693" w:type="dxa"/>
          </w:tcPr>
          <w:p w14:paraId="49A8BE8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Olevano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5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Lomellina</w:t>
            </w:r>
            <w:proofErr w:type="spellEnd"/>
          </w:p>
        </w:tc>
        <w:tc>
          <w:tcPr>
            <w:tcW w:w="4111" w:type="dxa"/>
          </w:tcPr>
          <w:p w14:paraId="69A2029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7BA61645" w14:textId="77777777" w:rsidTr="00071046">
        <w:trPr>
          <w:trHeight w:val="244"/>
        </w:trPr>
        <w:tc>
          <w:tcPr>
            <w:tcW w:w="1716" w:type="dxa"/>
          </w:tcPr>
          <w:p w14:paraId="5B747DB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F08D05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018105</w:t>
            </w:r>
          </w:p>
        </w:tc>
        <w:tc>
          <w:tcPr>
            <w:tcW w:w="2693" w:type="dxa"/>
          </w:tcPr>
          <w:p w14:paraId="302C9BA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Oliva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Gessi</w:t>
            </w:r>
            <w:proofErr w:type="spellEnd"/>
          </w:p>
        </w:tc>
        <w:tc>
          <w:tcPr>
            <w:tcW w:w="4111" w:type="dxa"/>
          </w:tcPr>
          <w:p w14:paraId="3A5C228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EF17138" w14:textId="77777777" w:rsidTr="00071046">
        <w:trPr>
          <w:trHeight w:val="244"/>
        </w:trPr>
        <w:tc>
          <w:tcPr>
            <w:tcW w:w="1716" w:type="dxa"/>
          </w:tcPr>
          <w:p w14:paraId="2DB144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4AB861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018106</w:t>
            </w:r>
          </w:p>
        </w:tc>
        <w:tc>
          <w:tcPr>
            <w:tcW w:w="2693" w:type="dxa"/>
          </w:tcPr>
          <w:p w14:paraId="4342DAF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Ottobiano</w:t>
            </w:r>
            <w:proofErr w:type="spellEnd"/>
          </w:p>
        </w:tc>
        <w:tc>
          <w:tcPr>
            <w:tcW w:w="4111" w:type="dxa"/>
          </w:tcPr>
          <w:p w14:paraId="76D8318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291D708" w14:textId="77777777" w:rsidTr="00071046">
        <w:trPr>
          <w:trHeight w:val="244"/>
        </w:trPr>
        <w:tc>
          <w:tcPr>
            <w:tcW w:w="1716" w:type="dxa"/>
          </w:tcPr>
          <w:p w14:paraId="6F9155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5850A2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018107</w:t>
            </w:r>
          </w:p>
        </w:tc>
        <w:tc>
          <w:tcPr>
            <w:tcW w:w="2693" w:type="dxa"/>
          </w:tcPr>
          <w:p w14:paraId="4BE3890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Palestro</w:t>
            </w:r>
            <w:proofErr w:type="spellEnd"/>
          </w:p>
        </w:tc>
        <w:tc>
          <w:tcPr>
            <w:tcW w:w="4111" w:type="dxa"/>
          </w:tcPr>
          <w:p w14:paraId="730DC6D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ECA14B3" w14:textId="77777777" w:rsidTr="00071046">
        <w:trPr>
          <w:trHeight w:val="241"/>
        </w:trPr>
        <w:tc>
          <w:tcPr>
            <w:tcW w:w="1716" w:type="dxa"/>
          </w:tcPr>
          <w:p w14:paraId="5FF33F4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1CF3387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018108</w:t>
            </w:r>
          </w:p>
        </w:tc>
        <w:tc>
          <w:tcPr>
            <w:tcW w:w="2693" w:type="dxa"/>
          </w:tcPr>
          <w:p w14:paraId="54F8866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Pancarana</w:t>
            </w:r>
            <w:proofErr w:type="spellEnd"/>
          </w:p>
        </w:tc>
        <w:tc>
          <w:tcPr>
            <w:tcW w:w="4111" w:type="dxa"/>
          </w:tcPr>
          <w:p w14:paraId="5D4803E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6DCD805" w14:textId="77777777" w:rsidTr="00071046">
        <w:trPr>
          <w:trHeight w:val="244"/>
        </w:trPr>
        <w:tc>
          <w:tcPr>
            <w:tcW w:w="1716" w:type="dxa"/>
          </w:tcPr>
          <w:p w14:paraId="1988ECD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Pavia</w:t>
            </w:r>
          </w:p>
        </w:tc>
        <w:tc>
          <w:tcPr>
            <w:tcW w:w="1135" w:type="dxa"/>
          </w:tcPr>
          <w:p w14:paraId="34F20D4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018109</w:t>
            </w:r>
          </w:p>
        </w:tc>
        <w:tc>
          <w:tcPr>
            <w:tcW w:w="2693" w:type="dxa"/>
          </w:tcPr>
          <w:p w14:paraId="44F53B1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Parona</w:t>
            </w:r>
            <w:proofErr w:type="spellEnd"/>
          </w:p>
        </w:tc>
        <w:tc>
          <w:tcPr>
            <w:tcW w:w="4111" w:type="dxa"/>
          </w:tcPr>
          <w:p w14:paraId="0EE874F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52ACB667" w14:textId="77777777" w:rsidTr="00071046">
        <w:trPr>
          <w:trHeight w:val="244"/>
        </w:trPr>
        <w:tc>
          <w:tcPr>
            <w:tcW w:w="1716" w:type="dxa"/>
          </w:tcPr>
          <w:p w14:paraId="6157DD9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2DC659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018110</w:t>
            </w:r>
          </w:p>
        </w:tc>
        <w:tc>
          <w:tcPr>
            <w:tcW w:w="2693" w:type="dxa"/>
          </w:tcPr>
          <w:p w14:paraId="5C31F7C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4111" w:type="dxa"/>
          </w:tcPr>
          <w:p w14:paraId="03FB16F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61BCD1A6" w14:textId="77777777" w:rsidTr="00071046">
        <w:trPr>
          <w:trHeight w:val="244"/>
        </w:trPr>
        <w:tc>
          <w:tcPr>
            <w:tcW w:w="1716" w:type="dxa"/>
          </w:tcPr>
          <w:p w14:paraId="46DE81D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12892B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018111</w:t>
            </w:r>
          </w:p>
        </w:tc>
        <w:tc>
          <w:tcPr>
            <w:tcW w:w="2693" w:type="dxa"/>
          </w:tcPr>
          <w:p w14:paraId="6C9230E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Pietra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de'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Giorgi</w:t>
            </w:r>
          </w:p>
        </w:tc>
        <w:tc>
          <w:tcPr>
            <w:tcW w:w="4111" w:type="dxa"/>
          </w:tcPr>
          <w:p w14:paraId="3F6A07D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B8EBF94" w14:textId="77777777" w:rsidTr="00071046">
        <w:trPr>
          <w:trHeight w:val="244"/>
        </w:trPr>
        <w:tc>
          <w:tcPr>
            <w:tcW w:w="1716" w:type="dxa"/>
          </w:tcPr>
          <w:p w14:paraId="23C3AC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4C79E6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018112</w:t>
            </w:r>
          </w:p>
        </w:tc>
        <w:tc>
          <w:tcPr>
            <w:tcW w:w="2693" w:type="dxa"/>
          </w:tcPr>
          <w:p w14:paraId="19151FB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Pieve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Albignola</w:t>
            </w:r>
            <w:proofErr w:type="spellEnd"/>
          </w:p>
        </w:tc>
        <w:tc>
          <w:tcPr>
            <w:tcW w:w="4111" w:type="dxa"/>
          </w:tcPr>
          <w:p w14:paraId="5A6EE68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BED389B" w14:textId="77777777" w:rsidTr="00071046">
        <w:trPr>
          <w:trHeight w:val="244"/>
        </w:trPr>
        <w:tc>
          <w:tcPr>
            <w:tcW w:w="1716" w:type="dxa"/>
          </w:tcPr>
          <w:p w14:paraId="5E58783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309B68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018113</w:t>
            </w:r>
          </w:p>
        </w:tc>
        <w:tc>
          <w:tcPr>
            <w:tcW w:w="2693" w:type="dxa"/>
          </w:tcPr>
          <w:p w14:paraId="26ABD78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Pieve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Cairo</w:t>
            </w:r>
          </w:p>
        </w:tc>
        <w:tc>
          <w:tcPr>
            <w:tcW w:w="4111" w:type="dxa"/>
          </w:tcPr>
          <w:p w14:paraId="2978D76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20854DA" w14:textId="77777777" w:rsidTr="00071046">
        <w:trPr>
          <w:trHeight w:val="244"/>
        </w:trPr>
        <w:tc>
          <w:tcPr>
            <w:tcW w:w="1716" w:type="dxa"/>
          </w:tcPr>
          <w:p w14:paraId="76A15B2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7323CD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018114</w:t>
            </w:r>
          </w:p>
        </w:tc>
        <w:tc>
          <w:tcPr>
            <w:tcW w:w="2693" w:type="dxa"/>
          </w:tcPr>
          <w:p w14:paraId="4D549F9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Pieve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Porto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Morone</w:t>
            </w:r>
            <w:proofErr w:type="spellEnd"/>
          </w:p>
        </w:tc>
        <w:tc>
          <w:tcPr>
            <w:tcW w:w="4111" w:type="dxa"/>
          </w:tcPr>
          <w:p w14:paraId="427BCA2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A72103D" w14:textId="77777777" w:rsidTr="00071046">
        <w:trPr>
          <w:trHeight w:val="244"/>
        </w:trPr>
        <w:tc>
          <w:tcPr>
            <w:tcW w:w="1716" w:type="dxa"/>
          </w:tcPr>
          <w:p w14:paraId="34ABF8A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46DEC4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018115</w:t>
            </w:r>
          </w:p>
        </w:tc>
        <w:tc>
          <w:tcPr>
            <w:tcW w:w="2693" w:type="dxa"/>
          </w:tcPr>
          <w:p w14:paraId="480DB3E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Pinarolo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Po</w:t>
            </w:r>
          </w:p>
        </w:tc>
        <w:tc>
          <w:tcPr>
            <w:tcW w:w="4111" w:type="dxa"/>
          </w:tcPr>
          <w:p w14:paraId="50BAD4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623FDBD" w14:textId="77777777" w:rsidTr="00071046">
        <w:trPr>
          <w:trHeight w:val="244"/>
        </w:trPr>
        <w:tc>
          <w:tcPr>
            <w:tcW w:w="1716" w:type="dxa"/>
          </w:tcPr>
          <w:p w14:paraId="74E5B1D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AE3D84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018116</w:t>
            </w:r>
          </w:p>
        </w:tc>
        <w:tc>
          <w:tcPr>
            <w:tcW w:w="2693" w:type="dxa"/>
          </w:tcPr>
          <w:p w14:paraId="01EDC42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Pizzale</w:t>
            </w:r>
            <w:proofErr w:type="spellEnd"/>
          </w:p>
        </w:tc>
        <w:tc>
          <w:tcPr>
            <w:tcW w:w="4111" w:type="dxa"/>
          </w:tcPr>
          <w:p w14:paraId="198A351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CD1380C" w14:textId="77777777" w:rsidTr="00071046">
        <w:trPr>
          <w:trHeight w:val="242"/>
        </w:trPr>
        <w:tc>
          <w:tcPr>
            <w:tcW w:w="1716" w:type="dxa"/>
          </w:tcPr>
          <w:p w14:paraId="0DCA1D9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DDE1335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018117</w:t>
            </w:r>
          </w:p>
        </w:tc>
        <w:tc>
          <w:tcPr>
            <w:tcW w:w="2693" w:type="dxa"/>
          </w:tcPr>
          <w:p w14:paraId="6B939A9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Ponte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Nizza</w:t>
            </w:r>
          </w:p>
        </w:tc>
        <w:tc>
          <w:tcPr>
            <w:tcW w:w="4111" w:type="dxa"/>
          </w:tcPr>
          <w:p w14:paraId="189D7D0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A61B7EE" w14:textId="77777777" w:rsidTr="00071046">
        <w:trPr>
          <w:trHeight w:val="244"/>
        </w:trPr>
        <w:tc>
          <w:tcPr>
            <w:tcW w:w="1716" w:type="dxa"/>
          </w:tcPr>
          <w:p w14:paraId="3160166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E48329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018118</w:t>
            </w:r>
          </w:p>
        </w:tc>
        <w:tc>
          <w:tcPr>
            <w:tcW w:w="2693" w:type="dxa"/>
          </w:tcPr>
          <w:p w14:paraId="42C924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Portalbera</w:t>
            </w:r>
            <w:proofErr w:type="spellEnd"/>
          </w:p>
        </w:tc>
        <w:tc>
          <w:tcPr>
            <w:tcW w:w="4111" w:type="dxa"/>
          </w:tcPr>
          <w:p w14:paraId="39840FD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256984BC" w14:textId="77777777" w:rsidTr="00071046">
        <w:trPr>
          <w:trHeight w:val="244"/>
        </w:trPr>
        <w:tc>
          <w:tcPr>
            <w:tcW w:w="1716" w:type="dxa"/>
          </w:tcPr>
          <w:p w14:paraId="31D9D7B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D3642E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018119</w:t>
            </w:r>
          </w:p>
        </w:tc>
        <w:tc>
          <w:tcPr>
            <w:tcW w:w="2693" w:type="dxa"/>
          </w:tcPr>
          <w:p w14:paraId="75B2730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Rea</w:t>
            </w:r>
          </w:p>
        </w:tc>
        <w:tc>
          <w:tcPr>
            <w:tcW w:w="4111" w:type="dxa"/>
          </w:tcPr>
          <w:p w14:paraId="59F4F50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6DEFA42" w14:textId="77777777" w:rsidTr="00071046">
        <w:trPr>
          <w:trHeight w:val="244"/>
        </w:trPr>
        <w:tc>
          <w:tcPr>
            <w:tcW w:w="1716" w:type="dxa"/>
          </w:tcPr>
          <w:p w14:paraId="5C15DC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DC0353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018120</w:t>
            </w:r>
          </w:p>
        </w:tc>
        <w:tc>
          <w:tcPr>
            <w:tcW w:w="2693" w:type="dxa"/>
          </w:tcPr>
          <w:p w14:paraId="61C63A5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Redavalle</w:t>
            </w:r>
            <w:proofErr w:type="spellEnd"/>
          </w:p>
        </w:tc>
        <w:tc>
          <w:tcPr>
            <w:tcW w:w="4111" w:type="dxa"/>
          </w:tcPr>
          <w:p w14:paraId="0CB8569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D24D13A" w14:textId="77777777" w:rsidTr="00071046">
        <w:trPr>
          <w:trHeight w:val="244"/>
        </w:trPr>
        <w:tc>
          <w:tcPr>
            <w:tcW w:w="1716" w:type="dxa"/>
          </w:tcPr>
          <w:p w14:paraId="0333852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A88E8F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018121</w:t>
            </w:r>
          </w:p>
        </w:tc>
        <w:tc>
          <w:tcPr>
            <w:tcW w:w="2693" w:type="dxa"/>
          </w:tcPr>
          <w:p w14:paraId="215E08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Retorbido</w:t>
            </w:r>
            <w:proofErr w:type="spellEnd"/>
          </w:p>
        </w:tc>
        <w:tc>
          <w:tcPr>
            <w:tcW w:w="4111" w:type="dxa"/>
          </w:tcPr>
          <w:p w14:paraId="2F78ECE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561A9A3" w14:textId="77777777" w:rsidTr="00071046">
        <w:trPr>
          <w:trHeight w:val="244"/>
        </w:trPr>
        <w:tc>
          <w:tcPr>
            <w:tcW w:w="1716" w:type="dxa"/>
          </w:tcPr>
          <w:p w14:paraId="187B753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34C7BF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018122</w:t>
            </w:r>
          </w:p>
        </w:tc>
        <w:tc>
          <w:tcPr>
            <w:tcW w:w="2693" w:type="dxa"/>
          </w:tcPr>
          <w:p w14:paraId="383CD3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Rivanazzano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Terme</w:t>
            </w:r>
          </w:p>
        </w:tc>
        <w:tc>
          <w:tcPr>
            <w:tcW w:w="4111" w:type="dxa"/>
          </w:tcPr>
          <w:p w14:paraId="109453D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D747854" w14:textId="77777777" w:rsidTr="00071046">
        <w:trPr>
          <w:trHeight w:val="244"/>
        </w:trPr>
        <w:tc>
          <w:tcPr>
            <w:tcW w:w="1716" w:type="dxa"/>
          </w:tcPr>
          <w:p w14:paraId="2EB5AB1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A71087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018123</w:t>
            </w:r>
          </w:p>
        </w:tc>
        <w:tc>
          <w:tcPr>
            <w:tcW w:w="2693" w:type="dxa"/>
          </w:tcPr>
          <w:p w14:paraId="2D5D994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Robbio</w:t>
            </w:r>
          </w:p>
        </w:tc>
        <w:tc>
          <w:tcPr>
            <w:tcW w:w="4111" w:type="dxa"/>
          </w:tcPr>
          <w:p w14:paraId="7ACE75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32DF412" w14:textId="77777777" w:rsidTr="00071046">
        <w:trPr>
          <w:trHeight w:val="244"/>
        </w:trPr>
        <w:tc>
          <w:tcPr>
            <w:tcW w:w="1716" w:type="dxa"/>
          </w:tcPr>
          <w:p w14:paraId="5839205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29A335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018124</w:t>
            </w:r>
          </w:p>
        </w:tc>
        <w:tc>
          <w:tcPr>
            <w:tcW w:w="2693" w:type="dxa"/>
          </w:tcPr>
          <w:p w14:paraId="10B0A85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Robecco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Pavese</w:t>
            </w:r>
          </w:p>
        </w:tc>
        <w:tc>
          <w:tcPr>
            <w:tcW w:w="4111" w:type="dxa"/>
          </w:tcPr>
          <w:p w14:paraId="6436BE4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4D6093D" w14:textId="77777777" w:rsidTr="00071046">
        <w:trPr>
          <w:trHeight w:val="244"/>
        </w:trPr>
        <w:tc>
          <w:tcPr>
            <w:tcW w:w="1716" w:type="dxa"/>
          </w:tcPr>
          <w:p w14:paraId="34F9275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565FA8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018125</w:t>
            </w:r>
          </w:p>
        </w:tc>
        <w:tc>
          <w:tcPr>
            <w:tcW w:w="2693" w:type="dxa"/>
          </w:tcPr>
          <w:p w14:paraId="444A194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Rocca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de'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Giorgi</w:t>
            </w:r>
          </w:p>
        </w:tc>
        <w:tc>
          <w:tcPr>
            <w:tcW w:w="4111" w:type="dxa"/>
          </w:tcPr>
          <w:p w14:paraId="69B80CF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38BE685" w14:textId="77777777" w:rsidTr="00071046">
        <w:trPr>
          <w:trHeight w:val="241"/>
        </w:trPr>
        <w:tc>
          <w:tcPr>
            <w:tcW w:w="1716" w:type="dxa"/>
          </w:tcPr>
          <w:p w14:paraId="322D5B2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10DBF08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018126</w:t>
            </w:r>
          </w:p>
        </w:tc>
        <w:tc>
          <w:tcPr>
            <w:tcW w:w="2693" w:type="dxa"/>
          </w:tcPr>
          <w:p w14:paraId="576658A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Rocca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Susella</w:t>
            </w:r>
            <w:proofErr w:type="spellEnd"/>
          </w:p>
        </w:tc>
        <w:tc>
          <w:tcPr>
            <w:tcW w:w="4111" w:type="dxa"/>
          </w:tcPr>
          <w:p w14:paraId="0C646BE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97CFC80" w14:textId="77777777" w:rsidTr="00071046">
        <w:trPr>
          <w:trHeight w:val="244"/>
        </w:trPr>
        <w:tc>
          <w:tcPr>
            <w:tcW w:w="1716" w:type="dxa"/>
          </w:tcPr>
          <w:p w14:paraId="291723E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77C844F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018127</w:t>
            </w:r>
          </w:p>
        </w:tc>
        <w:tc>
          <w:tcPr>
            <w:tcW w:w="2693" w:type="dxa"/>
          </w:tcPr>
          <w:p w14:paraId="590B2DA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Rognano</w:t>
            </w:r>
            <w:proofErr w:type="spellEnd"/>
          </w:p>
        </w:tc>
        <w:tc>
          <w:tcPr>
            <w:tcW w:w="4111" w:type="dxa"/>
          </w:tcPr>
          <w:p w14:paraId="1CE2F2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C6FB384" w14:textId="77777777" w:rsidTr="00071046">
        <w:trPr>
          <w:trHeight w:val="244"/>
        </w:trPr>
        <w:tc>
          <w:tcPr>
            <w:tcW w:w="1716" w:type="dxa"/>
          </w:tcPr>
          <w:p w14:paraId="5AEF8D9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317EAE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018128</w:t>
            </w:r>
          </w:p>
        </w:tc>
        <w:tc>
          <w:tcPr>
            <w:tcW w:w="2693" w:type="dxa"/>
          </w:tcPr>
          <w:p w14:paraId="379C06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Romagnese</w:t>
            </w:r>
            <w:proofErr w:type="spellEnd"/>
          </w:p>
        </w:tc>
        <w:tc>
          <w:tcPr>
            <w:tcW w:w="4111" w:type="dxa"/>
          </w:tcPr>
          <w:p w14:paraId="779FE70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40855FBD" w14:textId="77777777" w:rsidTr="00071046">
        <w:trPr>
          <w:trHeight w:val="244"/>
        </w:trPr>
        <w:tc>
          <w:tcPr>
            <w:tcW w:w="1716" w:type="dxa"/>
          </w:tcPr>
          <w:p w14:paraId="7446A80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5A986B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018129</w:t>
            </w:r>
          </w:p>
        </w:tc>
        <w:tc>
          <w:tcPr>
            <w:tcW w:w="2693" w:type="dxa"/>
          </w:tcPr>
          <w:p w14:paraId="63A1D05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Roncaro</w:t>
            </w:r>
            <w:proofErr w:type="spellEnd"/>
          </w:p>
        </w:tc>
        <w:tc>
          <w:tcPr>
            <w:tcW w:w="4111" w:type="dxa"/>
          </w:tcPr>
          <w:p w14:paraId="51C2FD8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E3A4B0C" w14:textId="77777777" w:rsidTr="00071046">
        <w:trPr>
          <w:trHeight w:val="244"/>
        </w:trPr>
        <w:tc>
          <w:tcPr>
            <w:tcW w:w="1716" w:type="dxa"/>
          </w:tcPr>
          <w:p w14:paraId="57B6AFD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685F28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018130</w:t>
            </w:r>
          </w:p>
        </w:tc>
        <w:tc>
          <w:tcPr>
            <w:tcW w:w="2693" w:type="dxa"/>
          </w:tcPr>
          <w:p w14:paraId="2BB5E9D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Rosasco</w:t>
            </w:r>
            <w:proofErr w:type="spellEnd"/>
          </w:p>
        </w:tc>
        <w:tc>
          <w:tcPr>
            <w:tcW w:w="4111" w:type="dxa"/>
          </w:tcPr>
          <w:p w14:paraId="7CD83A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4DDD856" w14:textId="77777777" w:rsidTr="00071046">
        <w:trPr>
          <w:trHeight w:val="244"/>
        </w:trPr>
        <w:tc>
          <w:tcPr>
            <w:tcW w:w="1716" w:type="dxa"/>
          </w:tcPr>
          <w:p w14:paraId="6D5DBD0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029EC8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018131</w:t>
            </w:r>
          </w:p>
        </w:tc>
        <w:tc>
          <w:tcPr>
            <w:tcW w:w="2693" w:type="dxa"/>
          </w:tcPr>
          <w:p w14:paraId="236373A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Rovescala</w:t>
            </w:r>
            <w:proofErr w:type="spellEnd"/>
          </w:p>
        </w:tc>
        <w:tc>
          <w:tcPr>
            <w:tcW w:w="4111" w:type="dxa"/>
          </w:tcPr>
          <w:p w14:paraId="395960A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169C1AD" w14:textId="77777777" w:rsidTr="00071046">
        <w:trPr>
          <w:trHeight w:val="244"/>
        </w:trPr>
        <w:tc>
          <w:tcPr>
            <w:tcW w:w="1716" w:type="dxa"/>
          </w:tcPr>
          <w:p w14:paraId="3DC123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586362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018132</w:t>
            </w:r>
          </w:p>
        </w:tc>
        <w:tc>
          <w:tcPr>
            <w:tcW w:w="2693" w:type="dxa"/>
          </w:tcPr>
          <w:p w14:paraId="78D92E9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Ruino</w:t>
            </w:r>
            <w:proofErr w:type="spellEnd"/>
          </w:p>
        </w:tc>
        <w:tc>
          <w:tcPr>
            <w:tcW w:w="4111" w:type="dxa"/>
          </w:tcPr>
          <w:p w14:paraId="3EDE4E2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069453B" w14:textId="77777777" w:rsidTr="00071046">
        <w:trPr>
          <w:trHeight w:val="244"/>
        </w:trPr>
        <w:tc>
          <w:tcPr>
            <w:tcW w:w="1716" w:type="dxa"/>
          </w:tcPr>
          <w:p w14:paraId="013805E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D484D8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018133</w:t>
            </w:r>
          </w:p>
        </w:tc>
        <w:tc>
          <w:tcPr>
            <w:tcW w:w="2693" w:type="dxa"/>
          </w:tcPr>
          <w:p w14:paraId="39D24A1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Cipriano Po</w:t>
            </w:r>
          </w:p>
        </w:tc>
        <w:tc>
          <w:tcPr>
            <w:tcW w:w="4111" w:type="dxa"/>
          </w:tcPr>
          <w:p w14:paraId="5371662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4F59E40" w14:textId="77777777" w:rsidTr="00071046">
        <w:trPr>
          <w:trHeight w:val="244"/>
        </w:trPr>
        <w:tc>
          <w:tcPr>
            <w:tcW w:w="1716" w:type="dxa"/>
          </w:tcPr>
          <w:p w14:paraId="2191B87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E5E3A0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018134</w:t>
            </w:r>
          </w:p>
        </w:tc>
        <w:tc>
          <w:tcPr>
            <w:tcW w:w="2693" w:type="dxa"/>
          </w:tcPr>
          <w:p w14:paraId="2FE5942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Damiano al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Colle</w:t>
            </w:r>
          </w:p>
        </w:tc>
        <w:tc>
          <w:tcPr>
            <w:tcW w:w="4111" w:type="dxa"/>
          </w:tcPr>
          <w:p w14:paraId="1571AC8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DD59EE2" w14:textId="77777777" w:rsidTr="00071046">
        <w:trPr>
          <w:trHeight w:val="244"/>
        </w:trPr>
        <w:tc>
          <w:tcPr>
            <w:tcW w:w="1716" w:type="dxa"/>
          </w:tcPr>
          <w:p w14:paraId="1DC4CED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2402D4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018135</w:t>
            </w:r>
          </w:p>
        </w:tc>
        <w:tc>
          <w:tcPr>
            <w:tcW w:w="2693" w:type="dxa"/>
          </w:tcPr>
          <w:p w14:paraId="1314E8F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 xml:space="preserve">San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Genesio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ed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Uniti</w:t>
            </w:r>
            <w:proofErr w:type="spellEnd"/>
          </w:p>
        </w:tc>
        <w:tc>
          <w:tcPr>
            <w:tcW w:w="4111" w:type="dxa"/>
          </w:tcPr>
          <w:p w14:paraId="2439F0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CBC269D" w14:textId="77777777" w:rsidTr="00071046">
        <w:trPr>
          <w:trHeight w:val="241"/>
        </w:trPr>
        <w:tc>
          <w:tcPr>
            <w:tcW w:w="1716" w:type="dxa"/>
          </w:tcPr>
          <w:p w14:paraId="673D399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2D72881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018136</w:t>
            </w:r>
          </w:p>
        </w:tc>
        <w:tc>
          <w:tcPr>
            <w:tcW w:w="2693" w:type="dxa"/>
          </w:tcPr>
          <w:p w14:paraId="03399DC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Giorgio di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Lomellina</w:t>
            </w:r>
            <w:proofErr w:type="spellEnd"/>
          </w:p>
        </w:tc>
        <w:tc>
          <w:tcPr>
            <w:tcW w:w="4111" w:type="dxa"/>
          </w:tcPr>
          <w:p w14:paraId="5465B42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A8C0D0F" w14:textId="77777777" w:rsidTr="00071046">
        <w:trPr>
          <w:trHeight w:val="244"/>
        </w:trPr>
        <w:tc>
          <w:tcPr>
            <w:tcW w:w="1716" w:type="dxa"/>
          </w:tcPr>
          <w:p w14:paraId="3922309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FAF361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018137</w:t>
            </w:r>
          </w:p>
        </w:tc>
        <w:tc>
          <w:tcPr>
            <w:tcW w:w="2693" w:type="dxa"/>
          </w:tcPr>
          <w:p w14:paraId="2FBA3E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Martino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Siccomario</w:t>
            </w:r>
            <w:proofErr w:type="spellEnd"/>
          </w:p>
        </w:tc>
        <w:tc>
          <w:tcPr>
            <w:tcW w:w="4111" w:type="dxa"/>
          </w:tcPr>
          <w:p w14:paraId="16F25A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40676DC" w14:textId="77777777" w:rsidTr="00071046">
        <w:trPr>
          <w:trHeight w:val="244"/>
        </w:trPr>
        <w:tc>
          <w:tcPr>
            <w:tcW w:w="1716" w:type="dxa"/>
          </w:tcPr>
          <w:p w14:paraId="19DDDD3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F7CDFA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018138</w:t>
            </w:r>
          </w:p>
        </w:tc>
        <w:tc>
          <w:tcPr>
            <w:tcW w:w="2693" w:type="dxa"/>
          </w:tcPr>
          <w:p w14:paraId="249DAF0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Sannazzaro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de'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Burgondi</w:t>
            </w:r>
            <w:proofErr w:type="spellEnd"/>
          </w:p>
        </w:tc>
        <w:tc>
          <w:tcPr>
            <w:tcW w:w="4111" w:type="dxa"/>
          </w:tcPr>
          <w:p w14:paraId="504FE4B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D675060" w14:textId="77777777" w:rsidTr="00071046">
        <w:trPr>
          <w:trHeight w:val="244"/>
        </w:trPr>
        <w:tc>
          <w:tcPr>
            <w:tcW w:w="1716" w:type="dxa"/>
          </w:tcPr>
          <w:p w14:paraId="270A8D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AEC983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018139</w:t>
            </w:r>
          </w:p>
        </w:tc>
        <w:tc>
          <w:tcPr>
            <w:tcW w:w="2693" w:type="dxa"/>
          </w:tcPr>
          <w:p w14:paraId="4198B99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Santa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Cristina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Bissone</w:t>
            </w:r>
            <w:proofErr w:type="spellEnd"/>
          </w:p>
        </w:tc>
        <w:tc>
          <w:tcPr>
            <w:tcW w:w="4111" w:type="dxa"/>
          </w:tcPr>
          <w:p w14:paraId="1B15C6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7CCB8F2" w14:textId="77777777" w:rsidTr="00071046">
        <w:trPr>
          <w:trHeight w:val="244"/>
        </w:trPr>
        <w:tc>
          <w:tcPr>
            <w:tcW w:w="1716" w:type="dxa"/>
          </w:tcPr>
          <w:p w14:paraId="6F83390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82EDC2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018140</w:t>
            </w:r>
          </w:p>
        </w:tc>
        <w:tc>
          <w:tcPr>
            <w:tcW w:w="2693" w:type="dxa"/>
          </w:tcPr>
          <w:p w14:paraId="58C11A6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Santa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Giuletta</w:t>
            </w:r>
            <w:proofErr w:type="spellEnd"/>
          </w:p>
        </w:tc>
        <w:tc>
          <w:tcPr>
            <w:tcW w:w="4111" w:type="dxa"/>
          </w:tcPr>
          <w:p w14:paraId="031E2DB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3A947A3" w14:textId="77777777" w:rsidTr="00071046">
        <w:trPr>
          <w:trHeight w:val="244"/>
        </w:trPr>
        <w:tc>
          <w:tcPr>
            <w:tcW w:w="1716" w:type="dxa"/>
          </w:tcPr>
          <w:p w14:paraId="43DFF2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15CBBD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018141</w:t>
            </w:r>
          </w:p>
        </w:tc>
        <w:tc>
          <w:tcPr>
            <w:tcW w:w="2693" w:type="dxa"/>
          </w:tcPr>
          <w:p w14:paraId="5DA005D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Sant'Alessio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 xml:space="preserve">con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Vialone</w:t>
            </w:r>
            <w:proofErr w:type="spellEnd"/>
          </w:p>
        </w:tc>
        <w:tc>
          <w:tcPr>
            <w:tcW w:w="4111" w:type="dxa"/>
          </w:tcPr>
          <w:p w14:paraId="5F0D134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C99F231" w14:textId="77777777" w:rsidTr="00071046">
        <w:trPr>
          <w:trHeight w:val="244"/>
        </w:trPr>
        <w:tc>
          <w:tcPr>
            <w:tcW w:w="1716" w:type="dxa"/>
          </w:tcPr>
          <w:p w14:paraId="602DFE9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F8C166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018142</w:t>
            </w:r>
          </w:p>
        </w:tc>
        <w:tc>
          <w:tcPr>
            <w:tcW w:w="2693" w:type="dxa"/>
          </w:tcPr>
          <w:p w14:paraId="1C43844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Santa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Margherita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Staffora</w:t>
            </w:r>
            <w:proofErr w:type="spellEnd"/>
          </w:p>
        </w:tc>
        <w:tc>
          <w:tcPr>
            <w:tcW w:w="4111" w:type="dxa"/>
          </w:tcPr>
          <w:p w14:paraId="6537112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0333C9FC" w14:textId="77777777" w:rsidTr="00071046">
        <w:trPr>
          <w:trHeight w:val="244"/>
        </w:trPr>
        <w:tc>
          <w:tcPr>
            <w:tcW w:w="1716" w:type="dxa"/>
          </w:tcPr>
          <w:p w14:paraId="08ED004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731037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018143</w:t>
            </w:r>
          </w:p>
        </w:tc>
        <w:tc>
          <w:tcPr>
            <w:tcW w:w="2693" w:type="dxa"/>
          </w:tcPr>
          <w:p w14:paraId="7E5E5A8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Santa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Maria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della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Versa</w:t>
            </w:r>
          </w:p>
        </w:tc>
        <w:tc>
          <w:tcPr>
            <w:tcW w:w="4111" w:type="dxa"/>
          </w:tcPr>
          <w:p w14:paraId="04C48BC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7CEE992" w14:textId="77777777" w:rsidTr="00071046">
        <w:trPr>
          <w:trHeight w:val="244"/>
        </w:trPr>
        <w:tc>
          <w:tcPr>
            <w:tcW w:w="1716" w:type="dxa"/>
          </w:tcPr>
          <w:p w14:paraId="74D876D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F546CC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018144</w:t>
            </w:r>
          </w:p>
        </w:tc>
        <w:tc>
          <w:tcPr>
            <w:tcW w:w="2693" w:type="dxa"/>
          </w:tcPr>
          <w:p w14:paraId="54DDE82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Sant'Angelo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Lomellina</w:t>
            </w:r>
            <w:proofErr w:type="spellEnd"/>
          </w:p>
        </w:tc>
        <w:tc>
          <w:tcPr>
            <w:tcW w:w="4111" w:type="dxa"/>
          </w:tcPr>
          <w:p w14:paraId="601F32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DCC75F0" w14:textId="77777777" w:rsidTr="00071046">
        <w:trPr>
          <w:trHeight w:val="241"/>
        </w:trPr>
        <w:tc>
          <w:tcPr>
            <w:tcW w:w="1716" w:type="dxa"/>
          </w:tcPr>
          <w:p w14:paraId="47E3544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77248074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018145</w:t>
            </w:r>
          </w:p>
        </w:tc>
        <w:tc>
          <w:tcPr>
            <w:tcW w:w="2693" w:type="dxa"/>
          </w:tcPr>
          <w:p w14:paraId="4E60D47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Zenone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al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Po</w:t>
            </w:r>
          </w:p>
        </w:tc>
        <w:tc>
          <w:tcPr>
            <w:tcW w:w="4111" w:type="dxa"/>
          </w:tcPr>
          <w:p w14:paraId="73C453B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36D31EE6" w14:textId="77777777" w:rsidTr="00071046">
        <w:trPr>
          <w:trHeight w:val="244"/>
        </w:trPr>
        <w:tc>
          <w:tcPr>
            <w:tcW w:w="1716" w:type="dxa"/>
          </w:tcPr>
          <w:p w14:paraId="37D545B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BE13D6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018146</w:t>
            </w:r>
          </w:p>
        </w:tc>
        <w:tc>
          <w:tcPr>
            <w:tcW w:w="2693" w:type="dxa"/>
          </w:tcPr>
          <w:p w14:paraId="5AFE494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Sartirana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Lomellina</w:t>
            </w:r>
            <w:proofErr w:type="spellEnd"/>
          </w:p>
        </w:tc>
        <w:tc>
          <w:tcPr>
            <w:tcW w:w="4111" w:type="dxa"/>
          </w:tcPr>
          <w:p w14:paraId="684EEC7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BB98C21" w14:textId="77777777" w:rsidTr="00071046">
        <w:trPr>
          <w:trHeight w:val="244"/>
        </w:trPr>
        <w:tc>
          <w:tcPr>
            <w:tcW w:w="1716" w:type="dxa"/>
          </w:tcPr>
          <w:p w14:paraId="5C552CD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AA5A19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018147</w:t>
            </w:r>
          </w:p>
        </w:tc>
        <w:tc>
          <w:tcPr>
            <w:tcW w:w="2693" w:type="dxa"/>
          </w:tcPr>
          <w:p w14:paraId="4F35499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Scaldasole</w:t>
            </w:r>
            <w:proofErr w:type="spellEnd"/>
          </w:p>
        </w:tc>
        <w:tc>
          <w:tcPr>
            <w:tcW w:w="4111" w:type="dxa"/>
          </w:tcPr>
          <w:p w14:paraId="4A550BF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6A5B9F7" w14:textId="77777777" w:rsidTr="00071046">
        <w:trPr>
          <w:trHeight w:val="244"/>
        </w:trPr>
        <w:tc>
          <w:tcPr>
            <w:tcW w:w="1716" w:type="dxa"/>
          </w:tcPr>
          <w:p w14:paraId="58418F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632AB5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018148</w:t>
            </w:r>
          </w:p>
        </w:tc>
        <w:tc>
          <w:tcPr>
            <w:tcW w:w="2693" w:type="dxa"/>
          </w:tcPr>
          <w:p w14:paraId="40E3A58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Semiana</w:t>
            </w:r>
            <w:proofErr w:type="spellEnd"/>
          </w:p>
        </w:tc>
        <w:tc>
          <w:tcPr>
            <w:tcW w:w="4111" w:type="dxa"/>
          </w:tcPr>
          <w:p w14:paraId="7852417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71BAD59" w14:textId="77777777" w:rsidTr="00071046">
        <w:trPr>
          <w:trHeight w:val="244"/>
        </w:trPr>
        <w:tc>
          <w:tcPr>
            <w:tcW w:w="1716" w:type="dxa"/>
          </w:tcPr>
          <w:p w14:paraId="1EDBDC7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73A5DA1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018149</w:t>
            </w:r>
          </w:p>
        </w:tc>
        <w:tc>
          <w:tcPr>
            <w:tcW w:w="2693" w:type="dxa"/>
          </w:tcPr>
          <w:p w14:paraId="3CAC467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Silvano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Pietra</w:t>
            </w:r>
            <w:proofErr w:type="spellEnd"/>
          </w:p>
        </w:tc>
        <w:tc>
          <w:tcPr>
            <w:tcW w:w="4111" w:type="dxa"/>
          </w:tcPr>
          <w:p w14:paraId="3817762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120E0F7" w14:textId="77777777" w:rsidTr="00071046">
        <w:trPr>
          <w:trHeight w:val="244"/>
        </w:trPr>
        <w:tc>
          <w:tcPr>
            <w:tcW w:w="1716" w:type="dxa"/>
          </w:tcPr>
          <w:p w14:paraId="7BD6159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F07D94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018150</w:t>
            </w:r>
          </w:p>
        </w:tc>
        <w:tc>
          <w:tcPr>
            <w:tcW w:w="2693" w:type="dxa"/>
          </w:tcPr>
          <w:p w14:paraId="4B26C63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Siziano</w:t>
            </w:r>
            <w:proofErr w:type="spellEnd"/>
          </w:p>
        </w:tc>
        <w:tc>
          <w:tcPr>
            <w:tcW w:w="4111" w:type="dxa"/>
          </w:tcPr>
          <w:p w14:paraId="298F14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D07E9E9" w14:textId="77777777" w:rsidTr="00071046">
        <w:trPr>
          <w:trHeight w:val="244"/>
        </w:trPr>
        <w:tc>
          <w:tcPr>
            <w:tcW w:w="1716" w:type="dxa"/>
          </w:tcPr>
          <w:p w14:paraId="1D85619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0FE660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018151</w:t>
            </w:r>
          </w:p>
        </w:tc>
        <w:tc>
          <w:tcPr>
            <w:tcW w:w="2693" w:type="dxa"/>
          </w:tcPr>
          <w:p w14:paraId="5A9DEC6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Sommo</w:t>
            </w:r>
            <w:proofErr w:type="spellEnd"/>
          </w:p>
        </w:tc>
        <w:tc>
          <w:tcPr>
            <w:tcW w:w="4111" w:type="dxa"/>
          </w:tcPr>
          <w:p w14:paraId="7782B93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9D5767E" w14:textId="77777777" w:rsidTr="00071046">
        <w:trPr>
          <w:trHeight w:val="244"/>
        </w:trPr>
        <w:tc>
          <w:tcPr>
            <w:tcW w:w="1716" w:type="dxa"/>
          </w:tcPr>
          <w:p w14:paraId="63A590B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1AEC80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018152</w:t>
            </w:r>
          </w:p>
        </w:tc>
        <w:tc>
          <w:tcPr>
            <w:tcW w:w="2693" w:type="dxa"/>
          </w:tcPr>
          <w:p w14:paraId="093C89D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Spessa</w:t>
            </w:r>
            <w:proofErr w:type="spellEnd"/>
          </w:p>
        </w:tc>
        <w:tc>
          <w:tcPr>
            <w:tcW w:w="4111" w:type="dxa"/>
          </w:tcPr>
          <w:p w14:paraId="727FBF2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28A8B8EB" w14:textId="77777777" w:rsidTr="00071046">
        <w:trPr>
          <w:trHeight w:val="244"/>
        </w:trPr>
        <w:tc>
          <w:tcPr>
            <w:tcW w:w="1716" w:type="dxa"/>
          </w:tcPr>
          <w:p w14:paraId="7D2F772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0FAA93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018153</w:t>
            </w:r>
          </w:p>
        </w:tc>
        <w:tc>
          <w:tcPr>
            <w:tcW w:w="2693" w:type="dxa"/>
          </w:tcPr>
          <w:p w14:paraId="4B39CC9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Stradella</w:t>
            </w:r>
            <w:proofErr w:type="spellEnd"/>
          </w:p>
        </w:tc>
        <w:tc>
          <w:tcPr>
            <w:tcW w:w="4111" w:type="dxa"/>
          </w:tcPr>
          <w:p w14:paraId="036A862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B82E788" w14:textId="77777777" w:rsidTr="00071046">
        <w:trPr>
          <w:trHeight w:val="242"/>
        </w:trPr>
        <w:tc>
          <w:tcPr>
            <w:tcW w:w="1716" w:type="dxa"/>
          </w:tcPr>
          <w:p w14:paraId="6BCADEC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0D20043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018154</w:t>
            </w:r>
          </w:p>
        </w:tc>
        <w:tc>
          <w:tcPr>
            <w:tcW w:w="2693" w:type="dxa"/>
          </w:tcPr>
          <w:p w14:paraId="7361078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Suardi</w:t>
            </w:r>
            <w:proofErr w:type="spellEnd"/>
          </w:p>
        </w:tc>
        <w:tc>
          <w:tcPr>
            <w:tcW w:w="4111" w:type="dxa"/>
          </w:tcPr>
          <w:p w14:paraId="6C6B4D5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2BED9845" w14:textId="77777777" w:rsidTr="00071046">
        <w:trPr>
          <w:trHeight w:val="244"/>
        </w:trPr>
        <w:tc>
          <w:tcPr>
            <w:tcW w:w="1716" w:type="dxa"/>
          </w:tcPr>
          <w:p w14:paraId="17F940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019E42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018155</w:t>
            </w:r>
          </w:p>
        </w:tc>
        <w:tc>
          <w:tcPr>
            <w:tcW w:w="2693" w:type="dxa"/>
          </w:tcPr>
          <w:p w14:paraId="0C52419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Torrazza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Coste</w:t>
            </w:r>
            <w:proofErr w:type="spellEnd"/>
          </w:p>
        </w:tc>
        <w:tc>
          <w:tcPr>
            <w:tcW w:w="4111" w:type="dxa"/>
          </w:tcPr>
          <w:p w14:paraId="4AAB627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42812C6" w14:textId="77777777" w:rsidTr="00071046">
        <w:trPr>
          <w:trHeight w:val="244"/>
        </w:trPr>
        <w:tc>
          <w:tcPr>
            <w:tcW w:w="1716" w:type="dxa"/>
          </w:tcPr>
          <w:p w14:paraId="54F7608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13E6C7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018156</w:t>
            </w:r>
          </w:p>
        </w:tc>
        <w:tc>
          <w:tcPr>
            <w:tcW w:w="2693" w:type="dxa"/>
          </w:tcPr>
          <w:p w14:paraId="42D2DF4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Torre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Beretti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Castellaro</w:t>
            </w:r>
            <w:proofErr w:type="spellEnd"/>
          </w:p>
        </w:tc>
        <w:tc>
          <w:tcPr>
            <w:tcW w:w="4111" w:type="dxa"/>
          </w:tcPr>
          <w:p w14:paraId="2ECC716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3F9D7931" w14:textId="77777777" w:rsidTr="00071046">
        <w:trPr>
          <w:trHeight w:val="244"/>
        </w:trPr>
        <w:tc>
          <w:tcPr>
            <w:tcW w:w="1716" w:type="dxa"/>
          </w:tcPr>
          <w:p w14:paraId="40652E4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4ACB5C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018157</w:t>
            </w:r>
          </w:p>
        </w:tc>
        <w:tc>
          <w:tcPr>
            <w:tcW w:w="2693" w:type="dxa"/>
          </w:tcPr>
          <w:p w14:paraId="70C578C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Torre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d'Arese</w:t>
            </w:r>
            <w:proofErr w:type="spellEnd"/>
          </w:p>
        </w:tc>
        <w:tc>
          <w:tcPr>
            <w:tcW w:w="4111" w:type="dxa"/>
          </w:tcPr>
          <w:p w14:paraId="62B7C8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AA2E399" w14:textId="77777777" w:rsidTr="00071046">
        <w:trPr>
          <w:trHeight w:val="244"/>
        </w:trPr>
        <w:tc>
          <w:tcPr>
            <w:tcW w:w="1716" w:type="dxa"/>
          </w:tcPr>
          <w:p w14:paraId="173F27E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CEB110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018158</w:t>
            </w:r>
          </w:p>
        </w:tc>
        <w:tc>
          <w:tcPr>
            <w:tcW w:w="2693" w:type="dxa"/>
          </w:tcPr>
          <w:p w14:paraId="10F9FFC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Torre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de'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Negri</w:t>
            </w:r>
          </w:p>
        </w:tc>
        <w:tc>
          <w:tcPr>
            <w:tcW w:w="4111" w:type="dxa"/>
          </w:tcPr>
          <w:p w14:paraId="61D6706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9FFF75A" w14:textId="77777777" w:rsidTr="00071046">
        <w:trPr>
          <w:trHeight w:val="244"/>
        </w:trPr>
        <w:tc>
          <w:tcPr>
            <w:tcW w:w="1716" w:type="dxa"/>
          </w:tcPr>
          <w:p w14:paraId="560270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690715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018159</w:t>
            </w:r>
          </w:p>
        </w:tc>
        <w:tc>
          <w:tcPr>
            <w:tcW w:w="2693" w:type="dxa"/>
          </w:tcPr>
          <w:p w14:paraId="5E59FF2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Torre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d'Isola</w:t>
            </w:r>
            <w:proofErr w:type="spellEnd"/>
          </w:p>
        </w:tc>
        <w:tc>
          <w:tcPr>
            <w:tcW w:w="4111" w:type="dxa"/>
          </w:tcPr>
          <w:p w14:paraId="3D9EA3D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0AD77CC" w14:textId="77777777" w:rsidTr="00071046">
        <w:trPr>
          <w:trHeight w:val="244"/>
        </w:trPr>
        <w:tc>
          <w:tcPr>
            <w:tcW w:w="1716" w:type="dxa"/>
          </w:tcPr>
          <w:p w14:paraId="3BC0EA6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72EE09F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018160</w:t>
            </w:r>
          </w:p>
        </w:tc>
        <w:tc>
          <w:tcPr>
            <w:tcW w:w="2693" w:type="dxa"/>
          </w:tcPr>
          <w:p w14:paraId="31008B8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Torrevecchia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Pia</w:t>
            </w:r>
          </w:p>
        </w:tc>
        <w:tc>
          <w:tcPr>
            <w:tcW w:w="4111" w:type="dxa"/>
          </w:tcPr>
          <w:p w14:paraId="7CF5118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D248F15" w14:textId="77777777" w:rsidTr="00071046">
        <w:trPr>
          <w:trHeight w:val="244"/>
        </w:trPr>
        <w:tc>
          <w:tcPr>
            <w:tcW w:w="1716" w:type="dxa"/>
          </w:tcPr>
          <w:p w14:paraId="79D9C9B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31C4DF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018161</w:t>
            </w:r>
          </w:p>
        </w:tc>
        <w:tc>
          <w:tcPr>
            <w:tcW w:w="2693" w:type="dxa"/>
          </w:tcPr>
          <w:p w14:paraId="5FE6F61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Torricella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Verzate</w:t>
            </w:r>
            <w:proofErr w:type="spellEnd"/>
          </w:p>
        </w:tc>
        <w:tc>
          <w:tcPr>
            <w:tcW w:w="4111" w:type="dxa"/>
          </w:tcPr>
          <w:p w14:paraId="3A7B742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9016186" w14:textId="77777777" w:rsidTr="00071046">
        <w:trPr>
          <w:trHeight w:val="244"/>
        </w:trPr>
        <w:tc>
          <w:tcPr>
            <w:tcW w:w="1716" w:type="dxa"/>
          </w:tcPr>
          <w:p w14:paraId="6E91DCF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CD6BC6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018162</w:t>
            </w:r>
          </w:p>
        </w:tc>
        <w:tc>
          <w:tcPr>
            <w:tcW w:w="2693" w:type="dxa"/>
          </w:tcPr>
          <w:p w14:paraId="0505CE8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Travacò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Siccomario</w:t>
            </w:r>
            <w:proofErr w:type="spellEnd"/>
          </w:p>
        </w:tc>
        <w:tc>
          <w:tcPr>
            <w:tcW w:w="4111" w:type="dxa"/>
          </w:tcPr>
          <w:p w14:paraId="4AD1ADB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633B29E7" w14:textId="77777777" w:rsidTr="00071046">
        <w:trPr>
          <w:trHeight w:val="241"/>
        </w:trPr>
        <w:tc>
          <w:tcPr>
            <w:tcW w:w="1716" w:type="dxa"/>
          </w:tcPr>
          <w:p w14:paraId="7507460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Pavia</w:t>
            </w:r>
          </w:p>
        </w:tc>
        <w:tc>
          <w:tcPr>
            <w:tcW w:w="1135" w:type="dxa"/>
          </w:tcPr>
          <w:p w14:paraId="3316F135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018163</w:t>
            </w:r>
          </w:p>
        </w:tc>
        <w:tc>
          <w:tcPr>
            <w:tcW w:w="2693" w:type="dxa"/>
          </w:tcPr>
          <w:p w14:paraId="1230569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Trivolzio</w:t>
            </w:r>
            <w:proofErr w:type="spellEnd"/>
          </w:p>
        </w:tc>
        <w:tc>
          <w:tcPr>
            <w:tcW w:w="4111" w:type="dxa"/>
          </w:tcPr>
          <w:p w14:paraId="6376E4F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823B6CE" w14:textId="77777777" w:rsidTr="00071046">
        <w:trPr>
          <w:trHeight w:val="244"/>
        </w:trPr>
        <w:tc>
          <w:tcPr>
            <w:tcW w:w="1716" w:type="dxa"/>
          </w:tcPr>
          <w:p w14:paraId="6FC3700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7AD0EE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018164</w:t>
            </w:r>
          </w:p>
        </w:tc>
        <w:tc>
          <w:tcPr>
            <w:tcW w:w="2693" w:type="dxa"/>
          </w:tcPr>
          <w:p w14:paraId="0521E92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Tromello</w:t>
            </w:r>
            <w:proofErr w:type="spellEnd"/>
          </w:p>
        </w:tc>
        <w:tc>
          <w:tcPr>
            <w:tcW w:w="4111" w:type="dxa"/>
          </w:tcPr>
          <w:p w14:paraId="00FAFF6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2BFB188" w14:textId="77777777" w:rsidTr="00071046">
        <w:trPr>
          <w:trHeight w:val="244"/>
        </w:trPr>
        <w:tc>
          <w:tcPr>
            <w:tcW w:w="1716" w:type="dxa"/>
          </w:tcPr>
          <w:p w14:paraId="4D28C7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08481B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018165</w:t>
            </w:r>
          </w:p>
        </w:tc>
        <w:tc>
          <w:tcPr>
            <w:tcW w:w="2693" w:type="dxa"/>
          </w:tcPr>
          <w:p w14:paraId="66714FA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Trovo</w:t>
            </w:r>
            <w:proofErr w:type="spellEnd"/>
          </w:p>
        </w:tc>
        <w:tc>
          <w:tcPr>
            <w:tcW w:w="4111" w:type="dxa"/>
          </w:tcPr>
          <w:p w14:paraId="240A85E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A5E439D" w14:textId="77777777" w:rsidTr="00071046">
        <w:trPr>
          <w:trHeight w:val="244"/>
        </w:trPr>
        <w:tc>
          <w:tcPr>
            <w:tcW w:w="1716" w:type="dxa"/>
          </w:tcPr>
          <w:p w14:paraId="4F0A743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F1A2D1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018166</w:t>
            </w:r>
          </w:p>
        </w:tc>
        <w:tc>
          <w:tcPr>
            <w:tcW w:w="2693" w:type="dxa"/>
          </w:tcPr>
          <w:p w14:paraId="0A40988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Nizza</w:t>
            </w:r>
          </w:p>
        </w:tc>
        <w:tc>
          <w:tcPr>
            <w:tcW w:w="4111" w:type="dxa"/>
          </w:tcPr>
          <w:p w14:paraId="6B2876B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 sviluppo</w:t>
            </w:r>
          </w:p>
        </w:tc>
      </w:tr>
      <w:tr w:rsidR="00A87509" w:rsidRPr="002F405F" w14:paraId="31DF0082" w14:textId="77777777" w:rsidTr="00071046">
        <w:trPr>
          <w:trHeight w:val="244"/>
        </w:trPr>
        <w:tc>
          <w:tcPr>
            <w:tcW w:w="1716" w:type="dxa"/>
          </w:tcPr>
          <w:p w14:paraId="5D5493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0A41D2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018167</w:t>
            </w:r>
          </w:p>
        </w:tc>
        <w:tc>
          <w:tcPr>
            <w:tcW w:w="2693" w:type="dxa"/>
          </w:tcPr>
          <w:p w14:paraId="02FF71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Valeggio</w:t>
            </w:r>
            <w:proofErr w:type="spellEnd"/>
          </w:p>
        </w:tc>
        <w:tc>
          <w:tcPr>
            <w:tcW w:w="4111" w:type="dxa"/>
          </w:tcPr>
          <w:p w14:paraId="1CA2F00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42D9B55" w14:textId="77777777" w:rsidTr="00071046">
        <w:trPr>
          <w:trHeight w:val="244"/>
        </w:trPr>
        <w:tc>
          <w:tcPr>
            <w:tcW w:w="1716" w:type="dxa"/>
          </w:tcPr>
          <w:p w14:paraId="53233C0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9C32A0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018168</w:t>
            </w:r>
          </w:p>
        </w:tc>
        <w:tc>
          <w:tcPr>
            <w:tcW w:w="2693" w:type="dxa"/>
          </w:tcPr>
          <w:p w14:paraId="1F30BCB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Valle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Lomellina</w:t>
            </w:r>
            <w:proofErr w:type="spellEnd"/>
          </w:p>
        </w:tc>
        <w:tc>
          <w:tcPr>
            <w:tcW w:w="4111" w:type="dxa"/>
          </w:tcPr>
          <w:p w14:paraId="2BC5893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23DD9915" w14:textId="77777777" w:rsidTr="00071046">
        <w:trPr>
          <w:trHeight w:val="244"/>
        </w:trPr>
        <w:tc>
          <w:tcPr>
            <w:tcW w:w="1716" w:type="dxa"/>
          </w:tcPr>
          <w:p w14:paraId="74ACE6F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826735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018169</w:t>
            </w:r>
          </w:p>
        </w:tc>
        <w:tc>
          <w:tcPr>
            <w:tcW w:w="2693" w:type="dxa"/>
          </w:tcPr>
          <w:p w14:paraId="6622CA8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Valle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Salimbene</w:t>
            </w:r>
            <w:proofErr w:type="spellEnd"/>
          </w:p>
        </w:tc>
        <w:tc>
          <w:tcPr>
            <w:tcW w:w="4111" w:type="dxa"/>
          </w:tcPr>
          <w:p w14:paraId="5FC1AB8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C800087" w14:textId="77777777" w:rsidTr="00071046">
        <w:trPr>
          <w:trHeight w:val="244"/>
        </w:trPr>
        <w:tc>
          <w:tcPr>
            <w:tcW w:w="1716" w:type="dxa"/>
          </w:tcPr>
          <w:p w14:paraId="074681F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6F4913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018170</w:t>
            </w:r>
          </w:p>
        </w:tc>
        <w:tc>
          <w:tcPr>
            <w:tcW w:w="2693" w:type="dxa"/>
          </w:tcPr>
          <w:p w14:paraId="5F738C1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Valverde</w:t>
            </w:r>
          </w:p>
        </w:tc>
        <w:tc>
          <w:tcPr>
            <w:tcW w:w="4111" w:type="dxa"/>
          </w:tcPr>
          <w:p w14:paraId="6ED27F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5A5E9DA0" w14:textId="77777777" w:rsidTr="00071046">
        <w:trPr>
          <w:trHeight w:val="244"/>
        </w:trPr>
        <w:tc>
          <w:tcPr>
            <w:tcW w:w="1716" w:type="dxa"/>
          </w:tcPr>
          <w:p w14:paraId="75A0FA3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BABA1D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018171</w:t>
            </w:r>
          </w:p>
        </w:tc>
        <w:tc>
          <w:tcPr>
            <w:tcW w:w="2693" w:type="dxa"/>
          </w:tcPr>
          <w:p w14:paraId="426B8B6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Varzi</w:t>
            </w:r>
            <w:proofErr w:type="spellEnd"/>
          </w:p>
        </w:tc>
        <w:tc>
          <w:tcPr>
            <w:tcW w:w="4111" w:type="dxa"/>
          </w:tcPr>
          <w:p w14:paraId="32CF6B9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4A1F2185" w14:textId="77777777" w:rsidTr="00071046">
        <w:trPr>
          <w:trHeight w:val="242"/>
        </w:trPr>
        <w:tc>
          <w:tcPr>
            <w:tcW w:w="1716" w:type="dxa"/>
          </w:tcPr>
          <w:p w14:paraId="7AD1D7F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F562A11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018172</w:t>
            </w:r>
          </w:p>
        </w:tc>
        <w:tc>
          <w:tcPr>
            <w:tcW w:w="2693" w:type="dxa"/>
          </w:tcPr>
          <w:p w14:paraId="0798AF3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Velezzo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Lomellina</w:t>
            </w:r>
            <w:proofErr w:type="spellEnd"/>
          </w:p>
        </w:tc>
        <w:tc>
          <w:tcPr>
            <w:tcW w:w="4111" w:type="dxa"/>
          </w:tcPr>
          <w:p w14:paraId="078666B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1300A5A" w14:textId="77777777" w:rsidTr="00071046">
        <w:trPr>
          <w:trHeight w:val="244"/>
        </w:trPr>
        <w:tc>
          <w:tcPr>
            <w:tcW w:w="1716" w:type="dxa"/>
          </w:tcPr>
          <w:p w14:paraId="2755B72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E5FD96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018173</w:t>
            </w:r>
          </w:p>
        </w:tc>
        <w:tc>
          <w:tcPr>
            <w:tcW w:w="2693" w:type="dxa"/>
          </w:tcPr>
          <w:p w14:paraId="5E2387B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Vellezzo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Bellini</w:t>
            </w:r>
          </w:p>
        </w:tc>
        <w:tc>
          <w:tcPr>
            <w:tcW w:w="4111" w:type="dxa"/>
          </w:tcPr>
          <w:p w14:paraId="141ABF7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D38FC4E" w14:textId="77777777" w:rsidTr="00071046">
        <w:trPr>
          <w:trHeight w:val="244"/>
        </w:trPr>
        <w:tc>
          <w:tcPr>
            <w:tcW w:w="1716" w:type="dxa"/>
          </w:tcPr>
          <w:p w14:paraId="0B09FB8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9036C4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018174</w:t>
            </w:r>
          </w:p>
        </w:tc>
        <w:tc>
          <w:tcPr>
            <w:tcW w:w="2693" w:type="dxa"/>
          </w:tcPr>
          <w:p w14:paraId="335D611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Verretto</w:t>
            </w:r>
            <w:proofErr w:type="spellEnd"/>
          </w:p>
        </w:tc>
        <w:tc>
          <w:tcPr>
            <w:tcW w:w="4111" w:type="dxa"/>
          </w:tcPr>
          <w:p w14:paraId="2061A66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BCF647B" w14:textId="77777777" w:rsidTr="00071046">
        <w:trPr>
          <w:trHeight w:val="244"/>
        </w:trPr>
        <w:tc>
          <w:tcPr>
            <w:tcW w:w="1716" w:type="dxa"/>
          </w:tcPr>
          <w:p w14:paraId="6E341C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026A3C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018175</w:t>
            </w:r>
          </w:p>
        </w:tc>
        <w:tc>
          <w:tcPr>
            <w:tcW w:w="2693" w:type="dxa"/>
          </w:tcPr>
          <w:p w14:paraId="4566DCA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Verrua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Po</w:t>
            </w:r>
          </w:p>
        </w:tc>
        <w:tc>
          <w:tcPr>
            <w:tcW w:w="4111" w:type="dxa"/>
          </w:tcPr>
          <w:p w14:paraId="162B72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F911105" w14:textId="77777777" w:rsidTr="00071046">
        <w:trPr>
          <w:trHeight w:val="244"/>
        </w:trPr>
        <w:tc>
          <w:tcPr>
            <w:tcW w:w="1716" w:type="dxa"/>
          </w:tcPr>
          <w:p w14:paraId="7E4E7E7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456E63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018176</w:t>
            </w:r>
          </w:p>
        </w:tc>
        <w:tc>
          <w:tcPr>
            <w:tcW w:w="2693" w:type="dxa"/>
          </w:tcPr>
          <w:p w14:paraId="34CA820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Vidigulfo</w:t>
            </w:r>
            <w:proofErr w:type="spellEnd"/>
          </w:p>
        </w:tc>
        <w:tc>
          <w:tcPr>
            <w:tcW w:w="4111" w:type="dxa"/>
          </w:tcPr>
          <w:p w14:paraId="57EA38C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B76B464" w14:textId="77777777" w:rsidTr="00071046">
        <w:trPr>
          <w:trHeight w:val="244"/>
        </w:trPr>
        <w:tc>
          <w:tcPr>
            <w:tcW w:w="1716" w:type="dxa"/>
          </w:tcPr>
          <w:p w14:paraId="0B46C7C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56B0AC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018177</w:t>
            </w:r>
          </w:p>
        </w:tc>
        <w:tc>
          <w:tcPr>
            <w:tcW w:w="2693" w:type="dxa"/>
          </w:tcPr>
          <w:p w14:paraId="6688C32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Vigevano</w:t>
            </w:r>
          </w:p>
        </w:tc>
        <w:tc>
          <w:tcPr>
            <w:tcW w:w="4111" w:type="dxa"/>
          </w:tcPr>
          <w:p w14:paraId="27B30FE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EBA0FD7" w14:textId="77777777" w:rsidTr="00071046">
        <w:trPr>
          <w:trHeight w:val="244"/>
        </w:trPr>
        <w:tc>
          <w:tcPr>
            <w:tcW w:w="1716" w:type="dxa"/>
          </w:tcPr>
          <w:p w14:paraId="33F32A2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2A430F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018178</w:t>
            </w:r>
          </w:p>
        </w:tc>
        <w:tc>
          <w:tcPr>
            <w:tcW w:w="2693" w:type="dxa"/>
          </w:tcPr>
          <w:p w14:paraId="3FF7730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Villa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Biscossi</w:t>
            </w:r>
            <w:proofErr w:type="spellEnd"/>
          </w:p>
        </w:tc>
        <w:tc>
          <w:tcPr>
            <w:tcW w:w="4111" w:type="dxa"/>
          </w:tcPr>
          <w:p w14:paraId="1304EB0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333CAE1A" w14:textId="77777777" w:rsidTr="00071046">
        <w:trPr>
          <w:trHeight w:val="244"/>
        </w:trPr>
        <w:tc>
          <w:tcPr>
            <w:tcW w:w="1716" w:type="dxa"/>
          </w:tcPr>
          <w:p w14:paraId="02FE74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76D5056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018179</w:t>
            </w:r>
          </w:p>
        </w:tc>
        <w:tc>
          <w:tcPr>
            <w:tcW w:w="2693" w:type="dxa"/>
          </w:tcPr>
          <w:p w14:paraId="653CAA6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Villanova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d'Ardenghi</w:t>
            </w:r>
            <w:proofErr w:type="spellEnd"/>
          </w:p>
        </w:tc>
        <w:tc>
          <w:tcPr>
            <w:tcW w:w="4111" w:type="dxa"/>
          </w:tcPr>
          <w:p w14:paraId="63619FC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8996434" w14:textId="77777777" w:rsidTr="00071046">
        <w:trPr>
          <w:trHeight w:val="244"/>
        </w:trPr>
        <w:tc>
          <w:tcPr>
            <w:tcW w:w="1716" w:type="dxa"/>
          </w:tcPr>
          <w:p w14:paraId="39EFF67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45CFC11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018180</w:t>
            </w:r>
          </w:p>
        </w:tc>
        <w:tc>
          <w:tcPr>
            <w:tcW w:w="2693" w:type="dxa"/>
          </w:tcPr>
          <w:p w14:paraId="4E30A67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Villanterio</w:t>
            </w:r>
            <w:proofErr w:type="spellEnd"/>
          </w:p>
        </w:tc>
        <w:tc>
          <w:tcPr>
            <w:tcW w:w="4111" w:type="dxa"/>
          </w:tcPr>
          <w:p w14:paraId="3B6E114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FD2A2D1" w14:textId="77777777" w:rsidTr="00071046">
        <w:trPr>
          <w:trHeight w:val="241"/>
        </w:trPr>
        <w:tc>
          <w:tcPr>
            <w:tcW w:w="1716" w:type="dxa"/>
          </w:tcPr>
          <w:p w14:paraId="7FA5D41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7C64ED9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018181</w:t>
            </w:r>
          </w:p>
        </w:tc>
        <w:tc>
          <w:tcPr>
            <w:tcW w:w="2693" w:type="dxa"/>
          </w:tcPr>
          <w:p w14:paraId="2DCBA23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Vistarino</w:t>
            </w:r>
            <w:proofErr w:type="spellEnd"/>
          </w:p>
        </w:tc>
        <w:tc>
          <w:tcPr>
            <w:tcW w:w="4111" w:type="dxa"/>
          </w:tcPr>
          <w:p w14:paraId="781BDBF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FF7BFCD" w14:textId="77777777" w:rsidTr="00071046">
        <w:trPr>
          <w:trHeight w:val="244"/>
        </w:trPr>
        <w:tc>
          <w:tcPr>
            <w:tcW w:w="1716" w:type="dxa"/>
          </w:tcPr>
          <w:p w14:paraId="2EBD112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647EE3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018182</w:t>
            </w:r>
          </w:p>
        </w:tc>
        <w:tc>
          <w:tcPr>
            <w:tcW w:w="2693" w:type="dxa"/>
          </w:tcPr>
          <w:p w14:paraId="308AA72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Voghera</w:t>
            </w:r>
            <w:proofErr w:type="spellEnd"/>
          </w:p>
        </w:tc>
        <w:tc>
          <w:tcPr>
            <w:tcW w:w="4111" w:type="dxa"/>
          </w:tcPr>
          <w:p w14:paraId="523B173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CC3EDA4" w14:textId="77777777" w:rsidTr="00071046">
        <w:trPr>
          <w:trHeight w:val="244"/>
        </w:trPr>
        <w:tc>
          <w:tcPr>
            <w:tcW w:w="1716" w:type="dxa"/>
          </w:tcPr>
          <w:p w14:paraId="1E85F53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41DEFD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018183</w:t>
            </w:r>
          </w:p>
        </w:tc>
        <w:tc>
          <w:tcPr>
            <w:tcW w:w="2693" w:type="dxa"/>
          </w:tcPr>
          <w:p w14:paraId="5B87CEC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Volpara</w:t>
            </w:r>
            <w:proofErr w:type="spellEnd"/>
          </w:p>
        </w:tc>
        <w:tc>
          <w:tcPr>
            <w:tcW w:w="4111" w:type="dxa"/>
          </w:tcPr>
          <w:p w14:paraId="041535F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1C2D043" w14:textId="77777777" w:rsidTr="00071046">
        <w:trPr>
          <w:trHeight w:val="244"/>
        </w:trPr>
        <w:tc>
          <w:tcPr>
            <w:tcW w:w="1716" w:type="dxa"/>
          </w:tcPr>
          <w:p w14:paraId="43808D2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35B43CE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018184</w:t>
            </w:r>
          </w:p>
        </w:tc>
        <w:tc>
          <w:tcPr>
            <w:tcW w:w="2693" w:type="dxa"/>
          </w:tcPr>
          <w:p w14:paraId="5E91500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Zavattarello</w:t>
            </w:r>
            <w:proofErr w:type="spellEnd"/>
          </w:p>
        </w:tc>
        <w:tc>
          <w:tcPr>
            <w:tcW w:w="4111" w:type="dxa"/>
          </w:tcPr>
          <w:p w14:paraId="07B8A5F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problemi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complessivi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sviluppo</w:t>
            </w:r>
          </w:p>
        </w:tc>
      </w:tr>
      <w:tr w:rsidR="00A87509" w:rsidRPr="002F405F" w14:paraId="78CE61B5" w14:textId="77777777" w:rsidTr="00071046">
        <w:trPr>
          <w:trHeight w:val="244"/>
        </w:trPr>
        <w:tc>
          <w:tcPr>
            <w:tcW w:w="1716" w:type="dxa"/>
          </w:tcPr>
          <w:p w14:paraId="39BC7FA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F79A69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018185</w:t>
            </w:r>
          </w:p>
        </w:tc>
        <w:tc>
          <w:tcPr>
            <w:tcW w:w="2693" w:type="dxa"/>
          </w:tcPr>
          <w:p w14:paraId="48F9044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Zeccone</w:t>
            </w:r>
            <w:proofErr w:type="spellEnd"/>
          </w:p>
        </w:tc>
        <w:tc>
          <w:tcPr>
            <w:tcW w:w="4111" w:type="dxa"/>
          </w:tcPr>
          <w:p w14:paraId="14255F8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441EF95" w14:textId="77777777" w:rsidTr="00071046">
        <w:trPr>
          <w:trHeight w:val="244"/>
        </w:trPr>
        <w:tc>
          <w:tcPr>
            <w:tcW w:w="1716" w:type="dxa"/>
          </w:tcPr>
          <w:p w14:paraId="2087484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00EC987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018186</w:t>
            </w:r>
          </w:p>
        </w:tc>
        <w:tc>
          <w:tcPr>
            <w:tcW w:w="2693" w:type="dxa"/>
          </w:tcPr>
          <w:p w14:paraId="0FA1204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Zeme</w:t>
            </w:r>
            <w:proofErr w:type="spellEnd"/>
          </w:p>
        </w:tc>
        <w:tc>
          <w:tcPr>
            <w:tcW w:w="4111" w:type="dxa"/>
          </w:tcPr>
          <w:p w14:paraId="3360665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4418C15" w14:textId="77777777" w:rsidTr="00071046">
        <w:trPr>
          <w:trHeight w:val="244"/>
        </w:trPr>
        <w:tc>
          <w:tcPr>
            <w:tcW w:w="1716" w:type="dxa"/>
          </w:tcPr>
          <w:p w14:paraId="4090E12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111AC2A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018187</w:t>
            </w:r>
          </w:p>
        </w:tc>
        <w:tc>
          <w:tcPr>
            <w:tcW w:w="2693" w:type="dxa"/>
          </w:tcPr>
          <w:p w14:paraId="4AAAD0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Zenevredo</w:t>
            </w:r>
            <w:proofErr w:type="spellEnd"/>
          </w:p>
        </w:tc>
        <w:tc>
          <w:tcPr>
            <w:tcW w:w="4111" w:type="dxa"/>
          </w:tcPr>
          <w:p w14:paraId="161F927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EA6A77F" w14:textId="77777777" w:rsidTr="00071046">
        <w:trPr>
          <w:trHeight w:val="244"/>
        </w:trPr>
        <w:tc>
          <w:tcPr>
            <w:tcW w:w="1716" w:type="dxa"/>
          </w:tcPr>
          <w:p w14:paraId="71A7E0B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5064933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018188</w:t>
            </w:r>
          </w:p>
        </w:tc>
        <w:tc>
          <w:tcPr>
            <w:tcW w:w="2693" w:type="dxa"/>
          </w:tcPr>
          <w:p w14:paraId="3D706A7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Zerbo</w:t>
            </w:r>
            <w:proofErr w:type="spellEnd"/>
          </w:p>
        </w:tc>
        <w:tc>
          <w:tcPr>
            <w:tcW w:w="4111" w:type="dxa"/>
          </w:tcPr>
          <w:p w14:paraId="1CB0332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5AB675D" w14:textId="77777777" w:rsidTr="00071046">
        <w:trPr>
          <w:trHeight w:val="244"/>
        </w:trPr>
        <w:tc>
          <w:tcPr>
            <w:tcW w:w="1716" w:type="dxa"/>
          </w:tcPr>
          <w:p w14:paraId="4A748E8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748D81C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018189</w:t>
            </w:r>
          </w:p>
        </w:tc>
        <w:tc>
          <w:tcPr>
            <w:tcW w:w="2693" w:type="dxa"/>
          </w:tcPr>
          <w:p w14:paraId="73B87ED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Zerbolò</w:t>
            </w:r>
            <w:proofErr w:type="spellEnd"/>
          </w:p>
        </w:tc>
        <w:tc>
          <w:tcPr>
            <w:tcW w:w="4111" w:type="dxa"/>
          </w:tcPr>
          <w:p w14:paraId="07E7E0E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ED78DD6" w14:textId="77777777" w:rsidTr="00071046">
        <w:trPr>
          <w:trHeight w:val="244"/>
        </w:trPr>
        <w:tc>
          <w:tcPr>
            <w:tcW w:w="1716" w:type="dxa"/>
          </w:tcPr>
          <w:p w14:paraId="7BA9412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2734BA3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018190</w:t>
            </w:r>
          </w:p>
        </w:tc>
        <w:tc>
          <w:tcPr>
            <w:tcW w:w="2693" w:type="dxa"/>
          </w:tcPr>
          <w:p w14:paraId="2CD8125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Zinasco</w:t>
            </w:r>
            <w:proofErr w:type="spellEnd"/>
          </w:p>
        </w:tc>
        <w:tc>
          <w:tcPr>
            <w:tcW w:w="4111" w:type="dxa"/>
          </w:tcPr>
          <w:p w14:paraId="7843747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7EEEE7D" w14:textId="77777777" w:rsidTr="00071046">
        <w:trPr>
          <w:trHeight w:val="241"/>
        </w:trPr>
        <w:tc>
          <w:tcPr>
            <w:tcW w:w="1716" w:type="dxa"/>
          </w:tcPr>
          <w:p w14:paraId="3E6922C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Pavia</w:t>
            </w:r>
          </w:p>
        </w:tc>
        <w:tc>
          <w:tcPr>
            <w:tcW w:w="1135" w:type="dxa"/>
          </w:tcPr>
          <w:p w14:paraId="62683CE7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018191</w:t>
            </w:r>
          </w:p>
        </w:tc>
        <w:tc>
          <w:tcPr>
            <w:tcW w:w="2693" w:type="dxa"/>
          </w:tcPr>
          <w:p w14:paraId="53F5597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Cornale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Bastida</w:t>
            </w:r>
            <w:proofErr w:type="spellEnd"/>
          </w:p>
        </w:tc>
        <w:tc>
          <w:tcPr>
            <w:tcW w:w="4111" w:type="dxa"/>
          </w:tcPr>
          <w:p w14:paraId="0676D5A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67B97E05" w14:textId="77777777" w:rsidTr="00071046">
        <w:trPr>
          <w:trHeight w:val="244"/>
        </w:trPr>
        <w:tc>
          <w:tcPr>
            <w:tcW w:w="1716" w:type="dxa"/>
          </w:tcPr>
          <w:p w14:paraId="443FF93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6547A71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019001</w:t>
            </w:r>
          </w:p>
        </w:tc>
        <w:tc>
          <w:tcPr>
            <w:tcW w:w="2693" w:type="dxa"/>
          </w:tcPr>
          <w:p w14:paraId="08E1F2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Acquanegra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Cremonese</w:t>
            </w:r>
            <w:proofErr w:type="spellEnd"/>
          </w:p>
        </w:tc>
        <w:tc>
          <w:tcPr>
            <w:tcW w:w="4111" w:type="dxa"/>
          </w:tcPr>
          <w:p w14:paraId="5F1FF2F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1E65480" w14:textId="77777777" w:rsidTr="00071046">
        <w:trPr>
          <w:trHeight w:val="244"/>
        </w:trPr>
        <w:tc>
          <w:tcPr>
            <w:tcW w:w="1716" w:type="dxa"/>
          </w:tcPr>
          <w:p w14:paraId="522462C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58EF3C4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019002</w:t>
            </w:r>
          </w:p>
        </w:tc>
        <w:tc>
          <w:tcPr>
            <w:tcW w:w="2693" w:type="dxa"/>
          </w:tcPr>
          <w:p w14:paraId="6CE80F2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Agnadello</w:t>
            </w:r>
            <w:proofErr w:type="spellEnd"/>
          </w:p>
        </w:tc>
        <w:tc>
          <w:tcPr>
            <w:tcW w:w="4111" w:type="dxa"/>
          </w:tcPr>
          <w:p w14:paraId="1D9B826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E597BE5" w14:textId="77777777" w:rsidTr="00071046">
        <w:trPr>
          <w:trHeight w:val="244"/>
        </w:trPr>
        <w:tc>
          <w:tcPr>
            <w:tcW w:w="1716" w:type="dxa"/>
          </w:tcPr>
          <w:p w14:paraId="2C449D5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5F553A1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019003</w:t>
            </w:r>
          </w:p>
        </w:tc>
        <w:tc>
          <w:tcPr>
            <w:tcW w:w="2693" w:type="dxa"/>
          </w:tcPr>
          <w:p w14:paraId="63A19D1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Annicco</w:t>
            </w:r>
            <w:proofErr w:type="spellEnd"/>
          </w:p>
        </w:tc>
        <w:tc>
          <w:tcPr>
            <w:tcW w:w="4111" w:type="dxa"/>
          </w:tcPr>
          <w:p w14:paraId="4A14E3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3879EAC" w14:textId="77777777" w:rsidTr="00071046">
        <w:trPr>
          <w:trHeight w:val="244"/>
        </w:trPr>
        <w:tc>
          <w:tcPr>
            <w:tcW w:w="1716" w:type="dxa"/>
          </w:tcPr>
          <w:p w14:paraId="69F2C80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1F1559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019004</w:t>
            </w:r>
          </w:p>
        </w:tc>
        <w:tc>
          <w:tcPr>
            <w:tcW w:w="2693" w:type="dxa"/>
          </w:tcPr>
          <w:p w14:paraId="426E5F6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Azzanello</w:t>
            </w:r>
            <w:proofErr w:type="spellEnd"/>
          </w:p>
        </w:tc>
        <w:tc>
          <w:tcPr>
            <w:tcW w:w="4111" w:type="dxa"/>
          </w:tcPr>
          <w:p w14:paraId="1F4E8D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296FD87C" w14:textId="77777777" w:rsidTr="00071046">
        <w:trPr>
          <w:trHeight w:val="244"/>
        </w:trPr>
        <w:tc>
          <w:tcPr>
            <w:tcW w:w="1716" w:type="dxa"/>
          </w:tcPr>
          <w:p w14:paraId="24DEF4D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1864ADF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019005</w:t>
            </w:r>
          </w:p>
        </w:tc>
        <w:tc>
          <w:tcPr>
            <w:tcW w:w="2693" w:type="dxa"/>
          </w:tcPr>
          <w:p w14:paraId="69726A8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Bagnolo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Cremasco</w:t>
            </w:r>
            <w:proofErr w:type="spellEnd"/>
          </w:p>
        </w:tc>
        <w:tc>
          <w:tcPr>
            <w:tcW w:w="4111" w:type="dxa"/>
          </w:tcPr>
          <w:p w14:paraId="656D33F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689986E" w14:textId="77777777" w:rsidTr="00071046">
        <w:trPr>
          <w:trHeight w:val="244"/>
        </w:trPr>
        <w:tc>
          <w:tcPr>
            <w:tcW w:w="1716" w:type="dxa"/>
          </w:tcPr>
          <w:p w14:paraId="42D0DEA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61FA325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019006</w:t>
            </w:r>
          </w:p>
        </w:tc>
        <w:tc>
          <w:tcPr>
            <w:tcW w:w="2693" w:type="dxa"/>
          </w:tcPr>
          <w:p w14:paraId="566AEC2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Bonemerse</w:t>
            </w:r>
            <w:proofErr w:type="spellEnd"/>
          </w:p>
        </w:tc>
        <w:tc>
          <w:tcPr>
            <w:tcW w:w="4111" w:type="dxa"/>
          </w:tcPr>
          <w:p w14:paraId="5EF19FB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FC4FD39" w14:textId="77777777" w:rsidTr="00071046">
        <w:trPr>
          <w:trHeight w:val="244"/>
        </w:trPr>
        <w:tc>
          <w:tcPr>
            <w:tcW w:w="1716" w:type="dxa"/>
          </w:tcPr>
          <w:p w14:paraId="17A9A97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62D6736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019007</w:t>
            </w:r>
          </w:p>
        </w:tc>
        <w:tc>
          <w:tcPr>
            <w:tcW w:w="2693" w:type="dxa"/>
          </w:tcPr>
          <w:p w14:paraId="5816DD7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Bordolano</w:t>
            </w:r>
            <w:proofErr w:type="spellEnd"/>
          </w:p>
        </w:tc>
        <w:tc>
          <w:tcPr>
            <w:tcW w:w="4111" w:type="dxa"/>
          </w:tcPr>
          <w:p w14:paraId="003BC36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6E4D00D" w14:textId="77777777" w:rsidTr="00071046">
        <w:trPr>
          <w:trHeight w:val="244"/>
        </w:trPr>
        <w:tc>
          <w:tcPr>
            <w:tcW w:w="1716" w:type="dxa"/>
          </w:tcPr>
          <w:p w14:paraId="1333384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F0278A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019008</w:t>
            </w:r>
          </w:p>
        </w:tc>
        <w:tc>
          <w:tcPr>
            <w:tcW w:w="2693" w:type="dxa"/>
          </w:tcPr>
          <w:p w14:paraId="0CDA820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Ca'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d'Andrea</w:t>
            </w:r>
            <w:proofErr w:type="spellEnd"/>
          </w:p>
        </w:tc>
        <w:tc>
          <w:tcPr>
            <w:tcW w:w="4111" w:type="dxa"/>
          </w:tcPr>
          <w:p w14:paraId="35BBF64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4BDCACB" w14:textId="77777777" w:rsidTr="00071046">
        <w:trPr>
          <w:trHeight w:val="241"/>
        </w:trPr>
        <w:tc>
          <w:tcPr>
            <w:tcW w:w="1716" w:type="dxa"/>
          </w:tcPr>
          <w:p w14:paraId="130E41A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4F9E06A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019009</w:t>
            </w:r>
          </w:p>
        </w:tc>
        <w:tc>
          <w:tcPr>
            <w:tcW w:w="2693" w:type="dxa"/>
          </w:tcPr>
          <w:p w14:paraId="21230B3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Calvatone</w:t>
            </w:r>
            <w:proofErr w:type="spellEnd"/>
          </w:p>
        </w:tc>
        <w:tc>
          <w:tcPr>
            <w:tcW w:w="4111" w:type="dxa"/>
          </w:tcPr>
          <w:p w14:paraId="5871119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21950BA" w14:textId="77777777" w:rsidTr="00071046">
        <w:trPr>
          <w:trHeight w:val="244"/>
        </w:trPr>
        <w:tc>
          <w:tcPr>
            <w:tcW w:w="1716" w:type="dxa"/>
          </w:tcPr>
          <w:p w14:paraId="001992E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70259AD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019010</w:t>
            </w:r>
          </w:p>
        </w:tc>
        <w:tc>
          <w:tcPr>
            <w:tcW w:w="2693" w:type="dxa"/>
          </w:tcPr>
          <w:p w14:paraId="6DB2B5D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Camisano</w:t>
            </w:r>
            <w:proofErr w:type="spellEnd"/>
          </w:p>
        </w:tc>
        <w:tc>
          <w:tcPr>
            <w:tcW w:w="4111" w:type="dxa"/>
          </w:tcPr>
          <w:p w14:paraId="7BF6474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1FC3C3E" w14:textId="77777777" w:rsidTr="00071046">
        <w:trPr>
          <w:trHeight w:val="244"/>
        </w:trPr>
        <w:tc>
          <w:tcPr>
            <w:tcW w:w="1716" w:type="dxa"/>
          </w:tcPr>
          <w:p w14:paraId="103AB2A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36E3BA2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019011</w:t>
            </w:r>
          </w:p>
        </w:tc>
        <w:tc>
          <w:tcPr>
            <w:tcW w:w="2693" w:type="dxa"/>
          </w:tcPr>
          <w:p w14:paraId="5968768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Campagnola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Cremasca</w:t>
            </w:r>
            <w:proofErr w:type="spellEnd"/>
          </w:p>
        </w:tc>
        <w:tc>
          <w:tcPr>
            <w:tcW w:w="4111" w:type="dxa"/>
          </w:tcPr>
          <w:p w14:paraId="1798F50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4A9346D" w14:textId="77777777" w:rsidTr="00071046">
        <w:trPr>
          <w:trHeight w:val="244"/>
        </w:trPr>
        <w:tc>
          <w:tcPr>
            <w:tcW w:w="1716" w:type="dxa"/>
          </w:tcPr>
          <w:p w14:paraId="24A013A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C1ED48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019012</w:t>
            </w:r>
          </w:p>
        </w:tc>
        <w:tc>
          <w:tcPr>
            <w:tcW w:w="2693" w:type="dxa"/>
          </w:tcPr>
          <w:p w14:paraId="35CCC16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Capergnanica</w:t>
            </w:r>
            <w:proofErr w:type="spellEnd"/>
          </w:p>
        </w:tc>
        <w:tc>
          <w:tcPr>
            <w:tcW w:w="4111" w:type="dxa"/>
          </w:tcPr>
          <w:p w14:paraId="0B2424E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F121E01" w14:textId="77777777" w:rsidTr="00071046">
        <w:trPr>
          <w:trHeight w:val="244"/>
        </w:trPr>
        <w:tc>
          <w:tcPr>
            <w:tcW w:w="1716" w:type="dxa"/>
          </w:tcPr>
          <w:p w14:paraId="6A4CE00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23B9A1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019013</w:t>
            </w:r>
          </w:p>
        </w:tc>
        <w:tc>
          <w:tcPr>
            <w:tcW w:w="2693" w:type="dxa"/>
          </w:tcPr>
          <w:p w14:paraId="6392BED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Cappella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Cantone</w:t>
            </w:r>
          </w:p>
        </w:tc>
        <w:tc>
          <w:tcPr>
            <w:tcW w:w="4111" w:type="dxa"/>
          </w:tcPr>
          <w:p w14:paraId="0FAF31B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1C1D643C" w14:textId="77777777" w:rsidTr="00071046">
        <w:trPr>
          <w:trHeight w:val="244"/>
        </w:trPr>
        <w:tc>
          <w:tcPr>
            <w:tcW w:w="1716" w:type="dxa"/>
          </w:tcPr>
          <w:p w14:paraId="0515E9E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34BA043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019014</w:t>
            </w:r>
          </w:p>
        </w:tc>
        <w:tc>
          <w:tcPr>
            <w:tcW w:w="2693" w:type="dxa"/>
          </w:tcPr>
          <w:p w14:paraId="5F40F4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Cappella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de'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Picenardi</w:t>
            </w:r>
            <w:proofErr w:type="spellEnd"/>
          </w:p>
        </w:tc>
        <w:tc>
          <w:tcPr>
            <w:tcW w:w="4111" w:type="dxa"/>
          </w:tcPr>
          <w:p w14:paraId="59EAB48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7D61B78" w14:textId="77777777" w:rsidTr="00071046">
        <w:trPr>
          <w:trHeight w:val="244"/>
        </w:trPr>
        <w:tc>
          <w:tcPr>
            <w:tcW w:w="1716" w:type="dxa"/>
          </w:tcPr>
          <w:p w14:paraId="0DFD8AE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52C634E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019015</w:t>
            </w:r>
          </w:p>
        </w:tc>
        <w:tc>
          <w:tcPr>
            <w:tcW w:w="2693" w:type="dxa"/>
          </w:tcPr>
          <w:p w14:paraId="18E8673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Capralba</w:t>
            </w:r>
            <w:proofErr w:type="spellEnd"/>
          </w:p>
        </w:tc>
        <w:tc>
          <w:tcPr>
            <w:tcW w:w="4111" w:type="dxa"/>
          </w:tcPr>
          <w:p w14:paraId="26CCBF5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8B1CB80" w14:textId="77777777" w:rsidTr="00071046">
        <w:trPr>
          <w:trHeight w:val="244"/>
        </w:trPr>
        <w:tc>
          <w:tcPr>
            <w:tcW w:w="1716" w:type="dxa"/>
          </w:tcPr>
          <w:p w14:paraId="0BE8856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7252FD8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019016</w:t>
            </w:r>
          </w:p>
        </w:tc>
        <w:tc>
          <w:tcPr>
            <w:tcW w:w="2693" w:type="dxa"/>
          </w:tcPr>
          <w:p w14:paraId="74D55C4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Casalbuttano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Uniti</w:t>
            </w:r>
            <w:proofErr w:type="spellEnd"/>
          </w:p>
        </w:tc>
        <w:tc>
          <w:tcPr>
            <w:tcW w:w="4111" w:type="dxa"/>
          </w:tcPr>
          <w:p w14:paraId="384275E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163DD1F" w14:textId="77777777" w:rsidTr="00071046">
        <w:trPr>
          <w:trHeight w:val="244"/>
        </w:trPr>
        <w:tc>
          <w:tcPr>
            <w:tcW w:w="1716" w:type="dxa"/>
          </w:tcPr>
          <w:p w14:paraId="07D8CA4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2D4413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019017</w:t>
            </w:r>
          </w:p>
        </w:tc>
        <w:tc>
          <w:tcPr>
            <w:tcW w:w="2693" w:type="dxa"/>
          </w:tcPr>
          <w:p w14:paraId="43D76CE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Casale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Cremasco-Vidolasco</w:t>
            </w:r>
            <w:proofErr w:type="spellEnd"/>
          </w:p>
        </w:tc>
        <w:tc>
          <w:tcPr>
            <w:tcW w:w="4111" w:type="dxa"/>
          </w:tcPr>
          <w:p w14:paraId="3A7A503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7282BDB" w14:textId="77777777" w:rsidTr="00071046">
        <w:trPr>
          <w:trHeight w:val="242"/>
        </w:trPr>
        <w:tc>
          <w:tcPr>
            <w:tcW w:w="1716" w:type="dxa"/>
          </w:tcPr>
          <w:p w14:paraId="6F2695E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365175C4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019018</w:t>
            </w:r>
          </w:p>
        </w:tc>
        <w:tc>
          <w:tcPr>
            <w:tcW w:w="2693" w:type="dxa"/>
          </w:tcPr>
          <w:p w14:paraId="6E1FC41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Casaletto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Ceredano</w:t>
            </w:r>
            <w:proofErr w:type="spellEnd"/>
          </w:p>
        </w:tc>
        <w:tc>
          <w:tcPr>
            <w:tcW w:w="4111" w:type="dxa"/>
          </w:tcPr>
          <w:p w14:paraId="53B2385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4640F969" w14:textId="77777777" w:rsidTr="00071046">
        <w:trPr>
          <w:trHeight w:val="244"/>
        </w:trPr>
        <w:tc>
          <w:tcPr>
            <w:tcW w:w="1716" w:type="dxa"/>
          </w:tcPr>
          <w:p w14:paraId="5B2770F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13265A4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019019</w:t>
            </w:r>
          </w:p>
        </w:tc>
        <w:tc>
          <w:tcPr>
            <w:tcW w:w="2693" w:type="dxa"/>
          </w:tcPr>
          <w:p w14:paraId="41620A6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Casaletto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Sopra</w:t>
            </w:r>
          </w:p>
        </w:tc>
        <w:tc>
          <w:tcPr>
            <w:tcW w:w="4111" w:type="dxa"/>
          </w:tcPr>
          <w:p w14:paraId="69358BC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D425CEA" w14:textId="77777777" w:rsidTr="00071046">
        <w:trPr>
          <w:trHeight w:val="244"/>
        </w:trPr>
        <w:tc>
          <w:tcPr>
            <w:tcW w:w="1716" w:type="dxa"/>
          </w:tcPr>
          <w:p w14:paraId="45AD04F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19A5419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019020</w:t>
            </w:r>
          </w:p>
        </w:tc>
        <w:tc>
          <w:tcPr>
            <w:tcW w:w="2693" w:type="dxa"/>
          </w:tcPr>
          <w:p w14:paraId="73D121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Casaletto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Vaprio</w:t>
            </w:r>
            <w:proofErr w:type="spellEnd"/>
          </w:p>
        </w:tc>
        <w:tc>
          <w:tcPr>
            <w:tcW w:w="4111" w:type="dxa"/>
          </w:tcPr>
          <w:p w14:paraId="38FE424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F466BB1" w14:textId="77777777" w:rsidTr="00071046">
        <w:trPr>
          <w:trHeight w:val="244"/>
        </w:trPr>
        <w:tc>
          <w:tcPr>
            <w:tcW w:w="1716" w:type="dxa"/>
          </w:tcPr>
          <w:p w14:paraId="45F347C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115CE8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019021</w:t>
            </w:r>
          </w:p>
        </w:tc>
        <w:tc>
          <w:tcPr>
            <w:tcW w:w="2693" w:type="dxa"/>
          </w:tcPr>
          <w:p w14:paraId="5C9FCE3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Casalmaggiore</w:t>
            </w:r>
            <w:proofErr w:type="spellEnd"/>
          </w:p>
        </w:tc>
        <w:tc>
          <w:tcPr>
            <w:tcW w:w="4111" w:type="dxa"/>
          </w:tcPr>
          <w:p w14:paraId="79B77D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641B7D0" w14:textId="77777777" w:rsidTr="00071046">
        <w:trPr>
          <w:trHeight w:val="244"/>
        </w:trPr>
        <w:tc>
          <w:tcPr>
            <w:tcW w:w="1716" w:type="dxa"/>
          </w:tcPr>
          <w:p w14:paraId="1B9E2FD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1E9EB42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019022</w:t>
            </w:r>
          </w:p>
        </w:tc>
        <w:tc>
          <w:tcPr>
            <w:tcW w:w="2693" w:type="dxa"/>
          </w:tcPr>
          <w:p w14:paraId="4971527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Casalmorano</w:t>
            </w:r>
            <w:proofErr w:type="spellEnd"/>
          </w:p>
        </w:tc>
        <w:tc>
          <w:tcPr>
            <w:tcW w:w="4111" w:type="dxa"/>
          </w:tcPr>
          <w:p w14:paraId="1B74ADF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5B810B8" w14:textId="77777777" w:rsidTr="00071046">
        <w:trPr>
          <w:trHeight w:val="244"/>
        </w:trPr>
        <w:tc>
          <w:tcPr>
            <w:tcW w:w="1716" w:type="dxa"/>
          </w:tcPr>
          <w:p w14:paraId="0235886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5ABF534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019023</w:t>
            </w:r>
          </w:p>
        </w:tc>
        <w:tc>
          <w:tcPr>
            <w:tcW w:w="2693" w:type="dxa"/>
          </w:tcPr>
          <w:p w14:paraId="78E9AB0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Casteldidone</w:t>
            </w:r>
            <w:proofErr w:type="spellEnd"/>
          </w:p>
        </w:tc>
        <w:tc>
          <w:tcPr>
            <w:tcW w:w="4111" w:type="dxa"/>
          </w:tcPr>
          <w:p w14:paraId="3753D25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EB59B11" w14:textId="77777777" w:rsidTr="00071046">
        <w:trPr>
          <w:trHeight w:val="244"/>
        </w:trPr>
        <w:tc>
          <w:tcPr>
            <w:tcW w:w="1716" w:type="dxa"/>
          </w:tcPr>
          <w:p w14:paraId="21662B8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67A094D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019024</w:t>
            </w:r>
          </w:p>
        </w:tc>
        <w:tc>
          <w:tcPr>
            <w:tcW w:w="2693" w:type="dxa"/>
          </w:tcPr>
          <w:p w14:paraId="167BAC5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Castel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Gabbiano</w:t>
            </w:r>
            <w:proofErr w:type="spellEnd"/>
          </w:p>
        </w:tc>
        <w:tc>
          <w:tcPr>
            <w:tcW w:w="4111" w:type="dxa"/>
          </w:tcPr>
          <w:p w14:paraId="218E649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6854576" w14:textId="77777777" w:rsidTr="00071046">
        <w:trPr>
          <w:trHeight w:val="244"/>
        </w:trPr>
        <w:tc>
          <w:tcPr>
            <w:tcW w:w="1716" w:type="dxa"/>
          </w:tcPr>
          <w:p w14:paraId="480ACD7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6178420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019025</w:t>
            </w:r>
          </w:p>
        </w:tc>
        <w:tc>
          <w:tcPr>
            <w:tcW w:w="2693" w:type="dxa"/>
          </w:tcPr>
          <w:p w14:paraId="5D8A593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Castelleone</w:t>
            </w:r>
            <w:proofErr w:type="spellEnd"/>
          </w:p>
        </w:tc>
        <w:tc>
          <w:tcPr>
            <w:tcW w:w="4111" w:type="dxa"/>
          </w:tcPr>
          <w:p w14:paraId="1F8E70A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7426069" w14:textId="77777777" w:rsidTr="00071046">
        <w:trPr>
          <w:trHeight w:val="244"/>
        </w:trPr>
        <w:tc>
          <w:tcPr>
            <w:tcW w:w="1716" w:type="dxa"/>
          </w:tcPr>
          <w:p w14:paraId="31C6849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Cremona</w:t>
            </w:r>
          </w:p>
        </w:tc>
        <w:tc>
          <w:tcPr>
            <w:tcW w:w="1135" w:type="dxa"/>
          </w:tcPr>
          <w:p w14:paraId="27D8EAE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019026</w:t>
            </w:r>
          </w:p>
        </w:tc>
        <w:tc>
          <w:tcPr>
            <w:tcW w:w="2693" w:type="dxa"/>
          </w:tcPr>
          <w:p w14:paraId="47B837D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Castelverde</w:t>
            </w:r>
            <w:proofErr w:type="spellEnd"/>
          </w:p>
        </w:tc>
        <w:tc>
          <w:tcPr>
            <w:tcW w:w="4111" w:type="dxa"/>
          </w:tcPr>
          <w:p w14:paraId="01424AF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F5E8B04" w14:textId="77777777" w:rsidTr="00071046">
        <w:trPr>
          <w:trHeight w:val="241"/>
        </w:trPr>
        <w:tc>
          <w:tcPr>
            <w:tcW w:w="1716" w:type="dxa"/>
          </w:tcPr>
          <w:p w14:paraId="787979F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67487AD4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019027</w:t>
            </w:r>
          </w:p>
        </w:tc>
        <w:tc>
          <w:tcPr>
            <w:tcW w:w="2693" w:type="dxa"/>
          </w:tcPr>
          <w:p w14:paraId="629CF42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Castelvisconti</w:t>
            </w:r>
            <w:proofErr w:type="spellEnd"/>
          </w:p>
        </w:tc>
        <w:tc>
          <w:tcPr>
            <w:tcW w:w="4111" w:type="dxa"/>
          </w:tcPr>
          <w:p w14:paraId="3A4F4D8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65AFCBA" w14:textId="77777777" w:rsidTr="00071046">
        <w:trPr>
          <w:trHeight w:val="244"/>
        </w:trPr>
        <w:tc>
          <w:tcPr>
            <w:tcW w:w="1716" w:type="dxa"/>
          </w:tcPr>
          <w:p w14:paraId="3907D0C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7BE212B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019028</w:t>
            </w:r>
          </w:p>
        </w:tc>
        <w:tc>
          <w:tcPr>
            <w:tcW w:w="2693" w:type="dxa"/>
          </w:tcPr>
          <w:p w14:paraId="2AF543A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Cella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Dati</w:t>
            </w:r>
            <w:proofErr w:type="spellEnd"/>
          </w:p>
        </w:tc>
        <w:tc>
          <w:tcPr>
            <w:tcW w:w="4111" w:type="dxa"/>
          </w:tcPr>
          <w:p w14:paraId="1E30849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CB782F7" w14:textId="77777777" w:rsidTr="00071046">
        <w:trPr>
          <w:trHeight w:val="244"/>
        </w:trPr>
        <w:tc>
          <w:tcPr>
            <w:tcW w:w="1716" w:type="dxa"/>
          </w:tcPr>
          <w:p w14:paraId="2B9E590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74CABCE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019029</w:t>
            </w:r>
          </w:p>
        </w:tc>
        <w:tc>
          <w:tcPr>
            <w:tcW w:w="2693" w:type="dxa"/>
          </w:tcPr>
          <w:p w14:paraId="20BEF0A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Chieve</w:t>
            </w:r>
            <w:proofErr w:type="spellEnd"/>
          </w:p>
        </w:tc>
        <w:tc>
          <w:tcPr>
            <w:tcW w:w="4111" w:type="dxa"/>
          </w:tcPr>
          <w:p w14:paraId="5823B3D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033E5DD" w14:textId="77777777" w:rsidTr="00071046">
        <w:trPr>
          <w:trHeight w:val="244"/>
        </w:trPr>
        <w:tc>
          <w:tcPr>
            <w:tcW w:w="1716" w:type="dxa"/>
          </w:tcPr>
          <w:p w14:paraId="5728369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3CC3183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019030</w:t>
            </w:r>
          </w:p>
        </w:tc>
        <w:tc>
          <w:tcPr>
            <w:tcW w:w="2693" w:type="dxa"/>
          </w:tcPr>
          <w:p w14:paraId="2385F71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Cicognolo</w:t>
            </w:r>
            <w:proofErr w:type="spellEnd"/>
          </w:p>
        </w:tc>
        <w:tc>
          <w:tcPr>
            <w:tcW w:w="4111" w:type="dxa"/>
          </w:tcPr>
          <w:p w14:paraId="6565DF4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3481995" w14:textId="77777777" w:rsidTr="00071046">
        <w:trPr>
          <w:trHeight w:val="244"/>
        </w:trPr>
        <w:tc>
          <w:tcPr>
            <w:tcW w:w="1716" w:type="dxa"/>
          </w:tcPr>
          <w:p w14:paraId="320609C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CB2F85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019031</w:t>
            </w:r>
          </w:p>
        </w:tc>
        <w:tc>
          <w:tcPr>
            <w:tcW w:w="2693" w:type="dxa"/>
          </w:tcPr>
          <w:p w14:paraId="68EE90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Cingia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de'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Botti</w:t>
            </w:r>
          </w:p>
        </w:tc>
        <w:tc>
          <w:tcPr>
            <w:tcW w:w="4111" w:type="dxa"/>
          </w:tcPr>
          <w:p w14:paraId="2332147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30D4A65" w14:textId="77777777" w:rsidTr="00071046">
        <w:trPr>
          <w:trHeight w:val="244"/>
        </w:trPr>
        <w:tc>
          <w:tcPr>
            <w:tcW w:w="1716" w:type="dxa"/>
          </w:tcPr>
          <w:p w14:paraId="100A48B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75954BC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019032</w:t>
            </w:r>
          </w:p>
        </w:tc>
        <w:tc>
          <w:tcPr>
            <w:tcW w:w="2693" w:type="dxa"/>
          </w:tcPr>
          <w:p w14:paraId="7B8A132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Corte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de'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Cortesi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con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Cignone</w:t>
            </w:r>
          </w:p>
        </w:tc>
        <w:tc>
          <w:tcPr>
            <w:tcW w:w="4111" w:type="dxa"/>
          </w:tcPr>
          <w:p w14:paraId="7B0E6A3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F2B72E7" w14:textId="77777777" w:rsidTr="00071046">
        <w:trPr>
          <w:trHeight w:val="244"/>
        </w:trPr>
        <w:tc>
          <w:tcPr>
            <w:tcW w:w="1716" w:type="dxa"/>
          </w:tcPr>
          <w:p w14:paraId="5FEBE81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7834C89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019033</w:t>
            </w:r>
          </w:p>
        </w:tc>
        <w:tc>
          <w:tcPr>
            <w:tcW w:w="2693" w:type="dxa"/>
          </w:tcPr>
          <w:p w14:paraId="1C007F8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Corte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de'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Frati</w:t>
            </w:r>
            <w:proofErr w:type="spellEnd"/>
          </w:p>
        </w:tc>
        <w:tc>
          <w:tcPr>
            <w:tcW w:w="4111" w:type="dxa"/>
          </w:tcPr>
          <w:p w14:paraId="5A29584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4DFBB03E" w14:textId="77777777" w:rsidTr="00071046">
        <w:trPr>
          <w:trHeight w:val="244"/>
        </w:trPr>
        <w:tc>
          <w:tcPr>
            <w:tcW w:w="1716" w:type="dxa"/>
          </w:tcPr>
          <w:p w14:paraId="40E3F81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04B13AB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019034</w:t>
            </w:r>
          </w:p>
        </w:tc>
        <w:tc>
          <w:tcPr>
            <w:tcW w:w="2693" w:type="dxa"/>
          </w:tcPr>
          <w:p w14:paraId="1E252B7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Credera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Rubbiano</w:t>
            </w:r>
            <w:proofErr w:type="spellEnd"/>
          </w:p>
        </w:tc>
        <w:tc>
          <w:tcPr>
            <w:tcW w:w="4111" w:type="dxa"/>
          </w:tcPr>
          <w:p w14:paraId="1301FAB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87DABE0" w14:textId="77777777" w:rsidTr="00071046">
        <w:trPr>
          <w:trHeight w:val="244"/>
        </w:trPr>
        <w:tc>
          <w:tcPr>
            <w:tcW w:w="1716" w:type="dxa"/>
          </w:tcPr>
          <w:p w14:paraId="4BA527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19D9A52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019035</w:t>
            </w:r>
          </w:p>
        </w:tc>
        <w:tc>
          <w:tcPr>
            <w:tcW w:w="2693" w:type="dxa"/>
          </w:tcPr>
          <w:p w14:paraId="4DA09B8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Crema</w:t>
            </w:r>
          </w:p>
        </w:tc>
        <w:tc>
          <w:tcPr>
            <w:tcW w:w="4111" w:type="dxa"/>
          </w:tcPr>
          <w:p w14:paraId="257C9C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1352CF1" w14:textId="77777777" w:rsidTr="00071046">
        <w:trPr>
          <w:trHeight w:val="242"/>
        </w:trPr>
        <w:tc>
          <w:tcPr>
            <w:tcW w:w="1716" w:type="dxa"/>
          </w:tcPr>
          <w:p w14:paraId="483771B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12123BF2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019036</w:t>
            </w:r>
          </w:p>
        </w:tc>
        <w:tc>
          <w:tcPr>
            <w:tcW w:w="2693" w:type="dxa"/>
          </w:tcPr>
          <w:p w14:paraId="60926AC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4111" w:type="dxa"/>
          </w:tcPr>
          <w:p w14:paraId="6C18745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4C83FD62" w14:textId="77777777" w:rsidTr="00071046">
        <w:trPr>
          <w:trHeight w:val="244"/>
        </w:trPr>
        <w:tc>
          <w:tcPr>
            <w:tcW w:w="1716" w:type="dxa"/>
          </w:tcPr>
          <w:p w14:paraId="7009D78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449DC51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019037</w:t>
            </w:r>
          </w:p>
        </w:tc>
        <w:tc>
          <w:tcPr>
            <w:tcW w:w="2693" w:type="dxa"/>
          </w:tcPr>
          <w:p w14:paraId="739FA69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Cremosano</w:t>
            </w:r>
            <w:proofErr w:type="spellEnd"/>
          </w:p>
        </w:tc>
        <w:tc>
          <w:tcPr>
            <w:tcW w:w="4111" w:type="dxa"/>
          </w:tcPr>
          <w:p w14:paraId="4EC73D3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AE56184" w14:textId="77777777" w:rsidTr="00071046">
        <w:trPr>
          <w:trHeight w:val="244"/>
        </w:trPr>
        <w:tc>
          <w:tcPr>
            <w:tcW w:w="1716" w:type="dxa"/>
          </w:tcPr>
          <w:p w14:paraId="7E9C7E5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54A8362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019038</w:t>
            </w:r>
          </w:p>
        </w:tc>
        <w:tc>
          <w:tcPr>
            <w:tcW w:w="2693" w:type="dxa"/>
          </w:tcPr>
          <w:p w14:paraId="5432994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Crotta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342F6FE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BEA6441" w14:textId="77777777" w:rsidTr="00071046">
        <w:trPr>
          <w:trHeight w:val="244"/>
        </w:trPr>
        <w:tc>
          <w:tcPr>
            <w:tcW w:w="1716" w:type="dxa"/>
          </w:tcPr>
          <w:p w14:paraId="6CDAC1F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1F4F353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019039</w:t>
            </w:r>
          </w:p>
        </w:tc>
        <w:tc>
          <w:tcPr>
            <w:tcW w:w="2693" w:type="dxa"/>
          </w:tcPr>
          <w:p w14:paraId="3CB9196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Cumignano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Naviglio</w:t>
            </w:r>
            <w:proofErr w:type="spellEnd"/>
          </w:p>
        </w:tc>
        <w:tc>
          <w:tcPr>
            <w:tcW w:w="4111" w:type="dxa"/>
          </w:tcPr>
          <w:p w14:paraId="24116F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3063993" w14:textId="77777777" w:rsidTr="00071046">
        <w:trPr>
          <w:trHeight w:val="244"/>
        </w:trPr>
        <w:tc>
          <w:tcPr>
            <w:tcW w:w="1716" w:type="dxa"/>
          </w:tcPr>
          <w:p w14:paraId="7A14FC2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121A95F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019040</w:t>
            </w:r>
          </w:p>
        </w:tc>
        <w:tc>
          <w:tcPr>
            <w:tcW w:w="2693" w:type="dxa"/>
          </w:tcPr>
          <w:p w14:paraId="20F84CA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Derovere</w:t>
            </w:r>
            <w:proofErr w:type="spellEnd"/>
          </w:p>
        </w:tc>
        <w:tc>
          <w:tcPr>
            <w:tcW w:w="4111" w:type="dxa"/>
          </w:tcPr>
          <w:p w14:paraId="70A131F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0921ED4" w14:textId="77777777" w:rsidTr="00071046">
        <w:trPr>
          <w:trHeight w:val="244"/>
        </w:trPr>
        <w:tc>
          <w:tcPr>
            <w:tcW w:w="1716" w:type="dxa"/>
          </w:tcPr>
          <w:p w14:paraId="50DBB7C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1827605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019041</w:t>
            </w:r>
          </w:p>
        </w:tc>
        <w:tc>
          <w:tcPr>
            <w:tcW w:w="2693" w:type="dxa"/>
          </w:tcPr>
          <w:p w14:paraId="39A7787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Dovera</w:t>
            </w:r>
            <w:proofErr w:type="spellEnd"/>
          </w:p>
        </w:tc>
        <w:tc>
          <w:tcPr>
            <w:tcW w:w="4111" w:type="dxa"/>
          </w:tcPr>
          <w:p w14:paraId="68C45F8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54B83BBB" w14:textId="77777777" w:rsidTr="00071046">
        <w:trPr>
          <w:trHeight w:val="244"/>
        </w:trPr>
        <w:tc>
          <w:tcPr>
            <w:tcW w:w="1716" w:type="dxa"/>
          </w:tcPr>
          <w:p w14:paraId="10B581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1E439C6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019042</w:t>
            </w:r>
          </w:p>
        </w:tc>
        <w:tc>
          <w:tcPr>
            <w:tcW w:w="2693" w:type="dxa"/>
          </w:tcPr>
          <w:p w14:paraId="22D400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Drizzona</w:t>
            </w:r>
            <w:proofErr w:type="spellEnd"/>
          </w:p>
        </w:tc>
        <w:tc>
          <w:tcPr>
            <w:tcW w:w="4111" w:type="dxa"/>
          </w:tcPr>
          <w:p w14:paraId="3A1863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1FF34899" w14:textId="77777777" w:rsidTr="00071046">
        <w:trPr>
          <w:trHeight w:val="244"/>
        </w:trPr>
        <w:tc>
          <w:tcPr>
            <w:tcW w:w="1716" w:type="dxa"/>
          </w:tcPr>
          <w:p w14:paraId="3AD8537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1807EB7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019043</w:t>
            </w:r>
          </w:p>
        </w:tc>
        <w:tc>
          <w:tcPr>
            <w:tcW w:w="2693" w:type="dxa"/>
          </w:tcPr>
          <w:p w14:paraId="02E0A37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Fiesco</w:t>
            </w:r>
            <w:proofErr w:type="spellEnd"/>
          </w:p>
        </w:tc>
        <w:tc>
          <w:tcPr>
            <w:tcW w:w="4111" w:type="dxa"/>
          </w:tcPr>
          <w:p w14:paraId="7EEB323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21ECAF5" w14:textId="77777777" w:rsidTr="00071046">
        <w:trPr>
          <w:trHeight w:val="244"/>
        </w:trPr>
        <w:tc>
          <w:tcPr>
            <w:tcW w:w="1716" w:type="dxa"/>
          </w:tcPr>
          <w:p w14:paraId="5334D87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D623B7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019044</w:t>
            </w:r>
          </w:p>
        </w:tc>
        <w:tc>
          <w:tcPr>
            <w:tcW w:w="2693" w:type="dxa"/>
          </w:tcPr>
          <w:p w14:paraId="2C90B22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Formigara</w:t>
            </w:r>
            <w:proofErr w:type="spellEnd"/>
          </w:p>
        </w:tc>
        <w:tc>
          <w:tcPr>
            <w:tcW w:w="4111" w:type="dxa"/>
          </w:tcPr>
          <w:p w14:paraId="460E6AA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708F2EF" w14:textId="77777777" w:rsidTr="00071046">
        <w:trPr>
          <w:trHeight w:val="241"/>
        </w:trPr>
        <w:tc>
          <w:tcPr>
            <w:tcW w:w="1716" w:type="dxa"/>
          </w:tcPr>
          <w:p w14:paraId="625CF29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2D47A88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019045</w:t>
            </w:r>
          </w:p>
        </w:tc>
        <w:tc>
          <w:tcPr>
            <w:tcW w:w="2693" w:type="dxa"/>
          </w:tcPr>
          <w:p w14:paraId="4C6D72C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Gabbioneta-Binanuova</w:t>
            </w:r>
            <w:proofErr w:type="spellEnd"/>
          </w:p>
        </w:tc>
        <w:tc>
          <w:tcPr>
            <w:tcW w:w="4111" w:type="dxa"/>
          </w:tcPr>
          <w:p w14:paraId="1DD9C93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365C2B8" w14:textId="77777777" w:rsidTr="00071046">
        <w:trPr>
          <w:trHeight w:val="244"/>
        </w:trPr>
        <w:tc>
          <w:tcPr>
            <w:tcW w:w="1716" w:type="dxa"/>
          </w:tcPr>
          <w:p w14:paraId="3D5C9E4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52FFEE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019046</w:t>
            </w:r>
          </w:p>
        </w:tc>
        <w:tc>
          <w:tcPr>
            <w:tcW w:w="2693" w:type="dxa"/>
          </w:tcPr>
          <w:p w14:paraId="3D51BA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Gadesco-Pieve</w:t>
            </w:r>
            <w:proofErr w:type="spellEnd"/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Delmona</w:t>
            </w:r>
            <w:proofErr w:type="spellEnd"/>
          </w:p>
        </w:tc>
        <w:tc>
          <w:tcPr>
            <w:tcW w:w="4111" w:type="dxa"/>
          </w:tcPr>
          <w:p w14:paraId="03670CE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74C1889" w14:textId="77777777" w:rsidTr="00071046">
        <w:trPr>
          <w:trHeight w:val="244"/>
        </w:trPr>
        <w:tc>
          <w:tcPr>
            <w:tcW w:w="1716" w:type="dxa"/>
          </w:tcPr>
          <w:p w14:paraId="11EBE26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159C09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019047</w:t>
            </w:r>
          </w:p>
        </w:tc>
        <w:tc>
          <w:tcPr>
            <w:tcW w:w="2693" w:type="dxa"/>
          </w:tcPr>
          <w:p w14:paraId="0B3F4B8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Genivolta</w:t>
            </w:r>
            <w:proofErr w:type="spellEnd"/>
          </w:p>
        </w:tc>
        <w:tc>
          <w:tcPr>
            <w:tcW w:w="4111" w:type="dxa"/>
          </w:tcPr>
          <w:p w14:paraId="1640997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71D38E5" w14:textId="77777777" w:rsidTr="00071046">
        <w:trPr>
          <w:trHeight w:val="244"/>
        </w:trPr>
        <w:tc>
          <w:tcPr>
            <w:tcW w:w="1716" w:type="dxa"/>
          </w:tcPr>
          <w:p w14:paraId="4D56235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7C96F68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019048</w:t>
            </w:r>
          </w:p>
        </w:tc>
        <w:tc>
          <w:tcPr>
            <w:tcW w:w="2693" w:type="dxa"/>
          </w:tcPr>
          <w:p w14:paraId="467C9A2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Gerre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de'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Caprioli</w:t>
            </w:r>
            <w:proofErr w:type="spellEnd"/>
          </w:p>
        </w:tc>
        <w:tc>
          <w:tcPr>
            <w:tcW w:w="4111" w:type="dxa"/>
          </w:tcPr>
          <w:p w14:paraId="3532561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BC40BCE" w14:textId="77777777" w:rsidTr="00071046">
        <w:trPr>
          <w:trHeight w:val="244"/>
        </w:trPr>
        <w:tc>
          <w:tcPr>
            <w:tcW w:w="1716" w:type="dxa"/>
          </w:tcPr>
          <w:p w14:paraId="671C9E2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4FEC2CC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019049</w:t>
            </w:r>
          </w:p>
        </w:tc>
        <w:tc>
          <w:tcPr>
            <w:tcW w:w="2693" w:type="dxa"/>
          </w:tcPr>
          <w:p w14:paraId="327E129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Gombito</w:t>
            </w:r>
            <w:proofErr w:type="spellEnd"/>
          </w:p>
        </w:tc>
        <w:tc>
          <w:tcPr>
            <w:tcW w:w="4111" w:type="dxa"/>
          </w:tcPr>
          <w:p w14:paraId="299B742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8FE33AE" w14:textId="77777777" w:rsidTr="00071046">
        <w:trPr>
          <w:trHeight w:val="244"/>
        </w:trPr>
        <w:tc>
          <w:tcPr>
            <w:tcW w:w="1716" w:type="dxa"/>
          </w:tcPr>
          <w:p w14:paraId="3B05BF8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66920BF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019050</w:t>
            </w:r>
          </w:p>
        </w:tc>
        <w:tc>
          <w:tcPr>
            <w:tcW w:w="2693" w:type="dxa"/>
          </w:tcPr>
          <w:p w14:paraId="0BE0EB3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Grontardo</w:t>
            </w:r>
            <w:proofErr w:type="spellEnd"/>
          </w:p>
        </w:tc>
        <w:tc>
          <w:tcPr>
            <w:tcW w:w="4111" w:type="dxa"/>
          </w:tcPr>
          <w:p w14:paraId="4EACDF4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454D9A11" w14:textId="77777777" w:rsidTr="00071046">
        <w:trPr>
          <w:trHeight w:val="244"/>
        </w:trPr>
        <w:tc>
          <w:tcPr>
            <w:tcW w:w="1716" w:type="dxa"/>
          </w:tcPr>
          <w:p w14:paraId="2B117D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5902585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019051</w:t>
            </w:r>
          </w:p>
        </w:tc>
        <w:tc>
          <w:tcPr>
            <w:tcW w:w="2693" w:type="dxa"/>
          </w:tcPr>
          <w:p w14:paraId="4A048E8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Grumello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Cremonese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ed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Uniti</w:t>
            </w:r>
            <w:proofErr w:type="spellEnd"/>
          </w:p>
        </w:tc>
        <w:tc>
          <w:tcPr>
            <w:tcW w:w="4111" w:type="dxa"/>
          </w:tcPr>
          <w:p w14:paraId="2BDC810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C51C1F9" w14:textId="77777777" w:rsidTr="00071046">
        <w:trPr>
          <w:trHeight w:val="244"/>
        </w:trPr>
        <w:tc>
          <w:tcPr>
            <w:tcW w:w="1716" w:type="dxa"/>
          </w:tcPr>
          <w:p w14:paraId="4D1C597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53A000A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019052</w:t>
            </w:r>
          </w:p>
        </w:tc>
        <w:tc>
          <w:tcPr>
            <w:tcW w:w="2693" w:type="dxa"/>
          </w:tcPr>
          <w:p w14:paraId="3C4677F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Gussola</w:t>
            </w:r>
            <w:proofErr w:type="spellEnd"/>
          </w:p>
        </w:tc>
        <w:tc>
          <w:tcPr>
            <w:tcW w:w="4111" w:type="dxa"/>
          </w:tcPr>
          <w:p w14:paraId="7674078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EF58A67" w14:textId="77777777" w:rsidTr="00071046">
        <w:trPr>
          <w:trHeight w:val="244"/>
        </w:trPr>
        <w:tc>
          <w:tcPr>
            <w:tcW w:w="1716" w:type="dxa"/>
          </w:tcPr>
          <w:p w14:paraId="478B58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47BEE35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019053</w:t>
            </w:r>
          </w:p>
        </w:tc>
        <w:tc>
          <w:tcPr>
            <w:tcW w:w="2693" w:type="dxa"/>
          </w:tcPr>
          <w:p w14:paraId="01234B0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Isola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Dovarese</w:t>
            </w:r>
            <w:proofErr w:type="spellEnd"/>
          </w:p>
        </w:tc>
        <w:tc>
          <w:tcPr>
            <w:tcW w:w="4111" w:type="dxa"/>
          </w:tcPr>
          <w:p w14:paraId="42032D8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7B9BA83" w14:textId="77777777" w:rsidTr="00071046">
        <w:trPr>
          <w:trHeight w:val="244"/>
        </w:trPr>
        <w:tc>
          <w:tcPr>
            <w:tcW w:w="1716" w:type="dxa"/>
          </w:tcPr>
          <w:p w14:paraId="7CCB5CD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0B6AD7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019054</w:t>
            </w:r>
          </w:p>
        </w:tc>
        <w:tc>
          <w:tcPr>
            <w:tcW w:w="2693" w:type="dxa"/>
          </w:tcPr>
          <w:p w14:paraId="1B2A12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Izano</w:t>
            </w:r>
            <w:proofErr w:type="spellEnd"/>
          </w:p>
        </w:tc>
        <w:tc>
          <w:tcPr>
            <w:tcW w:w="4111" w:type="dxa"/>
          </w:tcPr>
          <w:p w14:paraId="38217C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5BCE278" w14:textId="77777777" w:rsidTr="00071046">
        <w:trPr>
          <w:trHeight w:val="241"/>
        </w:trPr>
        <w:tc>
          <w:tcPr>
            <w:tcW w:w="1716" w:type="dxa"/>
          </w:tcPr>
          <w:p w14:paraId="2B352B7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31D1B2C6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019055</w:t>
            </w:r>
          </w:p>
        </w:tc>
        <w:tc>
          <w:tcPr>
            <w:tcW w:w="2693" w:type="dxa"/>
          </w:tcPr>
          <w:p w14:paraId="54C42C6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Madignano</w:t>
            </w:r>
            <w:proofErr w:type="spellEnd"/>
          </w:p>
        </w:tc>
        <w:tc>
          <w:tcPr>
            <w:tcW w:w="4111" w:type="dxa"/>
          </w:tcPr>
          <w:p w14:paraId="04E8101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6875DE6" w14:textId="77777777" w:rsidTr="00071046">
        <w:trPr>
          <w:trHeight w:val="244"/>
        </w:trPr>
        <w:tc>
          <w:tcPr>
            <w:tcW w:w="1716" w:type="dxa"/>
          </w:tcPr>
          <w:p w14:paraId="4A48F95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6C91B5E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019056</w:t>
            </w:r>
          </w:p>
        </w:tc>
        <w:tc>
          <w:tcPr>
            <w:tcW w:w="2693" w:type="dxa"/>
          </w:tcPr>
          <w:p w14:paraId="2CFD179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Malagnino</w:t>
            </w:r>
            <w:proofErr w:type="spellEnd"/>
          </w:p>
        </w:tc>
        <w:tc>
          <w:tcPr>
            <w:tcW w:w="4111" w:type="dxa"/>
          </w:tcPr>
          <w:p w14:paraId="047EFB9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E546BC9" w14:textId="77777777" w:rsidTr="00071046">
        <w:trPr>
          <w:trHeight w:val="244"/>
        </w:trPr>
        <w:tc>
          <w:tcPr>
            <w:tcW w:w="1716" w:type="dxa"/>
          </w:tcPr>
          <w:p w14:paraId="622A0C4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0226FEA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019057</w:t>
            </w:r>
          </w:p>
        </w:tc>
        <w:tc>
          <w:tcPr>
            <w:tcW w:w="2693" w:type="dxa"/>
          </w:tcPr>
          <w:p w14:paraId="2D0513B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Martignana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 Po</w:t>
            </w:r>
          </w:p>
        </w:tc>
        <w:tc>
          <w:tcPr>
            <w:tcW w:w="4111" w:type="dxa"/>
          </w:tcPr>
          <w:p w14:paraId="36D2C17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4A842E5" w14:textId="77777777" w:rsidTr="00071046">
        <w:trPr>
          <w:trHeight w:val="244"/>
        </w:trPr>
        <w:tc>
          <w:tcPr>
            <w:tcW w:w="1716" w:type="dxa"/>
          </w:tcPr>
          <w:p w14:paraId="17B7E66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050E8B8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019058</w:t>
            </w:r>
          </w:p>
        </w:tc>
        <w:tc>
          <w:tcPr>
            <w:tcW w:w="2693" w:type="dxa"/>
          </w:tcPr>
          <w:p w14:paraId="1A0AB36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Monte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Cremasco</w:t>
            </w:r>
            <w:proofErr w:type="spellEnd"/>
          </w:p>
        </w:tc>
        <w:tc>
          <w:tcPr>
            <w:tcW w:w="4111" w:type="dxa"/>
          </w:tcPr>
          <w:p w14:paraId="27911A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F124F54" w14:textId="77777777" w:rsidTr="00071046">
        <w:trPr>
          <w:trHeight w:val="244"/>
        </w:trPr>
        <w:tc>
          <w:tcPr>
            <w:tcW w:w="1716" w:type="dxa"/>
          </w:tcPr>
          <w:p w14:paraId="461B0F8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172F7AB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019059</w:t>
            </w:r>
          </w:p>
        </w:tc>
        <w:tc>
          <w:tcPr>
            <w:tcW w:w="2693" w:type="dxa"/>
          </w:tcPr>
          <w:p w14:paraId="1382D18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Montodine</w:t>
            </w:r>
            <w:proofErr w:type="spellEnd"/>
          </w:p>
        </w:tc>
        <w:tc>
          <w:tcPr>
            <w:tcW w:w="4111" w:type="dxa"/>
          </w:tcPr>
          <w:p w14:paraId="1CAD4A9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949ED23" w14:textId="77777777" w:rsidTr="00071046">
        <w:trPr>
          <w:trHeight w:val="244"/>
        </w:trPr>
        <w:tc>
          <w:tcPr>
            <w:tcW w:w="1716" w:type="dxa"/>
          </w:tcPr>
          <w:p w14:paraId="3C7A1B4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3374B9B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019060</w:t>
            </w:r>
          </w:p>
        </w:tc>
        <w:tc>
          <w:tcPr>
            <w:tcW w:w="2693" w:type="dxa"/>
          </w:tcPr>
          <w:p w14:paraId="2004D22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Moscazzano</w:t>
            </w:r>
            <w:proofErr w:type="spellEnd"/>
          </w:p>
        </w:tc>
        <w:tc>
          <w:tcPr>
            <w:tcW w:w="4111" w:type="dxa"/>
          </w:tcPr>
          <w:p w14:paraId="73FE2E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01B8456" w14:textId="77777777" w:rsidTr="00071046">
        <w:trPr>
          <w:trHeight w:val="244"/>
        </w:trPr>
        <w:tc>
          <w:tcPr>
            <w:tcW w:w="1716" w:type="dxa"/>
          </w:tcPr>
          <w:p w14:paraId="241B4A6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46033B6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019061</w:t>
            </w:r>
          </w:p>
        </w:tc>
        <w:tc>
          <w:tcPr>
            <w:tcW w:w="2693" w:type="dxa"/>
          </w:tcPr>
          <w:p w14:paraId="050A7EF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Motta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Baluffi</w:t>
            </w:r>
            <w:proofErr w:type="spellEnd"/>
          </w:p>
        </w:tc>
        <w:tc>
          <w:tcPr>
            <w:tcW w:w="4111" w:type="dxa"/>
          </w:tcPr>
          <w:p w14:paraId="7EB4909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B223AD8" w14:textId="77777777" w:rsidTr="00071046">
        <w:trPr>
          <w:trHeight w:val="244"/>
        </w:trPr>
        <w:tc>
          <w:tcPr>
            <w:tcW w:w="1716" w:type="dxa"/>
          </w:tcPr>
          <w:p w14:paraId="6AB0B9C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18D3B56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019062</w:t>
            </w:r>
          </w:p>
        </w:tc>
        <w:tc>
          <w:tcPr>
            <w:tcW w:w="2693" w:type="dxa"/>
          </w:tcPr>
          <w:p w14:paraId="0CE1F28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Offanengo</w:t>
            </w:r>
            <w:proofErr w:type="spellEnd"/>
          </w:p>
        </w:tc>
        <w:tc>
          <w:tcPr>
            <w:tcW w:w="4111" w:type="dxa"/>
          </w:tcPr>
          <w:p w14:paraId="5322DA6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1BB6AD8" w14:textId="77777777" w:rsidTr="00071046">
        <w:trPr>
          <w:trHeight w:val="244"/>
        </w:trPr>
        <w:tc>
          <w:tcPr>
            <w:tcW w:w="1716" w:type="dxa"/>
          </w:tcPr>
          <w:p w14:paraId="6B3879F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70ABB83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019063</w:t>
            </w:r>
          </w:p>
        </w:tc>
        <w:tc>
          <w:tcPr>
            <w:tcW w:w="2693" w:type="dxa"/>
          </w:tcPr>
          <w:p w14:paraId="06C62A5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Olmeneta</w:t>
            </w:r>
            <w:proofErr w:type="spellEnd"/>
          </w:p>
        </w:tc>
        <w:tc>
          <w:tcPr>
            <w:tcW w:w="4111" w:type="dxa"/>
          </w:tcPr>
          <w:p w14:paraId="7B51F1E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A318539" w14:textId="77777777" w:rsidTr="00071046">
        <w:trPr>
          <w:trHeight w:val="241"/>
        </w:trPr>
        <w:tc>
          <w:tcPr>
            <w:tcW w:w="1716" w:type="dxa"/>
          </w:tcPr>
          <w:p w14:paraId="5DFE8E4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09A4066B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019064</w:t>
            </w:r>
          </w:p>
        </w:tc>
        <w:tc>
          <w:tcPr>
            <w:tcW w:w="2693" w:type="dxa"/>
          </w:tcPr>
          <w:p w14:paraId="7496F03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Ostiano</w:t>
            </w:r>
            <w:proofErr w:type="spellEnd"/>
          </w:p>
        </w:tc>
        <w:tc>
          <w:tcPr>
            <w:tcW w:w="4111" w:type="dxa"/>
          </w:tcPr>
          <w:p w14:paraId="5D895FE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F822E1D" w14:textId="77777777" w:rsidTr="00071046">
        <w:trPr>
          <w:trHeight w:val="244"/>
        </w:trPr>
        <w:tc>
          <w:tcPr>
            <w:tcW w:w="1716" w:type="dxa"/>
          </w:tcPr>
          <w:p w14:paraId="58D0C72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5C750F4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019065</w:t>
            </w:r>
          </w:p>
        </w:tc>
        <w:tc>
          <w:tcPr>
            <w:tcW w:w="2693" w:type="dxa"/>
          </w:tcPr>
          <w:p w14:paraId="11D867D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Paderno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Ponchielli</w:t>
            </w:r>
          </w:p>
        </w:tc>
        <w:tc>
          <w:tcPr>
            <w:tcW w:w="4111" w:type="dxa"/>
          </w:tcPr>
          <w:p w14:paraId="36149A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554995A" w14:textId="77777777" w:rsidTr="00071046">
        <w:trPr>
          <w:trHeight w:val="244"/>
        </w:trPr>
        <w:tc>
          <w:tcPr>
            <w:tcW w:w="1716" w:type="dxa"/>
          </w:tcPr>
          <w:p w14:paraId="502FF15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5A4B6D0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019066</w:t>
            </w:r>
          </w:p>
        </w:tc>
        <w:tc>
          <w:tcPr>
            <w:tcW w:w="2693" w:type="dxa"/>
          </w:tcPr>
          <w:p w14:paraId="1AA2832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Palazzo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Pignano</w:t>
            </w:r>
            <w:proofErr w:type="spellEnd"/>
          </w:p>
        </w:tc>
        <w:tc>
          <w:tcPr>
            <w:tcW w:w="4111" w:type="dxa"/>
          </w:tcPr>
          <w:p w14:paraId="678D5DC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AA3A4AD" w14:textId="77777777" w:rsidTr="00071046">
        <w:trPr>
          <w:trHeight w:val="244"/>
        </w:trPr>
        <w:tc>
          <w:tcPr>
            <w:tcW w:w="1716" w:type="dxa"/>
          </w:tcPr>
          <w:p w14:paraId="098BF2A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58E8CC2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019067</w:t>
            </w:r>
          </w:p>
        </w:tc>
        <w:tc>
          <w:tcPr>
            <w:tcW w:w="2693" w:type="dxa"/>
          </w:tcPr>
          <w:p w14:paraId="75ECEC0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Pandino</w:t>
            </w:r>
            <w:proofErr w:type="spellEnd"/>
          </w:p>
        </w:tc>
        <w:tc>
          <w:tcPr>
            <w:tcW w:w="4111" w:type="dxa"/>
          </w:tcPr>
          <w:p w14:paraId="1D28A08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8E3D2A4" w14:textId="77777777" w:rsidTr="00071046">
        <w:trPr>
          <w:trHeight w:val="244"/>
        </w:trPr>
        <w:tc>
          <w:tcPr>
            <w:tcW w:w="1716" w:type="dxa"/>
          </w:tcPr>
          <w:p w14:paraId="32F152D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6F03113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019068</w:t>
            </w:r>
          </w:p>
        </w:tc>
        <w:tc>
          <w:tcPr>
            <w:tcW w:w="2693" w:type="dxa"/>
          </w:tcPr>
          <w:p w14:paraId="63B7428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Persico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Dosimo</w:t>
            </w:r>
            <w:proofErr w:type="spellEnd"/>
          </w:p>
        </w:tc>
        <w:tc>
          <w:tcPr>
            <w:tcW w:w="4111" w:type="dxa"/>
          </w:tcPr>
          <w:p w14:paraId="08809BC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0393EB2" w14:textId="77777777" w:rsidTr="00071046">
        <w:trPr>
          <w:trHeight w:val="244"/>
        </w:trPr>
        <w:tc>
          <w:tcPr>
            <w:tcW w:w="1716" w:type="dxa"/>
          </w:tcPr>
          <w:p w14:paraId="6714B8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101133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019069</w:t>
            </w:r>
          </w:p>
        </w:tc>
        <w:tc>
          <w:tcPr>
            <w:tcW w:w="2693" w:type="dxa"/>
          </w:tcPr>
          <w:p w14:paraId="414B00E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Pescarolo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 xml:space="preserve">ed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Uniti</w:t>
            </w:r>
            <w:proofErr w:type="spellEnd"/>
          </w:p>
        </w:tc>
        <w:tc>
          <w:tcPr>
            <w:tcW w:w="4111" w:type="dxa"/>
          </w:tcPr>
          <w:p w14:paraId="756F0C5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CC79BBE" w14:textId="77777777" w:rsidTr="00071046">
        <w:trPr>
          <w:trHeight w:val="244"/>
        </w:trPr>
        <w:tc>
          <w:tcPr>
            <w:tcW w:w="1716" w:type="dxa"/>
          </w:tcPr>
          <w:p w14:paraId="47EF44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411DD0B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019070</w:t>
            </w:r>
          </w:p>
        </w:tc>
        <w:tc>
          <w:tcPr>
            <w:tcW w:w="2693" w:type="dxa"/>
          </w:tcPr>
          <w:p w14:paraId="2FDBDF4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Pessina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Cremonese</w:t>
            </w:r>
            <w:proofErr w:type="spellEnd"/>
          </w:p>
        </w:tc>
        <w:tc>
          <w:tcPr>
            <w:tcW w:w="4111" w:type="dxa"/>
          </w:tcPr>
          <w:p w14:paraId="2111A3D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34F00AA" w14:textId="77777777" w:rsidTr="00071046">
        <w:trPr>
          <w:trHeight w:val="244"/>
        </w:trPr>
        <w:tc>
          <w:tcPr>
            <w:tcW w:w="1716" w:type="dxa"/>
          </w:tcPr>
          <w:p w14:paraId="50AE8EA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53A48E1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019071</w:t>
            </w:r>
          </w:p>
        </w:tc>
        <w:tc>
          <w:tcPr>
            <w:tcW w:w="2693" w:type="dxa"/>
          </w:tcPr>
          <w:p w14:paraId="6AEAE86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Piadena</w:t>
            </w:r>
            <w:proofErr w:type="spellEnd"/>
          </w:p>
        </w:tc>
        <w:tc>
          <w:tcPr>
            <w:tcW w:w="4111" w:type="dxa"/>
          </w:tcPr>
          <w:p w14:paraId="50E1D90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799A710" w14:textId="77777777" w:rsidTr="00071046">
        <w:trPr>
          <w:trHeight w:val="244"/>
        </w:trPr>
        <w:tc>
          <w:tcPr>
            <w:tcW w:w="1716" w:type="dxa"/>
          </w:tcPr>
          <w:p w14:paraId="08D9328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0F753F4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019072</w:t>
            </w:r>
          </w:p>
        </w:tc>
        <w:tc>
          <w:tcPr>
            <w:tcW w:w="2693" w:type="dxa"/>
          </w:tcPr>
          <w:p w14:paraId="2009D23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Pianengo</w:t>
            </w:r>
            <w:proofErr w:type="spellEnd"/>
          </w:p>
        </w:tc>
        <w:tc>
          <w:tcPr>
            <w:tcW w:w="4111" w:type="dxa"/>
          </w:tcPr>
          <w:p w14:paraId="33D2587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42388D94" w14:textId="77777777" w:rsidTr="00071046">
        <w:trPr>
          <w:trHeight w:val="242"/>
        </w:trPr>
        <w:tc>
          <w:tcPr>
            <w:tcW w:w="1716" w:type="dxa"/>
          </w:tcPr>
          <w:p w14:paraId="4CAAE55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532E3375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019073</w:t>
            </w:r>
          </w:p>
        </w:tc>
        <w:tc>
          <w:tcPr>
            <w:tcW w:w="2693" w:type="dxa"/>
          </w:tcPr>
          <w:p w14:paraId="2E78EBA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Pieranica</w:t>
            </w:r>
            <w:proofErr w:type="spellEnd"/>
          </w:p>
        </w:tc>
        <w:tc>
          <w:tcPr>
            <w:tcW w:w="4111" w:type="dxa"/>
          </w:tcPr>
          <w:p w14:paraId="6FF5C2A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4C36A3D" w14:textId="77777777" w:rsidTr="00071046">
        <w:trPr>
          <w:trHeight w:val="244"/>
        </w:trPr>
        <w:tc>
          <w:tcPr>
            <w:tcW w:w="1716" w:type="dxa"/>
          </w:tcPr>
          <w:p w14:paraId="0E9C409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1B674BF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019074</w:t>
            </w:r>
          </w:p>
        </w:tc>
        <w:tc>
          <w:tcPr>
            <w:tcW w:w="2693" w:type="dxa"/>
          </w:tcPr>
          <w:p w14:paraId="64DAB59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Pieve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d'Olmi</w:t>
            </w:r>
            <w:proofErr w:type="spellEnd"/>
          </w:p>
        </w:tc>
        <w:tc>
          <w:tcPr>
            <w:tcW w:w="4111" w:type="dxa"/>
          </w:tcPr>
          <w:p w14:paraId="357496A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4AEE85C" w14:textId="77777777" w:rsidTr="00071046">
        <w:trPr>
          <w:trHeight w:val="244"/>
        </w:trPr>
        <w:tc>
          <w:tcPr>
            <w:tcW w:w="1716" w:type="dxa"/>
          </w:tcPr>
          <w:p w14:paraId="67CF98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21A476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019075</w:t>
            </w:r>
          </w:p>
        </w:tc>
        <w:tc>
          <w:tcPr>
            <w:tcW w:w="2693" w:type="dxa"/>
          </w:tcPr>
          <w:p w14:paraId="65314F1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Pieve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San Giacomo</w:t>
            </w:r>
          </w:p>
        </w:tc>
        <w:tc>
          <w:tcPr>
            <w:tcW w:w="4111" w:type="dxa"/>
          </w:tcPr>
          <w:p w14:paraId="2FB52DE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0320422" w14:textId="77777777" w:rsidTr="00071046">
        <w:trPr>
          <w:trHeight w:val="244"/>
        </w:trPr>
        <w:tc>
          <w:tcPr>
            <w:tcW w:w="1716" w:type="dxa"/>
          </w:tcPr>
          <w:p w14:paraId="5514EB6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1E97FAC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019076</w:t>
            </w:r>
          </w:p>
        </w:tc>
        <w:tc>
          <w:tcPr>
            <w:tcW w:w="2693" w:type="dxa"/>
          </w:tcPr>
          <w:p w14:paraId="477B8F4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Pizzighettone</w:t>
            </w:r>
            <w:proofErr w:type="spellEnd"/>
          </w:p>
        </w:tc>
        <w:tc>
          <w:tcPr>
            <w:tcW w:w="4111" w:type="dxa"/>
          </w:tcPr>
          <w:p w14:paraId="6A33CC5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423FF3B" w14:textId="77777777" w:rsidTr="00071046">
        <w:trPr>
          <w:trHeight w:val="244"/>
        </w:trPr>
        <w:tc>
          <w:tcPr>
            <w:tcW w:w="1716" w:type="dxa"/>
          </w:tcPr>
          <w:p w14:paraId="79D57B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0DFCF21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019077</w:t>
            </w:r>
          </w:p>
        </w:tc>
        <w:tc>
          <w:tcPr>
            <w:tcW w:w="2693" w:type="dxa"/>
          </w:tcPr>
          <w:p w14:paraId="3BE080D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Pozzaglio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Uniti</w:t>
            </w:r>
            <w:proofErr w:type="spellEnd"/>
          </w:p>
        </w:tc>
        <w:tc>
          <w:tcPr>
            <w:tcW w:w="4111" w:type="dxa"/>
          </w:tcPr>
          <w:p w14:paraId="2EBAED0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80AD4EC" w14:textId="77777777" w:rsidTr="00071046">
        <w:trPr>
          <w:trHeight w:val="244"/>
        </w:trPr>
        <w:tc>
          <w:tcPr>
            <w:tcW w:w="1716" w:type="dxa"/>
          </w:tcPr>
          <w:p w14:paraId="0403648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1134970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019078</w:t>
            </w:r>
          </w:p>
        </w:tc>
        <w:tc>
          <w:tcPr>
            <w:tcW w:w="2693" w:type="dxa"/>
          </w:tcPr>
          <w:p w14:paraId="299328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Quintano</w:t>
            </w:r>
            <w:proofErr w:type="spellEnd"/>
          </w:p>
        </w:tc>
        <w:tc>
          <w:tcPr>
            <w:tcW w:w="4111" w:type="dxa"/>
          </w:tcPr>
          <w:p w14:paraId="0D768CF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92731CD" w14:textId="77777777" w:rsidTr="00071046">
        <w:trPr>
          <w:trHeight w:val="244"/>
        </w:trPr>
        <w:tc>
          <w:tcPr>
            <w:tcW w:w="1716" w:type="dxa"/>
          </w:tcPr>
          <w:p w14:paraId="7297188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994049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019079</w:t>
            </w:r>
          </w:p>
        </w:tc>
        <w:tc>
          <w:tcPr>
            <w:tcW w:w="2693" w:type="dxa"/>
          </w:tcPr>
          <w:p w14:paraId="2E81459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Ricengo</w:t>
            </w:r>
            <w:proofErr w:type="spellEnd"/>
          </w:p>
        </w:tc>
        <w:tc>
          <w:tcPr>
            <w:tcW w:w="4111" w:type="dxa"/>
          </w:tcPr>
          <w:p w14:paraId="30585E5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C7AA8B2" w14:textId="77777777" w:rsidTr="00071046">
        <w:trPr>
          <w:trHeight w:val="244"/>
        </w:trPr>
        <w:tc>
          <w:tcPr>
            <w:tcW w:w="1716" w:type="dxa"/>
          </w:tcPr>
          <w:p w14:paraId="7FAE604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Cremona</w:t>
            </w:r>
          </w:p>
        </w:tc>
        <w:tc>
          <w:tcPr>
            <w:tcW w:w="1135" w:type="dxa"/>
          </w:tcPr>
          <w:p w14:paraId="5FB0B00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019080</w:t>
            </w:r>
          </w:p>
        </w:tc>
        <w:tc>
          <w:tcPr>
            <w:tcW w:w="2693" w:type="dxa"/>
          </w:tcPr>
          <w:p w14:paraId="185ED3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Ripalta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Arpina</w:t>
            </w:r>
            <w:proofErr w:type="spellEnd"/>
          </w:p>
        </w:tc>
        <w:tc>
          <w:tcPr>
            <w:tcW w:w="4111" w:type="dxa"/>
          </w:tcPr>
          <w:p w14:paraId="08DE8AA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0836DD8" w14:textId="77777777" w:rsidTr="00071046">
        <w:trPr>
          <w:trHeight w:val="244"/>
        </w:trPr>
        <w:tc>
          <w:tcPr>
            <w:tcW w:w="1716" w:type="dxa"/>
          </w:tcPr>
          <w:p w14:paraId="68A6A80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5C89F06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019081</w:t>
            </w:r>
          </w:p>
        </w:tc>
        <w:tc>
          <w:tcPr>
            <w:tcW w:w="2693" w:type="dxa"/>
          </w:tcPr>
          <w:p w14:paraId="32D9B9E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Ripalta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Cremasca</w:t>
            </w:r>
            <w:proofErr w:type="spellEnd"/>
          </w:p>
        </w:tc>
        <w:tc>
          <w:tcPr>
            <w:tcW w:w="4111" w:type="dxa"/>
          </w:tcPr>
          <w:p w14:paraId="65BCA14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923BFA7" w14:textId="77777777" w:rsidTr="00071046">
        <w:trPr>
          <w:trHeight w:val="241"/>
        </w:trPr>
        <w:tc>
          <w:tcPr>
            <w:tcW w:w="1716" w:type="dxa"/>
          </w:tcPr>
          <w:p w14:paraId="1D19BD8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7F88B782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019082</w:t>
            </w:r>
          </w:p>
        </w:tc>
        <w:tc>
          <w:tcPr>
            <w:tcW w:w="2693" w:type="dxa"/>
          </w:tcPr>
          <w:p w14:paraId="3AF503C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Ripalta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Guerina</w:t>
            </w:r>
            <w:proofErr w:type="spellEnd"/>
          </w:p>
        </w:tc>
        <w:tc>
          <w:tcPr>
            <w:tcW w:w="4111" w:type="dxa"/>
          </w:tcPr>
          <w:p w14:paraId="649E54B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90F52E5" w14:textId="77777777" w:rsidTr="00071046">
        <w:trPr>
          <w:trHeight w:val="244"/>
        </w:trPr>
        <w:tc>
          <w:tcPr>
            <w:tcW w:w="1716" w:type="dxa"/>
          </w:tcPr>
          <w:p w14:paraId="5B7C29B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4559D06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019083</w:t>
            </w:r>
          </w:p>
        </w:tc>
        <w:tc>
          <w:tcPr>
            <w:tcW w:w="2693" w:type="dxa"/>
          </w:tcPr>
          <w:p w14:paraId="219C3D8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Rivarolo del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ed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Uniti</w:t>
            </w:r>
          </w:p>
        </w:tc>
        <w:tc>
          <w:tcPr>
            <w:tcW w:w="4111" w:type="dxa"/>
          </w:tcPr>
          <w:p w14:paraId="01F2576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11FE602" w14:textId="77777777" w:rsidTr="00071046">
        <w:trPr>
          <w:trHeight w:val="244"/>
        </w:trPr>
        <w:tc>
          <w:tcPr>
            <w:tcW w:w="1716" w:type="dxa"/>
          </w:tcPr>
          <w:p w14:paraId="6BEC048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587721C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019084</w:t>
            </w:r>
          </w:p>
        </w:tc>
        <w:tc>
          <w:tcPr>
            <w:tcW w:w="2693" w:type="dxa"/>
          </w:tcPr>
          <w:p w14:paraId="6D58EFD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Rivolta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07F51B2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61829BD" w14:textId="77777777" w:rsidTr="00071046">
        <w:trPr>
          <w:trHeight w:val="244"/>
        </w:trPr>
        <w:tc>
          <w:tcPr>
            <w:tcW w:w="1716" w:type="dxa"/>
          </w:tcPr>
          <w:p w14:paraId="1FC7CD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4F12E60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019085</w:t>
            </w:r>
          </w:p>
        </w:tc>
        <w:tc>
          <w:tcPr>
            <w:tcW w:w="2693" w:type="dxa"/>
          </w:tcPr>
          <w:p w14:paraId="2310A1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Robecco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d'Oglio</w:t>
            </w:r>
            <w:proofErr w:type="spellEnd"/>
          </w:p>
        </w:tc>
        <w:tc>
          <w:tcPr>
            <w:tcW w:w="4111" w:type="dxa"/>
          </w:tcPr>
          <w:p w14:paraId="50227CB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B94C717" w14:textId="77777777" w:rsidTr="00071046">
        <w:trPr>
          <w:trHeight w:val="244"/>
        </w:trPr>
        <w:tc>
          <w:tcPr>
            <w:tcW w:w="1716" w:type="dxa"/>
          </w:tcPr>
          <w:p w14:paraId="780611A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1BDFECE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019086</w:t>
            </w:r>
          </w:p>
        </w:tc>
        <w:tc>
          <w:tcPr>
            <w:tcW w:w="2693" w:type="dxa"/>
          </w:tcPr>
          <w:p w14:paraId="78909E2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Romanengo</w:t>
            </w:r>
            <w:proofErr w:type="spellEnd"/>
          </w:p>
        </w:tc>
        <w:tc>
          <w:tcPr>
            <w:tcW w:w="4111" w:type="dxa"/>
          </w:tcPr>
          <w:p w14:paraId="5F10338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C7CFF04" w14:textId="77777777" w:rsidTr="00071046">
        <w:trPr>
          <w:trHeight w:val="244"/>
        </w:trPr>
        <w:tc>
          <w:tcPr>
            <w:tcW w:w="1716" w:type="dxa"/>
          </w:tcPr>
          <w:p w14:paraId="65A66E0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3CD911D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019087</w:t>
            </w:r>
          </w:p>
        </w:tc>
        <w:tc>
          <w:tcPr>
            <w:tcW w:w="2693" w:type="dxa"/>
          </w:tcPr>
          <w:p w14:paraId="6E8E172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Salvirola</w:t>
            </w:r>
            <w:proofErr w:type="spellEnd"/>
          </w:p>
        </w:tc>
        <w:tc>
          <w:tcPr>
            <w:tcW w:w="4111" w:type="dxa"/>
          </w:tcPr>
          <w:p w14:paraId="5C1B404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65D124B" w14:textId="77777777" w:rsidTr="00071046">
        <w:trPr>
          <w:trHeight w:val="244"/>
        </w:trPr>
        <w:tc>
          <w:tcPr>
            <w:tcW w:w="1716" w:type="dxa"/>
          </w:tcPr>
          <w:p w14:paraId="02500A8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53B0C13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019088</w:t>
            </w:r>
          </w:p>
        </w:tc>
        <w:tc>
          <w:tcPr>
            <w:tcW w:w="2693" w:type="dxa"/>
          </w:tcPr>
          <w:p w14:paraId="3EF17BE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Bassano</w:t>
            </w:r>
          </w:p>
        </w:tc>
        <w:tc>
          <w:tcPr>
            <w:tcW w:w="4111" w:type="dxa"/>
          </w:tcPr>
          <w:p w14:paraId="512C2A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904C813" w14:textId="77777777" w:rsidTr="00071046">
        <w:trPr>
          <w:trHeight w:val="244"/>
        </w:trPr>
        <w:tc>
          <w:tcPr>
            <w:tcW w:w="1716" w:type="dxa"/>
          </w:tcPr>
          <w:p w14:paraId="5B93A08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49837B9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019089</w:t>
            </w:r>
          </w:p>
        </w:tc>
        <w:tc>
          <w:tcPr>
            <w:tcW w:w="2693" w:type="dxa"/>
          </w:tcPr>
          <w:p w14:paraId="54285FE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Daniele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Po</w:t>
            </w:r>
          </w:p>
        </w:tc>
        <w:tc>
          <w:tcPr>
            <w:tcW w:w="4111" w:type="dxa"/>
          </w:tcPr>
          <w:p w14:paraId="2BF45F9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344B5509" w14:textId="77777777" w:rsidTr="00071046">
        <w:trPr>
          <w:trHeight w:val="244"/>
        </w:trPr>
        <w:tc>
          <w:tcPr>
            <w:tcW w:w="1716" w:type="dxa"/>
          </w:tcPr>
          <w:p w14:paraId="277C6A0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6AFC624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019090</w:t>
            </w:r>
          </w:p>
        </w:tc>
        <w:tc>
          <w:tcPr>
            <w:tcW w:w="2693" w:type="dxa"/>
          </w:tcPr>
          <w:p w14:paraId="6F5473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Giovanni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in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Croce</w:t>
            </w:r>
          </w:p>
        </w:tc>
        <w:tc>
          <w:tcPr>
            <w:tcW w:w="4111" w:type="dxa"/>
          </w:tcPr>
          <w:p w14:paraId="15E95A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6503677E" w14:textId="77777777" w:rsidTr="00071046">
        <w:trPr>
          <w:trHeight w:val="242"/>
        </w:trPr>
        <w:tc>
          <w:tcPr>
            <w:tcW w:w="1716" w:type="dxa"/>
          </w:tcPr>
          <w:p w14:paraId="490A199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3841E68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019091</w:t>
            </w:r>
          </w:p>
        </w:tc>
        <w:tc>
          <w:tcPr>
            <w:tcW w:w="2693" w:type="dxa"/>
          </w:tcPr>
          <w:p w14:paraId="1E8F34E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Martino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Lago</w:t>
            </w:r>
          </w:p>
        </w:tc>
        <w:tc>
          <w:tcPr>
            <w:tcW w:w="4111" w:type="dxa"/>
          </w:tcPr>
          <w:p w14:paraId="76EC5EF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BDC150E" w14:textId="77777777" w:rsidTr="00071046">
        <w:trPr>
          <w:trHeight w:val="244"/>
        </w:trPr>
        <w:tc>
          <w:tcPr>
            <w:tcW w:w="1716" w:type="dxa"/>
          </w:tcPr>
          <w:p w14:paraId="4EA6371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599C8A4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019092</w:t>
            </w:r>
          </w:p>
        </w:tc>
        <w:tc>
          <w:tcPr>
            <w:tcW w:w="2693" w:type="dxa"/>
          </w:tcPr>
          <w:p w14:paraId="6570C71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Scandolara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Ravara</w:t>
            </w:r>
            <w:proofErr w:type="spellEnd"/>
          </w:p>
        </w:tc>
        <w:tc>
          <w:tcPr>
            <w:tcW w:w="4111" w:type="dxa"/>
          </w:tcPr>
          <w:p w14:paraId="3292914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08F1FEE" w14:textId="77777777" w:rsidTr="00071046">
        <w:trPr>
          <w:trHeight w:val="244"/>
        </w:trPr>
        <w:tc>
          <w:tcPr>
            <w:tcW w:w="1716" w:type="dxa"/>
          </w:tcPr>
          <w:p w14:paraId="05207F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4AD27F8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019093</w:t>
            </w:r>
          </w:p>
        </w:tc>
        <w:tc>
          <w:tcPr>
            <w:tcW w:w="2693" w:type="dxa"/>
          </w:tcPr>
          <w:p w14:paraId="087466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Scandolara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Ripa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d'Oglio</w:t>
            </w:r>
            <w:proofErr w:type="spellEnd"/>
          </w:p>
        </w:tc>
        <w:tc>
          <w:tcPr>
            <w:tcW w:w="4111" w:type="dxa"/>
          </w:tcPr>
          <w:p w14:paraId="748800A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8161A3F" w14:textId="77777777" w:rsidTr="00071046">
        <w:trPr>
          <w:trHeight w:val="244"/>
        </w:trPr>
        <w:tc>
          <w:tcPr>
            <w:tcW w:w="1716" w:type="dxa"/>
          </w:tcPr>
          <w:p w14:paraId="2DC8A5B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058AE09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019094</w:t>
            </w:r>
          </w:p>
        </w:tc>
        <w:tc>
          <w:tcPr>
            <w:tcW w:w="2693" w:type="dxa"/>
          </w:tcPr>
          <w:p w14:paraId="3BD6925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Sergnano</w:t>
            </w:r>
            <w:proofErr w:type="spellEnd"/>
          </w:p>
        </w:tc>
        <w:tc>
          <w:tcPr>
            <w:tcW w:w="4111" w:type="dxa"/>
          </w:tcPr>
          <w:p w14:paraId="31B7ED4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37F1A0FE" w14:textId="77777777" w:rsidTr="00071046">
        <w:trPr>
          <w:trHeight w:val="244"/>
        </w:trPr>
        <w:tc>
          <w:tcPr>
            <w:tcW w:w="1716" w:type="dxa"/>
          </w:tcPr>
          <w:p w14:paraId="02F9ED3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490DC9B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019095</w:t>
            </w:r>
          </w:p>
        </w:tc>
        <w:tc>
          <w:tcPr>
            <w:tcW w:w="2693" w:type="dxa"/>
          </w:tcPr>
          <w:p w14:paraId="31006BE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Sesto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Uniti</w:t>
            </w:r>
            <w:proofErr w:type="spellEnd"/>
          </w:p>
        </w:tc>
        <w:tc>
          <w:tcPr>
            <w:tcW w:w="4111" w:type="dxa"/>
          </w:tcPr>
          <w:p w14:paraId="7838D93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D5AC578" w14:textId="77777777" w:rsidTr="00071046">
        <w:trPr>
          <w:trHeight w:val="244"/>
        </w:trPr>
        <w:tc>
          <w:tcPr>
            <w:tcW w:w="1716" w:type="dxa"/>
          </w:tcPr>
          <w:p w14:paraId="4BBA08E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3AF4CE4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019096</w:t>
            </w:r>
          </w:p>
        </w:tc>
        <w:tc>
          <w:tcPr>
            <w:tcW w:w="2693" w:type="dxa"/>
          </w:tcPr>
          <w:p w14:paraId="5C9A486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Solarolo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Rainerio</w:t>
            </w:r>
            <w:proofErr w:type="spellEnd"/>
          </w:p>
        </w:tc>
        <w:tc>
          <w:tcPr>
            <w:tcW w:w="4111" w:type="dxa"/>
          </w:tcPr>
          <w:p w14:paraId="25D812E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0D155B5" w14:textId="77777777" w:rsidTr="00071046">
        <w:trPr>
          <w:trHeight w:val="244"/>
        </w:trPr>
        <w:tc>
          <w:tcPr>
            <w:tcW w:w="1716" w:type="dxa"/>
          </w:tcPr>
          <w:p w14:paraId="4E566F5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64FA92C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019097</w:t>
            </w:r>
          </w:p>
        </w:tc>
        <w:tc>
          <w:tcPr>
            <w:tcW w:w="2693" w:type="dxa"/>
          </w:tcPr>
          <w:p w14:paraId="7BDCE5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Soncino</w:t>
            </w:r>
          </w:p>
        </w:tc>
        <w:tc>
          <w:tcPr>
            <w:tcW w:w="4111" w:type="dxa"/>
          </w:tcPr>
          <w:p w14:paraId="64670FA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0715BF3" w14:textId="77777777" w:rsidTr="00071046">
        <w:trPr>
          <w:trHeight w:val="244"/>
        </w:trPr>
        <w:tc>
          <w:tcPr>
            <w:tcW w:w="1716" w:type="dxa"/>
          </w:tcPr>
          <w:p w14:paraId="59D1F63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66E07B2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019098</w:t>
            </w:r>
          </w:p>
        </w:tc>
        <w:tc>
          <w:tcPr>
            <w:tcW w:w="2693" w:type="dxa"/>
          </w:tcPr>
          <w:p w14:paraId="4CE207D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Soresina</w:t>
            </w:r>
            <w:proofErr w:type="spellEnd"/>
          </w:p>
        </w:tc>
        <w:tc>
          <w:tcPr>
            <w:tcW w:w="4111" w:type="dxa"/>
          </w:tcPr>
          <w:p w14:paraId="1654DB6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1BA0C53" w14:textId="77777777" w:rsidTr="00071046">
        <w:trPr>
          <w:trHeight w:val="244"/>
        </w:trPr>
        <w:tc>
          <w:tcPr>
            <w:tcW w:w="1716" w:type="dxa"/>
          </w:tcPr>
          <w:p w14:paraId="27E1643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0CCDDA1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019099</w:t>
            </w:r>
          </w:p>
        </w:tc>
        <w:tc>
          <w:tcPr>
            <w:tcW w:w="2693" w:type="dxa"/>
          </w:tcPr>
          <w:p w14:paraId="503444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Sospiro</w:t>
            </w:r>
            <w:proofErr w:type="spellEnd"/>
          </w:p>
        </w:tc>
        <w:tc>
          <w:tcPr>
            <w:tcW w:w="4111" w:type="dxa"/>
          </w:tcPr>
          <w:p w14:paraId="0034B96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8110F7B" w14:textId="77777777" w:rsidTr="00071046">
        <w:trPr>
          <w:trHeight w:val="241"/>
        </w:trPr>
        <w:tc>
          <w:tcPr>
            <w:tcW w:w="1716" w:type="dxa"/>
          </w:tcPr>
          <w:p w14:paraId="5977867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596DB7C4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019100</w:t>
            </w:r>
          </w:p>
        </w:tc>
        <w:tc>
          <w:tcPr>
            <w:tcW w:w="2693" w:type="dxa"/>
          </w:tcPr>
          <w:p w14:paraId="612FB77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Spinadesco</w:t>
            </w:r>
            <w:proofErr w:type="spellEnd"/>
          </w:p>
        </w:tc>
        <w:tc>
          <w:tcPr>
            <w:tcW w:w="4111" w:type="dxa"/>
          </w:tcPr>
          <w:p w14:paraId="7E9F15B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9130D6D" w14:textId="77777777" w:rsidTr="00071046">
        <w:trPr>
          <w:trHeight w:val="244"/>
        </w:trPr>
        <w:tc>
          <w:tcPr>
            <w:tcW w:w="1716" w:type="dxa"/>
          </w:tcPr>
          <w:p w14:paraId="018BC13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69804B8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019101</w:t>
            </w:r>
          </w:p>
        </w:tc>
        <w:tc>
          <w:tcPr>
            <w:tcW w:w="2693" w:type="dxa"/>
          </w:tcPr>
          <w:p w14:paraId="79DE26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Spineda</w:t>
            </w:r>
            <w:proofErr w:type="spellEnd"/>
          </w:p>
        </w:tc>
        <w:tc>
          <w:tcPr>
            <w:tcW w:w="4111" w:type="dxa"/>
          </w:tcPr>
          <w:p w14:paraId="5A8270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D004F46" w14:textId="77777777" w:rsidTr="00071046">
        <w:trPr>
          <w:trHeight w:val="244"/>
        </w:trPr>
        <w:tc>
          <w:tcPr>
            <w:tcW w:w="1716" w:type="dxa"/>
          </w:tcPr>
          <w:p w14:paraId="4AF6FE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007E9CF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019102</w:t>
            </w:r>
          </w:p>
        </w:tc>
        <w:tc>
          <w:tcPr>
            <w:tcW w:w="2693" w:type="dxa"/>
          </w:tcPr>
          <w:p w14:paraId="1459473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Spino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400DD06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B3B7B9F" w14:textId="77777777" w:rsidTr="00071046">
        <w:trPr>
          <w:trHeight w:val="244"/>
        </w:trPr>
        <w:tc>
          <w:tcPr>
            <w:tcW w:w="1716" w:type="dxa"/>
          </w:tcPr>
          <w:p w14:paraId="3FEE28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E9EB64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019103</w:t>
            </w:r>
          </w:p>
        </w:tc>
        <w:tc>
          <w:tcPr>
            <w:tcW w:w="2693" w:type="dxa"/>
          </w:tcPr>
          <w:p w14:paraId="19C2A74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Stagno Lombardo</w:t>
            </w:r>
          </w:p>
        </w:tc>
        <w:tc>
          <w:tcPr>
            <w:tcW w:w="4111" w:type="dxa"/>
          </w:tcPr>
          <w:p w14:paraId="5B98AD4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70553174" w14:textId="77777777" w:rsidTr="00071046">
        <w:trPr>
          <w:trHeight w:val="244"/>
        </w:trPr>
        <w:tc>
          <w:tcPr>
            <w:tcW w:w="1716" w:type="dxa"/>
          </w:tcPr>
          <w:p w14:paraId="0402308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630D1DA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019104</w:t>
            </w:r>
          </w:p>
        </w:tc>
        <w:tc>
          <w:tcPr>
            <w:tcW w:w="2693" w:type="dxa"/>
          </w:tcPr>
          <w:p w14:paraId="0937BC1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Ticengo</w:t>
            </w:r>
            <w:proofErr w:type="spellEnd"/>
          </w:p>
        </w:tc>
        <w:tc>
          <w:tcPr>
            <w:tcW w:w="4111" w:type="dxa"/>
          </w:tcPr>
          <w:p w14:paraId="3A37236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C1DF4CF" w14:textId="77777777" w:rsidTr="00071046">
        <w:trPr>
          <w:trHeight w:val="244"/>
        </w:trPr>
        <w:tc>
          <w:tcPr>
            <w:tcW w:w="1716" w:type="dxa"/>
          </w:tcPr>
          <w:p w14:paraId="0F571A9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1BA3D89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019105</w:t>
            </w:r>
          </w:p>
        </w:tc>
        <w:tc>
          <w:tcPr>
            <w:tcW w:w="2693" w:type="dxa"/>
          </w:tcPr>
          <w:p w14:paraId="77B9DCF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Torlino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Vimercati</w:t>
            </w:r>
            <w:proofErr w:type="spellEnd"/>
          </w:p>
        </w:tc>
        <w:tc>
          <w:tcPr>
            <w:tcW w:w="4111" w:type="dxa"/>
          </w:tcPr>
          <w:p w14:paraId="305FF3E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EE08175" w14:textId="77777777" w:rsidTr="00071046">
        <w:trPr>
          <w:trHeight w:val="244"/>
        </w:trPr>
        <w:tc>
          <w:tcPr>
            <w:tcW w:w="1716" w:type="dxa"/>
          </w:tcPr>
          <w:p w14:paraId="544592F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0C252CC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019106</w:t>
            </w:r>
          </w:p>
        </w:tc>
        <w:tc>
          <w:tcPr>
            <w:tcW w:w="2693" w:type="dxa"/>
          </w:tcPr>
          <w:p w14:paraId="0932EC7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Tornata</w:t>
            </w:r>
            <w:proofErr w:type="spellEnd"/>
          </w:p>
        </w:tc>
        <w:tc>
          <w:tcPr>
            <w:tcW w:w="4111" w:type="dxa"/>
          </w:tcPr>
          <w:p w14:paraId="01A555F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B4850D9" w14:textId="77777777" w:rsidTr="00071046">
        <w:trPr>
          <w:trHeight w:val="244"/>
        </w:trPr>
        <w:tc>
          <w:tcPr>
            <w:tcW w:w="1716" w:type="dxa"/>
          </w:tcPr>
          <w:p w14:paraId="45D3485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558AE09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019107</w:t>
            </w:r>
          </w:p>
        </w:tc>
        <w:tc>
          <w:tcPr>
            <w:tcW w:w="2693" w:type="dxa"/>
          </w:tcPr>
          <w:p w14:paraId="4BD6B00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Torre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de'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Picenardi</w:t>
            </w:r>
            <w:proofErr w:type="spellEnd"/>
          </w:p>
        </w:tc>
        <w:tc>
          <w:tcPr>
            <w:tcW w:w="4111" w:type="dxa"/>
          </w:tcPr>
          <w:p w14:paraId="062D19E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1C2868B" w14:textId="77777777" w:rsidTr="00071046">
        <w:trPr>
          <w:trHeight w:val="244"/>
        </w:trPr>
        <w:tc>
          <w:tcPr>
            <w:tcW w:w="1716" w:type="dxa"/>
          </w:tcPr>
          <w:p w14:paraId="70524D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07BC71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019108</w:t>
            </w:r>
          </w:p>
        </w:tc>
        <w:tc>
          <w:tcPr>
            <w:tcW w:w="2693" w:type="dxa"/>
          </w:tcPr>
          <w:p w14:paraId="47906E2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Torricella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Pizzo</w:t>
            </w:r>
            <w:proofErr w:type="spellEnd"/>
          </w:p>
        </w:tc>
        <w:tc>
          <w:tcPr>
            <w:tcW w:w="4111" w:type="dxa"/>
          </w:tcPr>
          <w:p w14:paraId="0ADFAB7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AD06766" w14:textId="77777777" w:rsidTr="00071046">
        <w:trPr>
          <w:trHeight w:val="244"/>
        </w:trPr>
        <w:tc>
          <w:tcPr>
            <w:tcW w:w="1716" w:type="dxa"/>
          </w:tcPr>
          <w:p w14:paraId="5EB05BC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2EBF01D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019109</w:t>
            </w:r>
          </w:p>
        </w:tc>
        <w:tc>
          <w:tcPr>
            <w:tcW w:w="2693" w:type="dxa"/>
          </w:tcPr>
          <w:p w14:paraId="70B5A52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Trescore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Cremasco</w:t>
            </w:r>
            <w:proofErr w:type="spellEnd"/>
          </w:p>
        </w:tc>
        <w:tc>
          <w:tcPr>
            <w:tcW w:w="4111" w:type="dxa"/>
          </w:tcPr>
          <w:p w14:paraId="038E07D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CA42652" w14:textId="77777777" w:rsidTr="00071046">
        <w:trPr>
          <w:trHeight w:val="241"/>
        </w:trPr>
        <w:tc>
          <w:tcPr>
            <w:tcW w:w="1716" w:type="dxa"/>
          </w:tcPr>
          <w:p w14:paraId="281BA42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47751574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019110</w:t>
            </w:r>
          </w:p>
        </w:tc>
        <w:tc>
          <w:tcPr>
            <w:tcW w:w="2693" w:type="dxa"/>
          </w:tcPr>
          <w:p w14:paraId="71C4E03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Trigolo</w:t>
            </w:r>
            <w:proofErr w:type="spellEnd"/>
          </w:p>
        </w:tc>
        <w:tc>
          <w:tcPr>
            <w:tcW w:w="4111" w:type="dxa"/>
          </w:tcPr>
          <w:p w14:paraId="28D9F54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3D01199" w14:textId="77777777" w:rsidTr="00071046">
        <w:trPr>
          <w:trHeight w:val="244"/>
        </w:trPr>
        <w:tc>
          <w:tcPr>
            <w:tcW w:w="1716" w:type="dxa"/>
          </w:tcPr>
          <w:p w14:paraId="505EFD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67204B5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019111</w:t>
            </w:r>
          </w:p>
        </w:tc>
        <w:tc>
          <w:tcPr>
            <w:tcW w:w="2693" w:type="dxa"/>
          </w:tcPr>
          <w:p w14:paraId="5CF86A8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Vaiano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Cremasco</w:t>
            </w:r>
            <w:proofErr w:type="spellEnd"/>
          </w:p>
        </w:tc>
        <w:tc>
          <w:tcPr>
            <w:tcW w:w="4111" w:type="dxa"/>
          </w:tcPr>
          <w:p w14:paraId="411CAAC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DFA1D07" w14:textId="77777777" w:rsidTr="00071046">
        <w:trPr>
          <w:trHeight w:val="244"/>
        </w:trPr>
        <w:tc>
          <w:tcPr>
            <w:tcW w:w="1716" w:type="dxa"/>
          </w:tcPr>
          <w:p w14:paraId="603FDFB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0D77489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019112</w:t>
            </w:r>
          </w:p>
        </w:tc>
        <w:tc>
          <w:tcPr>
            <w:tcW w:w="2693" w:type="dxa"/>
          </w:tcPr>
          <w:p w14:paraId="342907D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Vailate</w:t>
            </w:r>
            <w:proofErr w:type="spellEnd"/>
          </w:p>
        </w:tc>
        <w:tc>
          <w:tcPr>
            <w:tcW w:w="4111" w:type="dxa"/>
          </w:tcPr>
          <w:p w14:paraId="251EE9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96AC416" w14:textId="77777777" w:rsidTr="00071046">
        <w:trPr>
          <w:trHeight w:val="244"/>
        </w:trPr>
        <w:tc>
          <w:tcPr>
            <w:tcW w:w="1716" w:type="dxa"/>
          </w:tcPr>
          <w:p w14:paraId="6F386AC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62667C2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019113</w:t>
            </w:r>
          </w:p>
        </w:tc>
        <w:tc>
          <w:tcPr>
            <w:tcW w:w="2693" w:type="dxa"/>
          </w:tcPr>
          <w:p w14:paraId="10B61F9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Vescovato</w:t>
            </w:r>
            <w:proofErr w:type="spellEnd"/>
          </w:p>
        </w:tc>
        <w:tc>
          <w:tcPr>
            <w:tcW w:w="4111" w:type="dxa"/>
          </w:tcPr>
          <w:p w14:paraId="35E5BC0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334DB73" w14:textId="77777777" w:rsidTr="00071046">
        <w:trPr>
          <w:trHeight w:val="244"/>
        </w:trPr>
        <w:tc>
          <w:tcPr>
            <w:tcW w:w="1716" w:type="dxa"/>
          </w:tcPr>
          <w:p w14:paraId="1FF169A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0B6E96C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019114</w:t>
            </w:r>
          </w:p>
        </w:tc>
        <w:tc>
          <w:tcPr>
            <w:tcW w:w="2693" w:type="dxa"/>
          </w:tcPr>
          <w:p w14:paraId="2C9A9D0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Volongo</w:t>
            </w:r>
            <w:proofErr w:type="spellEnd"/>
          </w:p>
        </w:tc>
        <w:tc>
          <w:tcPr>
            <w:tcW w:w="4111" w:type="dxa"/>
          </w:tcPr>
          <w:p w14:paraId="42877F8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B5E31FE" w14:textId="77777777" w:rsidTr="00071046">
        <w:trPr>
          <w:trHeight w:val="244"/>
        </w:trPr>
        <w:tc>
          <w:tcPr>
            <w:tcW w:w="1716" w:type="dxa"/>
          </w:tcPr>
          <w:p w14:paraId="7DD3B07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Cremona</w:t>
            </w:r>
          </w:p>
        </w:tc>
        <w:tc>
          <w:tcPr>
            <w:tcW w:w="1135" w:type="dxa"/>
          </w:tcPr>
          <w:p w14:paraId="3D253EA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019115</w:t>
            </w:r>
          </w:p>
        </w:tc>
        <w:tc>
          <w:tcPr>
            <w:tcW w:w="2693" w:type="dxa"/>
          </w:tcPr>
          <w:p w14:paraId="58E0CDA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Voltido</w:t>
            </w:r>
            <w:proofErr w:type="spellEnd"/>
          </w:p>
        </w:tc>
        <w:tc>
          <w:tcPr>
            <w:tcW w:w="4111" w:type="dxa"/>
          </w:tcPr>
          <w:p w14:paraId="433E62B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F6C22FC" w14:textId="77777777" w:rsidTr="00071046">
        <w:trPr>
          <w:trHeight w:val="244"/>
        </w:trPr>
        <w:tc>
          <w:tcPr>
            <w:tcW w:w="1716" w:type="dxa"/>
          </w:tcPr>
          <w:p w14:paraId="77B0AE7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50231414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020001</w:t>
            </w:r>
          </w:p>
        </w:tc>
        <w:tc>
          <w:tcPr>
            <w:tcW w:w="2693" w:type="dxa"/>
          </w:tcPr>
          <w:p w14:paraId="6CC62A4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Acquanegra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Chiese</w:t>
            </w:r>
            <w:proofErr w:type="spellEnd"/>
          </w:p>
        </w:tc>
        <w:tc>
          <w:tcPr>
            <w:tcW w:w="4111" w:type="dxa"/>
          </w:tcPr>
          <w:p w14:paraId="09514FB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53F4DF9" w14:textId="77777777" w:rsidTr="00071046">
        <w:trPr>
          <w:trHeight w:val="244"/>
        </w:trPr>
        <w:tc>
          <w:tcPr>
            <w:tcW w:w="1716" w:type="dxa"/>
          </w:tcPr>
          <w:p w14:paraId="4286C88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47C8D377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020002</w:t>
            </w:r>
          </w:p>
        </w:tc>
        <w:tc>
          <w:tcPr>
            <w:tcW w:w="2693" w:type="dxa"/>
          </w:tcPr>
          <w:p w14:paraId="7E655AF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Asola</w:t>
            </w:r>
            <w:proofErr w:type="spellEnd"/>
          </w:p>
        </w:tc>
        <w:tc>
          <w:tcPr>
            <w:tcW w:w="4111" w:type="dxa"/>
          </w:tcPr>
          <w:p w14:paraId="115E99C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6C99632" w14:textId="77777777" w:rsidTr="00071046">
        <w:trPr>
          <w:trHeight w:val="244"/>
        </w:trPr>
        <w:tc>
          <w:tcPr>
            <w:tcW w:w="1716" w:type="dxa"/>
          </w:tcPr>
          <w:p w14:paraId="189F370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2F0DEA6B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020003</w:t>
            </w:r>
          </w:p>
        </w:tc>
        <w:tc>
          <w:tcPr>
            <w:tcW w:w="2693" w:type="dxa"/>
          </w:tcPr>
          <w:p w14:paraId="43E6E88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Bagnolo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Vito</w:t>
            </w:r>
          </w:p>
        </w:tc>
        <w:tc>
          <w:tcPr>
            <w:tcW w:w="4111" w:type="dxa"/>
          </w:tcPr>
          <w:p w14:paraId="0C73853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1948D6A" w14:textId="77777777" w:rsidTr="00071046">
        <w:trPr>
          <w:trHeight w:val="241"/>
        </w:trPr>
        <w:tc>
          <w:tcPr>
            <w:tcW w:w="1716" w:type="dxa"/>
          </w:tcPr>
          <w:p w14:paraId="3E93DD7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49A5291A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020004</w:t>
            </w:r>
          </w:p>
        </w:tc>
        <w:tc>
          <w:tcPr>
            <w:tcW w:w="2693" w:type="dxa"/>
          </w:tcPr>
          <w:p w14:paraId="6026ADB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Bigarello</w:t>
            </w:r>
            <w:proofErr w:type="spellEnd"/>
          </w:p>
        </w:tc>
        <w:tc>
          <w:tcPr>
            <w:tcW w:w="4111" w:type="dxa"/>
          </w:tcPr>
          <w:p w14:paraId="46E385E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71054AB4" w14:textId="77777777" w:rsidTr="00071046">
        <w:trPr>
          <w:trHeight w:val="244"/>
        </w:trPr>
        <w:tc>
          <w:tcPr>
            <w:tcW w:w="1716" w:type="dxa"/>
          </w:tcPr>
          <w:p w14:paraId="5B01F29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74C3CDC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020006</w:t>
            </w:r>
          </w:p>
        </w:tc>
        <w:tc>
          <w:tcPr>
            <w:tcW w:w="2693" w:type="dxa"/>
          </w:tcPr>
          <w:p w14:paraId="16BA96C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Borgofranco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Po</w:t>
            </w:r>
          </w:p>
        </w:tc>
        <w:tc>
          <w:tcPr>
            <w:tcW w:w="4111" w:type="dxa"/>
          </w:tcPr>
          <w:p w14:paraId="0F37F6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92125A3" w14:textId="77777777" w:rsidTr="00071046">
        <w:trPr>
          <w:trHeight w:val="244"/>
        </w:trPr>
        <w:tc>
          <w:tcPr>
            <w:tcW w:w="1716" w:type="dxa"/>
          </w:tcPr>
          <w:p w14:paraId="730FC8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3F99884C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020007</w:t>
            </w:r>
          </w:p>
        </w:tc>
        <w:tc>
          <w:tcPr>
            <w:tcW w:w="2693" w:type="dxa"/>
          </w:tcPr>
          <w:p w14:paraId="000EA6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Bozzolo</w:t>
            </w:r>
            <w:proofErr w:type="spellEnd"/>
          </w:p>
        </w:tc>
        <w:tc>
          <w:tcPr>
            <w:tcW w:w="4111" w:type="dxa"/>
          </w:tcPr>
          <w:p w14:paraId="4D163CA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55E6CEEB" w14:textId="77777777" w:rsidTr="00071046">
        <w:trPr>
          <w:trHeight w:val="244"/>
        </w:trPr>
        <w:tc>
          <w:tcPr>
            <w:tcW w:w="1716" w:type="dxa"/>
          </w:tcPr>
          <w:p w14:paraId="37ADBF5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1F919637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020008</w:t>
            </w:r>
          </w:p>
        </w:tc>
        <w:tc>
          <w:tcPr>
            <w:tcW w:w="2693" w:type="dxa"/>
          </w:tcPr>
          <w:p w14:paraId="2F3C854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Canneto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sull'Oglio</w:t>
            </w:r>
            <w:proofErr w:type="spellEnd"/>
          </w:p>
        </w:tc>
        <w:tc>
          <w:tcPr>
            <w:tcW w:w="4111" w:type="dxa"/>
          </w:tcPr>
          <w:p w14:paraId="3FD1278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2A9BFDA1" w14:textId="77777777" w:rsidTr="00071046">
        <w:trPr>
          <w:trHeight w:val="244"/>
        </w:trPr>
        <w:tc>
          <w:tcPr>
            <w:tcW w:w="1716" w:type="dxa"/>
          </w:tcPr>
          <w:p w14:paraId="129CFBE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2B78309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020009</w:t>
            </w:r>
          </w:p>
        </w:tc>
        <w:tc>
          <w:tcPr>
            <w:tcW w:w="2693" w:type="dxa"/>
          </w:tcPr>
          <w:p w14:paraId="3CED1E1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Carbonara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Po</w:t>
            </w:r>
          </w:p>
        </w:tc>
        <w:tc>
          <w:tcPr>
            <w:tcW w:w="4111" w:type="dxa"/>
          </w:tcPr>
          <w:p w14:paraId="6FA8679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B6E949F" w14:textId="77777777" w:rsidTr="00071046">
        <w:trPr>
          <w:trHeight w:val="244"/>
        </w:trPr>
        <w:tc>
          <w:tcPr>
            <w:tcW w:w="1716" w:type="dxa"/>
          </w:tcPr>
          <w:p w14:paraId="3D5DCC4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5271870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020010</w:t>
            </w:r>
          </w:p>
        </w:tc>
        <w:tc>
          <w:tcPr>
            <w:tcW w:w="2693" w:type="dxa"/>
          </w:tcPr>
          <w:p w14:paraId="6855A7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Casalmoro</w:t>
            </w:r>
            <w:proofErr w:type="spellEnd"/>
          </w:p>
        </w:tc>
        <w:tc>
          <w:tcPr>
            <w:tcW w:w="4111" w:type="dxa"/>
          </w:tcPr>
          <w:p w14:paraId="3907CDC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048DD24" w14:textId="77777777" w:rsidTr="00071046">
        <w:trPr>
          <w:trHeight w:val="244"/>
        </w:trPr>
        <w:tc>
          <w:tcPr>
            <w:tcW w:w="1716" w:type="dxa"/>
          </w:tcPr>
          <w:p w14:paraId="685F4C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2AF472B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020011</w:t>
            </w:r>
          </w:p>
        </w:tc>
        <w:tc>
          <w:tcPr>
            <w:tcW w:w="2693" w:type="dxa"/>
          </w:tcPr>
          <w:p w14:paraId="7EE1F64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Casaloldo</w:t>
            </w:r>
            <w:proofErr w:type="spellEnd"/>
          </w:p>
        </w:tc>
        <w:tc>
          <w:tcPr>
            <w:tcW w:w="4111" w:type="dxa"/>
          </w:tcPr>
          <w:p w14:paraId="3DB2D2A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E0DD850" w14:textId="77777777" w:rsidTr="00071046">
        <w:trPr>
          <w:trHeight w:val="244"/>
        </w:trPr>
        <w:tc>
          <w:tcPr>
            <w:tcW w:w="1716" w:type="dxa"/>
          </w:tcPr>
          <w:p w14:paraId="56585A9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1698024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020012</w:t>
            </w:r>
          </w:p>
        </w:tc>
        <w:tc>
          <w:tcPr>
            <w:tcW w:w="2693" w:type="dxa"/>
          </w:tcPr>
          <w:p w14:paraId="609C838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Casalromano</w:t>
            </w:r>
            <w:proofErr w:type="spellEnd"/>
          </w:p>
        </w:tc>
        <w:tc>
          <w:tcPr>
            <w:tcW w:w="4111" w:type="dxa"/>
          </w:tcPr>
          <w:p w14:paraId="6F6EF08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134AD89" w14:textId="77777777" w:rsidTr="00071046">
        <w:trPr>
          <w:trHeight w:val="244"/>
        </w:trPr>
        <w:tc>
          <w:tcPr>
            <w:tcW w:w="1716" w:type="dxa"/>
          </w:tcPr>
          <w:p w14:paraId="44303F5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09F9E07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020013</w:t>
            </w:r>
          </w:p>
        </w:tc>
        <w:tc>
          <w:tcPr>
            <w:tcW w:w="2693" w:type="dxa"/>
          </w:tcPr>
          <w:p w14:paraId="522601F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Castelbelforte</w:t>
            </w:r>
            <w:proofErr w:type="spellEnd"/>
          </w:p>
        </w:tc>
        <w:tc>
          <w:tcPr>
            <w:tcW w:w="4111" w:type="dxa"/>
          </w:tcPr>
          <w:p w14:paraId="172713F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46B4A79" w14:textId="77777777" w:rsidTr="00071046">
        <w:trPr>
          <w:trHeight w:val="242"/>
        </w:trPr>
        <w:tc>
          <w:tcPr>
            <w:tcW w:w="1716" w:type="dxa"/>
          </w:tcPr>
          <w:p w14:paraId="6CF2485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25CD4CAE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020014</w:t>
            </w:r>
          </w:p>
        </w:tc>
        <w:tc>
          <w:tcPr>
            <w:tcW w:w="2693" w:type="dxa"/>
          </w:tcPr>
          <w:p w14:paraId="50036F6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Castel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d'Ario</w:t>
            </w:r>
            <w:proofErr w:type="spellEnd"/>
          </w:p>
        </w:tc>
        <w:tc>
          <w:tcPr>
            <w:tcW w:w="4111" w:type="dxa"/>
          </w:tcPr>
          <w:p w14:paraId="2ED675A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5CAD0B2D" w14:textId="77777777" w:rsidTr="00071046">
        <w:trPr>
          <w:trHeight w:val="244"/>
        </w:trPr>
        <w:tc>
          <w:tcPr>
            <w:tcW w:w="1716" w:type="dxa"/>
          </w:tcPr>
          <w:p w14:paraId="5314EB8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649BB543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020015</w:t>
            </w:r>
          </w:p>
        </w:tc>
        <w:tc>
          <w:tcPr>
            <w:tcW w:w="2693" w:type="dxa"/>
          </w:tcPr>
          <w:p w14:paraId="4485BFC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Castel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Goffredo</w:t>
            </w:r>
            <w:proofErr w:type="spellEnd"/>
          </w:p>
        </w:tc>
        <w:tc>
          <w:tcPr>
            <w:tcW w:w="4111" w:type="dxa"/>
          </w:tcPr>
          <w:p w14:paraId="5A1B197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1F298BAA" w14:textId="77777777" w:rsidTr="00071046">
        <w:trPr>
          <w:trHeight w:val="244"/>
        </w:trPr>
        <w:tc>
          <w:tcPr>
            <w:tcW w:w="1716" w:type="dxa"/>
          </w:tcPr>
          <w:p w14:paraId="75929D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14B05340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020016</w:t>
            </w:r>
          </w:p>
        </w:tc>
        <w:tc>
          <w:tcPr>
            <w:tcW w:w="2693" w:type="dxa"/>
          </w:tcPr>
          <w:p w14:paraId="4B76708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Castellucchio</w:t>
            </w:r>
            <w:proofErr w:type="spellEnd"/>
          </w:p>
        </w:tc>
        <w:tc>
          <w:tcPr>
            <w:tcW w:w="4111" w:type="dxa"/>
          </w:tcPr>
          <w:p w14:paraId="19C7C05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DCAD8A4" w14:textId="77777777" w:rsidTr="00071046">
        <w:trPr>
          <w:trHeight w:val="244"/>
        </w:trPr>
        <w:tc>
          <w:tcPr>
            <w:tcW w:w="1716" w:type="dxa"/>
          </w:tcPr>
          <w:p w14:paraId="17DFC0F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7DFB87A4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020017</w:t>
            </w:r>
          </w:p>
        </w:tc>
        <w:tc>
          <w:tcPr>
            <w:tcW w:w="2693" w:type="dxa"/>
          </w:tcPr>
          <w:p w14:paraId="358FA7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Castiglione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delle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Stiviere</w:t>
            </w:r>
            <w:proofErr w:type="spellEnd"/>
          </w:p>
        </w:tc>
        <w:tc>
          <w:tcPr>
            <w:tcW w:w="4111" w:type="dxa"/>
          </w:tcPr>
          <w:p w14:paraId="6321411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72ACDF8" w14:textId="77777777" w:rsidTr="00071046">
        <w:trPr>
          <w:trHeight w:val="244"/>
        </w:trPr>
        <w:tc>
          <w:tcPr>
            <w:tcW w:w="1716" w:type="dxa"/>
          </w:tcPr>
          <w:p w14:paraId="39E5B16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3BD4254C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020018</w:t>
            </w:r>
          </w:p>
        </w:tc>
        <w:tc>
          <w:tcPr>
            <w:tcW w:w="2693" w:type="dxa"/>
          </w:tcPr>
          <w:p w14:paraId="54A79C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Cavriana</w:t>
            </w:r>
            <w:proofErr w:type="spellEnd"/>
          </w:p>
        </w:tc>
        <w:tc>
          <w:tcPr>
            <w:tcW w:w="4111" w:type="dxa"/>
          </w:tcPr>
          <w:p w14:paraId="3D35E1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C938FFC" w14:textId="77777777" w:rsidTr="00071046">
        <w:trPr>
          <w:trHeight w:val="244"/>
        </w:trPr>
        <w:tc>
          <w:tcPr>
            <w:tcW w:w="1716" w:type="dxa"/>
          </w:tcPr>
          <w:p w14:paraId="202C8BF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68037480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020019</w:t>
            </w:r>
          </w:p>
        </w:tc>
        <w:tc>
          <w:tcPr>
            <w:tcW w:w="2693" w:type="dxa"/>
          </w:tcPr>
          <w:p w14:paraId="67993B8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Ceresara</w:t>
            </w:r>
            <w:proofErr w:type="spellEnd"/>
          </w:p>
        </w:tc>
        <w:tc>
          <w:tcPr>
            <w:tcW w:w="4111" w:type="dxa"/>
          </w:tcPr>
          <w:p w14:paraId="7C8E5D0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416FD8E0" w14:textId="77777777" w:rsidTr="00071046">
        <w:trPr>
          <w:trHeight w:val="244"/>
        </w:trPr>
        <w:tc>
          <w:tcPr>
            <w:tcW w:w="1716" w:type="dxa"/>
          </w:tcPr>
          <w:p w14:paraId="4407AA7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Mantova</w:t>
            </w:r>
            <w:proofErr w:type="spellEnd"/>
          </w:p>
        </w:tc>
        <w:tc>
          <w:tcPr>
            <w:tcW w:w="1135" w:type="dxa"/>
          </w:tcPr>
          <w:p w14:paraId="75234AB4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020020</w:t>
            </w:r>
          </w:p>
        </w:tc>
        <w:tc>
          <w:tcPr>
            <w:tcW w:w="2693" w:type="dxa"/>
          </w:tcPr>
          <w:p w14:paraId="65F5D36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Commessaggio</w:t>
            </w:r>
            <w:proofErr w:type="spellEnd"/>
          </w:p>
        </w:tc>
        <w:tc>
          <w:tcPr>
            <w:tcW w:w="4111" w:type="dxa"/>
          </w:tcPr>
          <w:p w14:paraId="22BCD62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3A5ED870" w14:textId="77777777" w:rsidTr="00071046">
        <w:trPr>
          <w:trHeight w:val="244"/>
        </w:trPr>
        <w:tc>
          <w:tcPr>
            <w:tcW w:w="1716" w:type="dxa"/>
          </w:tcPr>
          <w:p w14:paraId="7ADFF33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7C83AAF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020021</w:t>
            </w:r>
          </w:p>
        </w:tc>
        <w:tc>
          <w:tcPr>
            <w:tcW w:w="2693" w:type="dxa"/>
          </w:tcPr>
          <w:p w14:paraId="624312A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Curtatone</w:t>
            </w:r>
            <w:proofErr w:type="spellEnd"/>
          </w:p>
        </w:tc>
        <w:tc>
          <w:tcPr>
            <w:tcW w:w="4111" w:type="dxa"/>
          </w:tcPr>
          <w:p w14:paraId="422FAF2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CC79C6C" w14:textId="77777777" w:rsidTr="00071046">
        <w:trPr>
          <w:trHeight w:val="244"/>
        </w:trPr>
        <w:tc>
          <w:tcPr>
            <w:tcW w:w="1716" w:type="dxa"/>
          </w:tcPr>
          <w:p w14:paraId="63A20AC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5A84D9D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020022</w:t>
            </w:r>
          </w:p>
        </w:tc>
        <w:tc>
          <w:tcPr>
            <w:tcW w:w="2693" w:type="dxa"/>
          </w:tcPr>
          <w:p w14:paraId="35A72ED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Dosolo</w:t>
            </w:r>
            <w:proofErr w:type="spellEnd"/>
          </w:p>
        </w:tc>
        <w:tc>
          <w:tcPr>
            <w:tcW w:w="4111" w:type="dxa"/>
          </w:tcPr>
          <w:p w14:paraId="69BC6DA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1C4C039" w14:textId="77777777" w:rsidTr="00071046">
        <w:trPr>
          <w:trHeight w:val="241"/>
        </w:trPr>
        <w:tc>
          <w:tcPr>
            <w:tcW w:w="1716" w:type="dxa"/>
          </w:tcPr>
          <w:p w14:paraId="10C8C5A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0152AEFF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020023</w:t>
            </w:r>
          </w:p>
        </w:tc>
        <w:tc>
          <w:tcPr>
            <w:tcW w:w="2693" w:type="dxa"/>
          </w:tcPr>
          <w:p w14:paraId="5C1029A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Felonica</w:t>
            </w:r>
            <w:proofErr w:type="spellEnd"/>
          </w:p>
        </w:tc>
        <w:tc>
          <w:tcPr>
            <w:tcW w:w="4111" w:type="dxa"/>
          </w:tcPr>
          <w:p w14:paraId="7319D9C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1D31603A" w14:textId="77777777" w:rsidTr="00071046">
        <w:trPr>
          <w:trHeight w:val="244"/>
        </w:trPr>
        <w:tc>
          <w:tcPr>
            <w:tcW w:w="1716" w:type="dxa"/>
          </w:tcPr>
          <w:p w14:paraId="340F1A3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426D3261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020024</w:t>
            </w:r>
          </w:p>
        </w:tc>
        <w:tc>
          <w:tcPr>
            <w:tcW w:w="2693" w:type="dxa"/>
          </w:tcPr>
          <w:p w14:paraId="723285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Gazoldo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degli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Ippoliti</w:t>
            </w:r>
            <w:proofErr w:type="spellEnd"/>
          </w:p>
        </w:tc>
        <w:tc>
          <w:tcPr>
            <w:tcW w:w="4111" w:type="dxa"/>
          </w:tcPr>
          <w:p w14:paraId="174716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A8A993D" w14:textId="77777777" w:rsidTr="00071046">
        <w:trPr>
          <w:trHeight w:val="244"/>
        </w:trPr>
        <w:tc>
          <w:tcPr>
            <w:tcW w:w="1716" w:type="dxa"/>
          </w:tcPr>
          <w:p w14:paraId="0A45494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1F189863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020025</w:t>
            </w:r>
          </w:p>
        </w:tc>
        <w:tc>
          <w:tcPr>
            <w:tcW w:w="2693" w:type="dxa"/>
          </w:tcPr>
          <w:p w14:paraId="0D9AC9E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Gazzuolo</w:t>
            </w:r>
            <w:proofErr w:type="spellEnd"/>
          </w:p>
        </w:tc>
        <w:tc>
          <w:tcPr>
            <w:tcW w:w="4111" w:type="dxa"/>
          </w:tcPr>
          <w:p w14:paraId="0640AF1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00B8F31" w14:textId="77777777" w:rsidTr="00071046">
        <w:trPr>
          <w:trHeight w:val="244"/>
        </w:trPr>
        <w:tc>
          <w:tcPr>
            <w:tcW w:w="1716" w:type="dxa"/>
          </w:tcPr>
          <w:p w14:paraId="3225B1B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6B1FC3B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020026</w:t>
            </w:r>
          </w:p>
        </w:tc>
        <w:tc>
          <w:tcPr>
            <w:tcW w:w="2693" w:type="dxa"/>
          </w:tcPr>
          <w:p w14:paraId="3CA46EE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Goito</w:t>
            </w:r>
            <w:proofErr w:type="spellEnd"/>
          </w:p>
        </w:tc>
        <w:tc>
          <w:tcPr>
            <w:tcW w:w="4111" w:type="dxa"/>
          </w:tcPr>
          <w:p w14:paraId="0B3FF7A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11217C65" w14:textId="77777777" w:rsidTr="00071046">
        <w:trPr>
          <w:trHeight w:val="244"/>
        </w:trPr>
        <w:tc>
          <w:tcPr>
            <w:tcW w:w="1716" w:type="dxa"/>
          </w:tcPr>
          <w:p w14:paraId="46810B0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5F90657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020027</w:t>
            </w:r>
          </w:p>
        </w:tc>
        <w:tc>
          <w:tcPr>
            <w:tcW w:w="2693" w:type="dxa"/>
          </w:tcPr>
          <w:p w14:paraId="4191EF0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Gonzaga</w:t>
            </w:r>
          </w:p>
        </w:tc>
        <w:tc>
          <w:tcPr>
            <w:tcW w:w="4111" w:type="dxa"/>
          </w:tcPr>
          <w:p w14:paraId="168BED7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73576E29" w14:textId="77777777" w:rsidTr="00071046">
        <w:trPr>
          <w:trHeight w:val="244"/>
        </w:trPr>
        <w:tc>
          <w:tcPr>
            <w:tcW w:w="1716" w:type="dxa"/>
          </w:tcPr>
          <w:p w14:paraId="4CADEED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47B02770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020028</w:t>
            </w:r>
          </w:p>
        </w:tc>
        <w:tc>
          <w:tcPr>
            <w:tcW w:w="2693" w:type="dxa"/>
          </w:tcPr>
          <w:p w14:paraId="4BE5C72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Guidizzolo</w:t>
            </w:r>
            <w:proofErr w:type="spellEnd"/>
          </w:p>
        </w:tc>
        <w:tc>
          <w:tcPr>
            <w:tcW w:w="4111" w:type="dxa"/>
          </w:tcPr>
          <w:p w14:paraId="491630B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617E1FA" w14:textId="77777777" w:rsidTr="00071046">
        <w:trPr>
          <w:trHeight w:val="244"/>
        </w:trPr>
        <w:tc>
          <w:tcPr>
            <w:tcW w:w="1716" w:type="dxa"/>
          </w:tcPr>
          <w:p w14:paraId="7C2A160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759AE89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020029</w:t>
            </w:r>
          </w:p>
        </w:tc>
        <w:tc>
          <w:tcPr>
            <w:tcW w:w="2693" w:type="dxa"/>
          </w:tcPr>
          <w:p w14:paraId="52DB07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Magnacavallo</w:t>
            </w:r>
            <w:proofErr w:type="spellEnd"/>
          </w:p>
        </w:tc>
        <w:tc>
          <w:tcPr>
            <w:tcW w:w="4111" w:type="dxa"/>
          </w:tcPr>
          <w:p w14:paraId="37CA472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4B66A95" w14:textId="77777777" w:rsidTr="00071046">
        <w:trPr>
          <w:trHeight w:val="244"/>
        </w:trPr>
        <w:tc>
          <w:tcPr>
            <w:tcW w:w="1716" w:type="dxa"/>
          </w:tcPr>
          <w:p w14:paraId="3D4532F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22C15DA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020030</w:t>
            </w:r>
          </w:p>
        </w:tc>
        <w:tc>
          <w:tcPr>
            <w:tcW w:w="2693" w:type="dxa"/>
          </w:tcPr>
          <w:p w14:paraId="6F33091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4111" w:type="dxa"/>
          </w:tcPr>
          <w:p w14:paraId="13F18C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6155A2C3" w14:textId="77777777" w:rsidTr="00071046">
        <w:trPr>
          <w:trHeight w:val="244"/>
        </w:trPr>
        <w:tc>
          <w:tcPr>
            <w:tcW w:w="1716" w:type="dxa"/>
          </w:tcPr>
          <w:p w14:paraId="55239D9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52624E73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020031</w:t>
            </w:r>
          </w:p>
        </w:tc>
        <w:tc>
          <w:tcPr>
            <w:tcW w:w="2693" w:type="dxa"/>
          </w:tcPr>
          <w:p w14:paraId="2068776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Marcaria</w:t>
            </w:r>
            <w:proofErr w:type="spellEnd"/>
          </w:p>
        </w:tc>
        <w:tc>
          <w:tcPr>
            <w:tcW w:w="4111" w:type="dxa"/>
          </w:tcPr>
          <w:p w14:paraId="62B8A9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153D04B" w14:textId="77777777" w:rsidTr="00071046">
        <w:trPr>
          <w:trHeight w:val="242"/>
        </w:trPr>
        <w:tc>
          <w:tcPr>
            <w:tcW w:w="1716" w:type="dxa"/>
          </w:tcPr>
          <w:p w14:paraId="2D51F58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3C44D19F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020032</w:t>
            </w:r>
          </w:p>
        </w:tc>
        <w:tc>
          <w:tcPr>
            <w:tcW w:w="2693" w:type="dxa"/>
          </w:tcPr>
          <w:p w14:paraId="372AA69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Mariana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Mantovana</w:t>
            </w:r>
            <w:proofErr w:type="spellEnd"/>
          </w:p>
        </w:tc>
        <w:tc>
          <w:tcPr>
            <w:tcW w:w="4111" w:type="dxa"/>
          </w:tcPr>
          <w:p w14:paraId="7A45C2E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D91641B" w14:textId="77777777" w:rsidTr="00071046">
        <w:trPr>
          <w:trHeight w:val="244"/>
        </w:trPr>
        <w:tc>
          <w:tcPr>
            <w:tcW w:w="1716" w:type="dxa"/>
          </w:tcPr>
          <w:p w14:paraId="676AB12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0319F757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020033</w:t>
            </w:r>
          </w:p>
        </w:tc>
        <w:tc>
          <w:tcPr>
            <w:tcW w:w="2693" w:type="dxa"/>
          </w:tcPr>
          <w:p w14:paraId="163268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Marmirolo</w:t>
            </w:r>
            <w:proofErr w:type="spellEnd"/>
          </w:p>
        </w:tc>
        <w:tc>
          <w:tcPr>
            <w:tcW w:w="4111" w:type="dxa"/>
          </w:tcPr>
          <w:p w14:paraId="26DFAA3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E1DD85D" w14:textId="77777777" w:rsidTr="00071046">
        <w:trPr>
          <w:trHeight w:val="244"/>
        </w:trPr>
        <w:tc>
          <w:tcPr>
            <w:tcW w:w="1716" w:type="dxa"/>
          </w:tcPr>
          <w:p w14:paraId="7DBA4A2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6EBACA9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020034</w:t>
            </w:r>
          </w:p>
        </w:tc>
        <w:tc>
          <w:tcPr>
            <w:tcW w:w="2693" w:type="dxa"/>
          </w:tcPr>
          <w:p w14:paraId="0EFB3E1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Medole</w:t>
            </w:r>
            <w:proofErr w:type="spellEnd"/>
          </w:p>
        </w:tc>
        <w:tc>
          <w:tcPr>
            <w:tcW w:w="4111" w:type="dxa"/>
          </w:tcPr>
          <w:p w14:paraId="578A424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39A6667" w14:textId="77777777" w:rsidTr="00071046">
        <w:trPr>
          <w:trHeight w:val="244"/>
        </w:trPr>
        <w:tc>
          <w:tcPr>
            <w:tcW w:w="1716" w:type="dxa"/>
          </w:tcPr>
          <w:p w14:paraId="0A024C9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154015F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020035</w:t>
            </w:r>
          </w:p>
        </w:tc>
        <w:tc>
          <w:tcPr>
            <w:tcW w:w="2693" w:type="dxa"/>
          </w:tcPr>
          <w:p w14:paraId="5698776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Moglia</w:t>
            </w:r>
            <w:proofErr w:type="spellEnd"/>
          </w:p>
        </w:tc>
        <w:tc>
          <w:tcPr>
            <w:tcW w:w="4111" w:type="dxa"/>
          </w:tcPr>
          <w:p w14:paraId="3229AB3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1DC6E303" w14:textId="77777777" w:rsidTr="00071046">
        <w:trPr>
          <w:trHeight w:val="244"/>
        </w:trPr>
        <w:tc>
          <w:tcPr>
            <w:tcW w:w="1716" w:type="dxa"/>
          </w:tcPr>
          <w:p w14:paraId="555735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0DB94A5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020036</w:t>
            </w:r>
          </w:p>
        </w:tc>
        <w:tc>
          <w:tcPr>
            <w:tcW w:w="2693" w:type="dxa"/>
          </w:tcPr>
          <w:p w14:paraId="18654E7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Monzambano</w:t>
            </w:r>
            <w:proofErr w:type="spellEnd"/>
          </w:p>
        </w:tc>
        <w:tc>
          <w:tcPr>
            <w:tcW w:w="4111" w:type="dxa"/>
          </w:tcPr>
          <w:p w14:paraId="017FC57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FA979B2" w14:textId="77777777" w:rsidTr="00071046">
        <w:trPr>
          <w:trHeight w:val="244"/>
        </w:trPr>
        <w:tc>
          <w:tcPr>
            <w:tcW w:w="1716" w:type="dxa"/>
          </w:tcPr>
          <w:p w14:paraId="71FFA4D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7763744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020037</w:t>
            </w:r>
          </w:p>
        </w:tc>
        <w:tc>
          <w:tcPr>
            <w:tcW w:w="2693" w:type="dxa"/>
          </w:tcPr>
          <w:p w14:paraId="3D71AC6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Motteggiana</w:t>
            </w:r>
            <w:proofErr w:type="spellEnd"/>
          </w:p>
        </w:tc>
        <w:tc>
          <w:tcPr>
            <w:tcW w:w="4111" w:type="dxa"/>
          </w:tcPr>
          <w:p w14:paraId="4CEEC9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396C344D" w14:textId="77777777" w:rsidTr="00071046">
        <w:trPr>
          <w:trHeight w:val="244"/>
        </w:trPr>
        <w:tc>
          <w:tcPr>
            <w:tcW w:w="1716" w:type="dxa"/>
          </w:tcPr>
          <w:p w14:paraId="23AEAF8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7F8FBBDB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020038</w:t>
            </w:r>
          </w:p>
        </w:tc>
        <w:tc>
          <w:tcPr>
            <w:tcW w:w="2693" w:type="dxa"/>
          </w:tcPr>
          <w:p w14:paraId="4826B22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Ostiglia</w:t>
            </w:r>
            <w:proofErr w:type="spellEnd"/>
          </w:p>
        </w:tc>
        <w:tc>
          <w:tcPr>
            <w:tcW w:w="4111" w:type="dxa"/>
          </w:tcPr>
          <w:p w14:paraId="0F8D43B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 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A297266" w14:textId="77777777" w:rsidTr="00071046">
        <w:trPr>
          <w:trHeight w:val="244"/>
        </w:trPr>
        <w:tc>
          <w:tcPr>
            <w:tcW w:w="1716" w:type="dxa"/>
          </w:tcPr>
          <w:p w14:paraId="071F3FE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54E215F1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020039</w:t>
            </w:r>
          </w:p>
        </w:tc>
        <w:tc>
          <w:tcPr>
            <w:tcW w:w="2693" w:type="dxa"/>
          </w:tcPr>
          <w:p w14:paraId="0070A6C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Pegognaga</w:t>
            </w:r>
            <w:proofErr w:type="spellEnd"/>
          </w:p>
        </w:tc>
        <w:tc>
          <w:tcPr>
            <w:tcW w:w="4111" w:type="dxa"/>
          </w:tcPr>
          <w:p w14:paraId="7CBAED2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757A10A" w14:textId="77777777" w:rsidTr="00071046">
        <w:trPr>
          <w:trHeight w:val="244"/>
        </w:trPr>
        <w:tc>
          <w:tcPr>
            <w:tcW w:w="1716" w:type="dxa"/>
          </w:tcPr>
          <w:p w14:paraId="1316881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62700723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020040</w:t>
            </w:r>
          </w:p>
        </w:tc>
        <w:tc>
          <w:tcPr>
            <w:tcW w:w="2693" w:type="dxa"/>
          </w:tcPr>
          <w:p w14:paraId="7ECEC4A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Pieve</w:t>
            </w:r>
            <w:proofErr w:type="spellEnd"/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 xml:space="preserve">di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Coriano</w:t>
            </w:r>
            <w:proofErr w:type="spellEnd"/>
          </w:p>
        </w:tc>
        <w:tc>
          <w:tcPr>
            <w:tcW w:w="4111" w:type="dxa"/>
          </w:tcPr>
          <w:p w14:paraId="5D5BD7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36CFA11" w14:textId="77777777" w:rsidTr="00071046">
        <w:trPr>
          <w:trHeight w:val="241"/>
        </w:trPr>
        <w:tc>
          <w:tcPr>
            <w:tcW w:w="1716" w:type="dxa"/>
          </w:tcPr>
          <w:p w14:paraId="67C9D6F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4549D0B9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020041</w:t>
            </w:r>
          </w:p>
        </w:tc>
        <w:tc>
          <w:tcPr>
            <w:tcW w:w="2693" w:type="dxa"/>
          </w:tcPr>
          <w:p w14:paraId="3BD92C1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Piubega</w:t>
            </w:r>
            <w:proofErr w:type="spellEnd"/>
          </w:p>
        </w:tc>
        <w:tc>
          <w:tcPr>
            <w:tcW w:w="4111" w:type="dxa"/>
          </w:tcPr>
          <w:p w14:paraId="157E256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0F99417" w14:textId="77777777" w:rsidTr="00071046">
        <w:trPr>
          <w:trHeight w:val="244"/>
        </w:trPr>
        <w:tc>
          <w:tcPr>
            <w:tcW w:w="1716" w:type="dxa"/>
          </w:tcPr>
          <w:p w14:paraId="26C233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03398B26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020042</w:t>
            </w:r>
          </w:p>
        </w:tc>
        <w:tc>
          <w:tcPr>
            <w:tcW w:w="2693" w:type="dxa"/>
          </w:tcPr>
          <w:p w14:paraId="519BD6C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Poggio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Rusco</w:t>
            </w:r>
            <w:proofErr w:type="spellEnd"/>
          </w:p>
        </w:tc>
        <w:tc>
          <w:tcPr>
            <w:tcW w:w="4111" w:type="dxa"/>
          </w:tcPr>
          <w:p w14:paraId="628C071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B587915" w14:textId="77777777" w:rsidTr="00071046">
        <w:trPr>
          <w:trHeight w:val="244"/>
        </w:trPr>
        <w:tc>
          <w:tcPr>
            <w:tcW w:w="1716" w:type="dxa"/>
          </w:tcPr>
          <w:p w14:paraId="71B304C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7BCC337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020043</w:t>
            </w:r>
          </w:p>
        </w:tc>
        <w:tc>
          <w:tcPr>
            <w:tcW w:w="2693" w:type="dxa"/>
          </w:tcPr>
          <w:p w14:paraId="63E04EE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Pomponesco</w:t>
            </w:r>
            <w:proofErr w:type="spellEnd"/>
          </w:p>
        </w:tc>
        <w:tc>
          <w:tcPr>
            <w:tcW w:w="4111" w:type="dxa"/>
          </w:tcPr>
          <w:p w14:paraId="2F3FBD9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483B5D5" w14:textId="77777777" w:rsidTr="00071046">
        <w:trPr>
          <w:trHeight w:val="244"/>
        </w:trPr>
        <w:tc>
          <w:tcPr>
            <w:tcW w:w="1716" w:type="dxa"/>
          </w:tcPr>
          <w:p w14:paraId="4C29FBC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01AE249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020044</w:t>
            </w:r>
          </w:p>
        </w:tc>
        <w:tc>
          <w:tcPr>
            <w:tcW w:w="2693" w:type="dxa"/>
          </w:tcPr>
          <w:p w14:paraId="10BEA06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Ponti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Mincio</w:t>
            </w:r>
            <w:proofErr w:type="spellEnd"/>
          </w:p>
        </w:tc>
        <w:tc>
          <w:tcPr>
            <w:tcW w:w="4111" w:type="dxa"/>
          </w:tcPr>
          <w:p w14:paraId="7C1B75D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7B07623" w14:textId="77777777" w:rsidTr="00071046">
        <w:trPr>
          <w:trHeight w:val="244"/>
        </w:trPr>
        <w:tc>
          <w:tcPr>
            <w:tcW w:w="1716" w:type="dxa"/>
          </w:tcPr>
          <w:p w14:paraId="0BE37D3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3147F38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020045</w:t>
            </w:r>
          </w:p>
        </w:tc>
        <w:tc>
          <w:tcPr>
            <w:tcW w:w="2693" w:type="dxa"/>
          </w:tcPr>
          <w:p w14:paraId="3056A3F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Porto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Mantovano</w:t>
            </w:r>
            <w:proofErr w:type="spellEnd"/>
          </w:p>
        </w:tc>
        <w:tc>
          <w:tcPr>
            <w:tcW w:w="4111" w:type="dxa"/>
          </w:tcPr>
          <w:p w14:paraId="06DD025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98EAEDD" w14:textId="77777777" w:rsidTr="00071046">
        <w:trPr>
          <w:trHeight w:val="244"/>
        </w:trPr>
        <w:tc>
          <w:tcPr>
            <w:tcW w:w="1716" w:type="dxa"/>
          </w:tcPr>
          <w:p w14:paraId="77B0FA1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5B76912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020046</w:t>
            </w:r>
          </w:p>
        </w:tc>
        <w:tc>
          <w:tcPr>
            <w:tcW w:w="2693" w:type="dxa"/>
          </w:tcPr>
          <w:p w14:paraId="6EAC694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Quingentole</w:t>
            </w:r>
            <w:proofErr w:type="spellEnd"/>
          </w:p>
        </w:tc>
        <w:tc>
          <w:tcPr>
            <w:tcW w:w="4111" w:type="dxa"/>
          </w:tcPr>
          <w:p w14:paraId="675095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2EF3F48" w14:textId="77777777" w:rsidTr="00071046">
        <w:trPr>
          <w:trHeight w:val="244"/>
        </w:trPr>
        <w:tc>
          <w:tcPr>
            <w:tcW w:w="1716" w:type="dxa"/>
          </w:tcPr>
          <w:p w14:paraId="11D7174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03A49ABF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020047</w:t>
            </w:r>
          </w:p>
        </w:tc>
        <w:tc>
          <w:tcPr>
            <w:tcW w:w="2693" w:type="dxa"/>
          </w:tcPr>
          <w:p w14:paraId="5CD13B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Quistello</w:t>
            </w:r>
            <w:proofErr w:type="spellEnd"/>
          </w:p>
        </w:tc>
        <w:tc>
          <w:tcPr>
            <w:tcW w:w="4111" w:type="dxa"/>
          </w:tcPr>
          <w:p w14:paraId="61DE946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2143D74" w14:textId="77777777" w:rsidTr="00071046">
        <w:trPr>
          <w:trHeight w:val="244"/>
        </w:trPr>
        <w:tc>
          <w:tcPr>
            <w:tcW w:w="1716" w:type="dxa"/>
          </w:tcPr>
          <w:p w14:paraId="1F5B722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12379A44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020048</w:t>
            </w:r>
          </w:p>
        </w:tc>
        <w:tc>
          <w:tcPr>
            <w:tcW w:w="2693" w:type="dxa"/>
          </w:tcPr>
          <w:p w14:paraId="7A25D07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Redondesco</w:t>
            </w:r>
            <w:proofErr w:type="spellEnd"/>
          </w:p>
        </w:tc>
        <w:tc>
          <w:tcPr>
            <w:tcW w:w="4111" w:type="dxa"/>
          </w:tcPr>
          <w:p w14:paraId="17BBFE3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78E8ABA" w14:textId="77777777" w:rsidTr="00071046">
        <w:trPr>
          <w:trHeight w:val="244"/>
        </w:trPr>
        <w:tc>
          <w:tcPr>
            <w:tcW w:w="1716" w:type="dxa"/>
          </w:tcPr>
          <w:p w14:paraId="7D864AD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23F18FF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020049</w:t>
            </w:r>
          </w:p>
        </w:tc>
        <w:tc>
          <w:tcPr>
            <w:tcW w:w="2693" w:type="dxa"/>
          </w:tcPr>
          <w:p w14:paraId="052DC92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Revere</w:t>
            </w:r>
          </w:p>
        </w:tc>
        <w:tc>
          <w:tcPr>
            <w:tcW w:w="4111" w:type="dxa"/>
          </w:tcPr>
          <w:p w14:paraId="488BD59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16C0022" w14:textId="77777777" w:rsidTr="00071046">
        <w:trPr>
          <w:trHeight w:val="244"/>
        </w:trPr>
        <w:tc>
          <w:tcPr>
            <w:tcW w:w="1716" w:type="dxa"/>
          </w:tcPr>
          <w:p w14:paraId="726CDF3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55BCB638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020050</w:t>
            </w:r>
          </w:p>
        </w:tc>
        <w:tc>
          <w:tcPr>
            <w:tcW w:w="2693" w:type="dxa"/>
          </w:tcPr>
          <w:p w14:paraId="43A76FD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Rivarolo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Mantovano</w:t>
            </w:r>
            <w:proofErr w:type="spellEnd"/>
          </w:p>
        </w:tc>
        <w:tc>
          <w:tcPr>
            <w:tcW w:w="4111" w:type="dxa"/>
          </w:tcPr>
          <w:p w14:paraId="097966D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AEEAFA9" w14:textId="77777777" w:rsidTr="00071046">
        <w:trPr>
          <w:trHeight w:val="241"/>
        </w:trPr>
        <w:tc>
          <w:tcPr>
            <w:tcW w:w="1716" w:type="dxa"/>
          </w:tcPr>
          <w:p w14:paraId="774DD5A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0009E4C0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020051</w:t>
            </w:r>
          </w:p>
        </w:tc>
        <w:tc>
          <w:tcPr>
            <w:tcW w:w="2693" w:type="dxa"/>
          </w:tcPr>
          <w:p w14:paraId="16994A1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Rodigo</w:t>
            </w:r>
            <w:proofErr w:type="spellEnd"/>
          </w:p>
        </w:tc>
        <w:tc>
          <w:tcPr>
            <w:tcW w:w="4111" w:type="dxa"/>
          </w:tcPr>
          <w:p w14:paraId="11BBC12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A58B872" w14:textId="77777777" w:rsidTr="00071046">
        <w:trPr>
          <w:trHeight w:val="244"/>
        </w:trPr>
        <w:tc>
          <w:tcPr>
            <w:tcW w:w="1716" w:type="dxa"/>
          </w:tcPr>
          <w:p w14:paraId="61D5C5A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610C3E41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020052</w:t>
            </w:r>
          </w:p>
        </w:tc>
        <w:tc>
          <w:tcPr>
            <w:tcW w:w="2693" w:type="dxa"/>
          </w:tcPr>
          <w:p w14:paraId="2DBD325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Roncoferraro</w:t>
            </w:r>
            <w:proofErr w:type="spellEnd"/>
          </w:p>
        </w:tc>
        <w:tc>
          <w:tcPr>
            <w:tcW w:w="4111" w:type="dxa"/>
          </w:tcPr>
          <w:p w14:paraId="4E41B8B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29FD978" w14:textId="77777777" w:rsidTr="00071046">
        <w:trPr>
          <w:trHeight w:val="244"/>
        </w:trPr>
        <w:tc>
          <w:tcPr>
            <w:tcW w:w="1716" w:type="dxa"/>
          </w:tcPr>
          <w:p w14:paraId="48A8D77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105DBE5B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020053</w:t>
            </w:r>
          </w:p>
        </w:tc>
        <w:tc>
          <w:tcPr>
            <w:tcW w:w="2693" w:type="dxa"/>
          </w:tcPr>
          <w:p w14:paraId="775C544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Roverbella</w:t>
            </w:r>
            <w:proofErr w:type="spellEnd"/>
          </w:p>
        </w:tc>
        <w:tc>
          <w:tcPr>
            <w:tcW w:w="4111" w:type="dxa"/>
          </w:tcPr>
          <w:p w14:paraId="2C1A93A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19D5BE1B" w14:textId="77777777" w:rsidTr="00071046">
        <w:trPr>
          <w:trHeight w:val="244"/>
        </w:trPr>
        <w:tc>
          <w:tcPr>
            <w:tcW w:w="1716" w:type="dxa"/>
          </w:tcPr>
          <w:p w14:paraId="19669BF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107A6EF6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020054</w:t>
            </w:r>
          </w:p>
        </w:tc>
        <w:tc>
          <w:tcPr>
            <w:tcW w:w="2693" w:type="dxa"/>
          </w:tcPr>
          <w:p w14:paraId="43FF7C2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Sabbioneta</w:t>
            </w:r>
            <w:proofErr w:type="spellEnd"/>
          </w:p>
        </w:tc>
        <w:tc>
          <w:tcPr>
            <w:tcW w:w="4111" w:type="dxa"/>
          </w:tcPr>
          <w:p w14:paraId="3B49D0A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EC14D1F" w14:textId="77777777" w:rsidTr="00071046">
        <w:trPr>
          <w:trHeight w:val="244"/>
        </w:trPr>
        <w:tc>
          <w:tcPr>
            <w:tcW w:w="1716" w:type="dxa"/>
          </w:tcPr>
          <w:p w14:paraId="37EAD0D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4659FF46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020055</w:t>
            </w:r>
          </w:p>
        </w:tc>
        <w:tc>
          <w:tcPr>
            <w:tcW w:w="2693" w:type="dxa"/>
          </w:tcPr>
          <w:p w14:paraId="05A30B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Benedetto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Po</w:t>
            </w:r>
          </w:p>
        </w:tc>
        <w:tc>
          <w:tcPr>
            <w:tcW w:w="4111" w:type="dxa"/>
          </w:tcPr>
          <w:p w14:paraId="5AF75D4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5000289" w14:textId="77777777" w:rsidTr="00071046">
        <w:trPr>
          <w:trHeight w:val="244"/>
        </w:trPr>
        <w:tc>
          <w:tcPr>
            <w:tcW w:w="1716" w:type="dxa"/>
          </w:tcPr>
          <w:p w14:paraId="38B8752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1774342A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020056</w:t>
            </w:r>
          </w:p>
        </w:tc>
        <w:tc>
          <w:tcPr>
            <w:tcW w:w="2693" w:type="dxa"/>
          </w:tcPr>
          <w:p w14:paraId="6001E98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Giacomo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delle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Segnate</w:t>
            </w:r>
            <w:proofErr w:type="spellEnd"/>
          </w:p>
        </w:tc>
        <w:tc>
          <w:tcPr>
            <w:tcW w:w="4111" w:type="dxa"/>
          </w:tcPr>
          <w:p w14:paraId="4469AC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7A522B3" w14:textId="77777777" w:rsidTr="00071046">
        <w:trPr>
          <w:trHeight w:val="244"/>
        </w:trPr>
        <w:tc>
          <w:tcPr>
            <w:tcW w:w="1716" w:type="dxa"/>
          </w:tcPr>
          <w:p w14:paraId="0C6E0BB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74C49CC2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020057</w:t>
            </w:r>
          </w:p>
        </w:tc>
        <w:tc>
          <w:tcPr>
            <w:tcW w:w="2693" w:type="dxa"/>
          </w:tcPr>
          <w:p w14:paraId="35BEB58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Giorgio di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4111" w:type="dxa"/>
          </w:tcPr>
          <w:p w14:paraId="70473AB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D562B6C" w14:textId="77777777" w:rsidTr="00071046">
        <w:trPr>
          <w:trHeight w:val="244"/>
        </w:trPr>
        <w:tc>
          <w:tcPr>
            <w:tcW w:w="1716" w:type="dxa"/>
          </w:tcPr>
          <w:p w14:paraId="1531162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172BAA04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020058</w:t>
            </w:r>
          </w:p>
        </w:tc>
        <w:tc>
          <w:tcPr>
            <w:tcW w:w="2693" w:type="dxa"/>
          </w:tcPr>
          <w:p w14:paraId="012618C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Giovanni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Dosso</w:t>
            </w:r>
            <w:proofErr w:type="spellEnd"/>
          </w:p>
        </w:tc>
        <w:tc>
          <w:tcPr>
            <w:tcW w:w="4111" w:type="dxa"/>
          </w:tcPr>
          <w:p w14:paraId="2D90213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10403CA" w14:textId="77777777" w:rsidTr="00071046">
        <w:trPr>
          <w:trHeight w:val="244"/>
        </w:trPr>
        <w:tc>
          <w:tcPr>
            <w:tcW w:w="1716" w:type="dxa"/>
          </w:tcPr>
          <w:p w14:paraId="3DCC8C5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6B2FB27D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020059</w:t>
            </w:r>
          </w:p>
        </w:tc>
        <w:tc>
          <w:tcPr>
            <w:tcW w:w="2693" w:type="dxa"/>
          </w:tcPr>
          <w:p w14:paraId="1FDF4A4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Martino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dall'Argine</w:t>
            </w:r>
            <w:proofErr w:type="spellEnd"/>
          </w:p>
        </w:tc>
        <w:tc>
          <w:tcPr>
            <w:tcW w:w="4111" w:type="dxa"/>
          </w:tcPr>
          <w:p w14:paraId="5430D90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4F3B39DD" w14:textId="77777777" w:rsidTr="00071046">
        <w:trPr>
          <w:trHeight w:val="241"/>
        </w:trPr>
        <w:tc>
          <w:tcPr>
            <w:tcW w:w="1716" w:type="dxa"/>
          </w:tcPr>
          <w:p w14:paraId="4212597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54FDFDAB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020060</w:t>
            </w:r>
          </w:p>
        </w:tc>
        <w:tc>
          <w:tcPr>
            <w:tcW w:w="2693" w:type="dxa"/>
          </w:tcPr>
          <w:p w14:paraId="2EF97D1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Schivenoglia</w:t>
            </w:r>
            <w:proofErr w:type="spellEnd"/>
          </w:p>
        </w:tc>
        <w:tc>
          <w:tcPr>
            <w:tcW w:w="4111" w:type="dxa"/>
          </w:tcPr>
          <w:p w14:paraId="34417BE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F4DF3E6" w14:textId="77777777" w:rsidTr="00071046">
        <w:trPr>
          <w:trHeight w:val="244"/>
        </w:trPr>
        <w:tc>
          <w:tcPr>
            <w:tcW w:w="1716" w:type="dxa"/>
          </w:tcPr>
          <w:p w14:paraId="2E27B12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43C4AF50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020061</w:t>
            </w:r>
          </w:p>
        </w:tc>
        <w:tc>
          <w:tcPr>
            <w:tcW w:w="2693" w:type="dxa"/>
          </w:tcPr>
          <w:p w14:paraId="6B8671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Sermide</w:t>
            </w:r>
            <w:proofErr w:type="spellEnd"/>
          </w:p>
        </w:tc>
        <w:tc>
          <w:tcPr>
            <w:tcW w:w="4111" w:type="dxa"/>
          </w:tcPr>
          <w:p w14:paraId="1FAD882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FD284DC" w14:textId="77777777" w:rsidTr="00071046">
        <w:trPr>
          <w:trHeight w:val="244"/>
        </w:trPr>
        <w:tc>
          <w:tcPr>
            <w:tcW w:w="1716" w:type="dxa"/>
          </w:tcPr>
          <w:p w14:paraId="4C92985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2EEA4C7E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020062</w:t>
            </w:r>
          </w:p>
        </w:tc>
        <w:tc>
          <w:tcPr>
            <w:tcW w:w="2693" w:type="dxa"/>
          </w:tcPr>
          <w:p w14:paraId="6D855B4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Serravalle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Po</w:t>
            </w:r>
          </w:p>
        </w:tc>
        <w:tc>
          <w:tcPr>
            <w:tcW w:w="4111" w:type="dxa"/>
          </w:tcPr>
          <w:p w14:paraId="300BCD5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15D02C80" w14:textId="77777777" w:rsidTr="00071046">
        <w:trPr>
          <w:trHeight w:val="244"/>
        </w:trPr>
        <w:tc>
          <w:tcPr>
            <w:tcW w:w="1716" w:type="dxa"/>
          </w:tcPr>
          <w:p w14:paraId="5A3FD37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5DA0A3D8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020063</w:t>
            </w:r>
          </w:p>
        </w:tc>
        <w:tc>
          <w:tcPr>
            <w:tcW w:w="2693" w:type="dxa"/>
          </w:tcPr>
          <w:p w14:paraId="76BA7B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Solferino</w:t>
            </w:r>
          </w:p>
        </w:tc>
        <w:tc>
          <w:tcPr>
            <w:tcW w:w="4111" w:type="dxa"/>
          </w:tcPr>
          <w:p w14:paraId="6B32C58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701C5F3" w14:textId="77777777" w:rsidTr="00071046">
        <w:trPr>
          <w:trHeight w:val="244"/>
        </w:trPr>
        <w:tc>
          <w:tcPr>
            <w:tcW w:w="1716" w:type="dxa"/>
          </w:tcPr>
          <w:p w14:paraId="6E47F2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59296E50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020064</w:t>
            </w:r>
          </w:p>
        </w:tc>
        <w:tc>
          <w:tcPr>
            <w:tcW w:w="2693" w:type="dxa"/>
          </w:tcPr>
          <w:p w14:paraId="2579EA9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Sustinente</w:t>
            </w:r>
            <w:proofErr w:type="spellEnd"/>
          </w:p>
        </w:tc>
        <w:tc>
          <w:tcPr>
            <w:tcW w:w="4111" w:type="dxa"/>
          </w:tcPr>
          <w:p w14:paraId="5128D86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1E8C2FB" w14:textId="77777777" w:rsidTr="00071046">
        <w:trPr>
          <w:trHeight w:val="244"/>
        </w:trPr>
        <w:tc>
          <w:tcPr>
            <w:tcW w:w="1716" w:type="dxa"/>
          </w:tcPr>
          <w:p w14:paraId="0A13C46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3362AE69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020065</w:t>
            </w:r>
          </w:p>
        </w:tc>
        <w:tc>
          <w:tcPr>
            <w:tcW w:w="2693" w:type="dxa"/>
          </w:tcPr>
          <w:p w14:paraId="6BC9C9C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Suzzara</w:t>
            </w:r>
            <w:proofErr w:type="spellEnd"/>
          </w:p>
        </w:tc>
        <w:tc>
          <w:tcPr>
            <w:tcW w:w="4111" w:type="dxa"/>
          </w:tcPr>
          <w:p w14:paraId="374FF7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33B65EE" w14:textId="77777777" w:rsidTr="00071046">
        <w:trPr>
          <w:trHeight w:val="244"/>
        </w:trPr>
        <w:tc>
          <w:tcPr>
            <w:tcW w:w="1716" w:type="dxa"/>
          </w:tcPr>
          <w:p w14:paraId="1CB43FA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49F99938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020066</w:t>
            </w:r>
          </w:p>
        </w:tc>
        <w:tc>
          <w:tcPr>
            <w:tcW w:w="2693" w:type="dxa"/>
          </w:tcPr>
          <w:p w14:paraId="0777C6C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Viadana</w:t>
            </w:r>
            <w:proofErr w:type="spellEnd"/>
          </w:p>
        </w:tc>
        <w:tc>
          <w:tcPr>
            <w:tcW w:w="4111" w:type="dxa"/>
          </w:tcPr>
          <w:p w14:paraId="1910593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345E006" w14:textId="77777777" w:rsidTr="00071046">
        <w:trPr>
          <w:trHeight w:val="244"/>
        </w:trPr>
        <w:tc>
          <w:tcPr>
            <w:tcW w:w="1716" w:type="dxa"/>
          </w:tcPr>
          <w:p w14:paraId="38C211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0833F9D2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020067</w:t>
            </w:r>
          </w:p>
        </w:tc>
        <w:tc>
          <w:tcPr>
            <w:tcW w:w="2693" w:type="dxa"/>
          </w:tcPr>
          <w:p w14:paraId="4D03990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Villa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Poma</w:t>
            </w:r>
          </w:p>
        </w:tc>
        <w:tc>
          <w:tcPr>
            <w:tcW w:w="4111" w:type="dxa"/>
          </w:tcPr>
          <w:p w14:paraId="1E133E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5C8A4667" w14:textId="77777777" w:rsidTr="00071046">
        <w:trPr>
          <w:trHeight w:val="244"/>
        </w:trPr>
        <w:tc>
          <w:tcPr>
            <w:tcW w:w="1716" w:type="dxa"/>
          </w:tcPr>
          <w:p w14:paraId="0AB03A8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25C2C3B5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020068</w:t>
            </w:r>
          </w:p>
        </w:tc>
        <w:tc>
          <w:tcPr>
            <w:tcW w:w="2693" w:type="dxa"/>
          </w:tcPr>
          <w:p w14:paraId="3BDACF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Villimpenta</w:t>
            </w:r>
            <w:proofErr w:type="spellEnd"/>
          </w:p>
        </w:tc>
        <w:tc>
          <w:tcPr>
            <w:tcW w:w="4111" w:type="dxa"/>
          </w:tcPr>
          <w:p w14:paraId="5447AB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008AF6A" w14:textId="77777777" w:rsidTr="00071046">
        <w:trPr>
          <w:trHeight w:val="242"/>
        </w:trPr>
        <w:tc>
          <w:tcPr>
            <w:tcW w:w="1716" w:type="dxa"/>
          </w:tcPr>
          <w:p w14:paraId="3FBBCA8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2254EF6A" w14:textId="77777777" w:rsidR="00A87509" w:rsidRPr="002F405F" w:rsidRDefault="00A87509" w:rsidP="00A87509">
            <w:pPr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020070</w:t>
            </w:r>
          </w:p>
        </w:tc>
        <w:tc>
          <w:tcPr>
            <w:tcW w:w="2693" w:type="dxa"/>
          </w:tcPr>
          <w:p w14:paraId="2F71779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Volta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Mantovana</w:t>
            </w:r>
            <w:proofErr w:type="spellEnd"/>
          </w:p>
        </w:tc>
        <w:tc>
          <w:tcPr>
            <w:tcW w:w="4111" w:type="dxa"/>
          </w:tcPr>
          <w:p w14:paraId="2F05E40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4944615" w14:textId="77777777" w:rsidTr="00071046">
        <w:trPr>
          <w:trHeight w:val="244"/>
        </w:trPr>
        <w:tc>
          <w:tcPr>
            <w:tcW w:w="1716" w:type="dxa"/>
          </w:tcPr>
          <w:p w14:paraId="383E401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Mantova</w:t>
            </w:r>
            <w:proofErr w:type="spellEnd"/>
          </w:p>
        </w:tc>
        <w:tc>
          <w:tcPr>
            <w:tcW w:w="1135" w:type="dxa"/>
          </w:tcPr>
          <w:p w14:paraId="472C7563" w14:textId="77777777" w:rsidR="00A87509" w:rsidRPr="002F405F" w:rsidRDefault="00A87509" w:rsidP="00A87509">
            <w:pPr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020071</w:t>
            </w:r>
          </w:p>
        </w:tc>
        <w:tc>
          <w:tcPr>
            <w:tcW w:w="2693" w:type="dxa"/>
          </w:tcPr>
          <w:p w14:paraId="0FA02D1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Borgo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Virgilio</w:t>
            </w:r>
          </w:p>
        </w:tc>
        <w:tc>
          <w:tcPr>
            <w:tcW w:w="4111" w:type="dxa"/>
          </w:tcPr>
          <w:p w14:paraId="0EED66F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D13FA26" w14:textId="77777777" w:rsidTr="00071046">
        <w:trPr>
          <w:trHeight w:val="244"/>
        </w:trPr>
        <w:tc>
          <w:tcPr>
            <w:tcW w:w="1716" w:type="dxa"/>
          </w:tcPr>
          <w:p w14:paraId="0751757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5B14F86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097001</w:t>
            </w:r>
          </w:p>
        </w:tc>
        <w:tc>
          <w:tcPr>
            <w:tcW w:w="2693" w:type="dxa"/>
          </w:tcPr>
          <w:p w14:paraId="4E8B5A6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Abbadia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Lariana</w:t>
            </w:r>
            <w:proofErr w:type="spellEnd"/>
          </w:p>
        </w:tc>
        <w:tc>
          <w:tcPr>
            <w:tcW w:w="4111" w:type="dxa"/>
          </w:tcPr>
          <w:p w14:paraId="5317A4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CE95F03" w14:textId="77777777" w:rsidTr="00071046">
        <w:trPr>
          <w:trHeight w:val="244"/>
        </w:trPr>
        <w:tc>
          <w:tcPr>
            <w:tcW w:w="1716" w:type="dxa"/>
          </w:tcPr>
          <w:p w14:paraId="127064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7CBC897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097002</w:t>
            </w:r>
          </w:p>
        </w:tc>
        <w:tc>
          <w:tcPr>
            <w:tcW w:w="2693" w:type="dxa"/>
          </w:tcPr>
          <w:p w14:paraId="67F3770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Airuno</w:t>
            </w:r>
            <w:proofErr w:type="spellEnd"/>
          </w:p>
        </w:tc>
        <w:tc>
          <w:tcPr>
            <w:tcW w:w="4111" w:type="dxa"/>
          </w:tcPr>
          <w:p w14:paraId="0229E95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0DCA588" w14:textId="77777777" w:rsidTr="00071046">
        <w:trPr>
          <w:trHeight w:val="244"/>
        </w:trPr>
        <w:tc>
          <w:tcPr>
            <w:tcW w:w="1716" w:type="dxa"/>
          </w:tcPr>
          <w:p w14:paraId="3FEEB69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43E031D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097003</w:t>
            </w:r>
          </w:p>
        </w:tc>
        <w:tc>
          <w:tcPr>
            <w:tcW w:w="2693" w:type="dxa"/>
          </w:tcPr>
          <w:p w14:paraId="0AE52DF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Annone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4111" w:type="dxa"/>
          </w:tcPr>
          <w:p w14:paraId="1522532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01FA700" w14:textId="77777777" w:rsidTr="00071046">
        <w:trPr>
          <w:trHeight w:val="244"/>
        </w:trPr>
        <w:tc>
          <w:tcPr>
            <w:tcW w:w="1716" w:type="dxa"/>
          </w:tcPr>
          <w:p w14:paraId="0BC72C4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Lecco</w:t>
            </w:r>
          </w:p>
        </w:tc>
        <w:tc>
          <w:tcPr>
            <w:tcW w:w="1135" w:type="dxa"/>
          </w:tcPr>
          <w:p w14:paraId="72F93E8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097004</w:t>
            </w:r>
          </w:p>
        </w:tc>
        <w:tc>
          <w:tcPr>
            <w:tcW w:w="2693" w:type="dxa"/>
          </w:tcPr>
          <w:p w14:paraId="5EE1CD5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Ballabio</w:t>
            </w:r>
            <w:proofErr w:type="spellEnd"/>
          </w:p>
        </w:tc>
        <w:tc>
          <w:tcPr>
            <w:tcW w:w="4111" w:type="dxa"/>
          </w:tcPr>
          <w:p w14:paraId="178F50E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BFA67CB" w14:textId="77777777" w:rsidTr="00071046">
        <w:trPr>
          <w:trHeight w:val="244"/>
        </w:trPr>
        <w:tc>
          <w:tcPr>
            <w:tcW w:w="1716" w:type="dxa"/>
          </w:tcPr>
          <w:p w14:paraId="0956993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5A40DAA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097005</w:t>
            </w:r>
          </w:p>
        </w:tc>
        <w:tc>
          <w:tcPr>
            <w:tcW w:w="2693" w:type="dxa"/>
          </w:tcPr>
          <w:p w14:paraId="0511F6D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Barzago</w:t>
            </w:r>
            <w:proofErr w:type="spellEnd"/>
          </w:p>
        </w:tc>
        <w:tc>
          <w:tcPr>
            <w:tcW w:w="4111" w:type="dxa"/>
          </w:tcPr>
          <w:p w14:paraId="1D366CD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3A000C5" w14:textId="77777777" w:rsidTr="00071046">
        <w:trPr>
          <w:trHeight w:val="244"/>
        </w:trPr>
        <w:tc>
          <w:tcPr>
            <w:tcW w:w="1716" w:type="dxa"/>
          </w:tcPr>
          <w:p w14:paraId="606CC1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475A1E2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097006</w:t>
            </w:r>
          </w:p>
        </w:tc>
        <w:tc>
          <w:tcPr>
            <w:tcW w:w="2693" w:type="dxa"/>
          </w:tcPr>
          <w:p w14:paraId="6743E74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Barzanò</w:t>
            </w:r>
            <w:proofErr w:type="spellEnd"/>
          </w:p>
        </w:tc>
        <w:tc>
          <w:tcPr>
            <w:tcW w:w="4111" w:type="dxa"/>
          </w:tcPr>
          <w:p w14:paraId="330C8D9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82CEC37" w14:textId="77777777" w:rsidTr="00071046">
        <w:trPr>
          <w:trHeight w:val="244"/>
        </w:trPr>
        <w:tc>
          <w:tcPr>
            <w:tcW w:w="1716" w:type="dxa"/>
          </w:tcPr>
          <w:p w14:paraId="2C4A3A2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36A64AB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097007</w:t>
            </w:r>
          </w:p>
        </w:tc>
        <w:tc>
          <w:tcPr>
            <w:tcW w:w="2693" w:type="dxa"/>
          </w:tcPr>
          <w:p w14:paraId="248DA9D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Barzio</w:t>
            </w:r>
            <w:proofErr w:type="spellEnd"/>
          </w:p>
        </w:tc>
        <w:tc>
          <w:tcPr>
            <w:tcW w:w="4111" w:type="dxa"/>
          </w:tcPr>
          <w:p w14:paraId="69BAA3D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8D4B22E" w14:textId="77777777" w:rsidTr="00071046">
        <w:trPr>
          <w:trHeight w:val="241"/>
        </w:trPr>
        <w:tc>
          <w:tcPr>
            <w:tcW w:w="1716" w:type="dxa"/>
          </w:tcPr>
          <w:p w14:paraId="2E6EC3C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6A59CCA2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097008</w:t>
            </w:r>
          </w:p>
        </w:tc>
        <w:tc>
          <w:tcPr>
            <w:tcW w:w="2693" w:type="dxa"/>
          </w:tcPr>
          <w:p w14:paraId="120C622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Bellano</w:t>
            </w:r>
            <w:proofErr w:type="spellEnd"/>
          </w:p>
        </w:tc>
        <w:tc>
          <w:tcPr>
            <w:tcW w:w="4111" w:type="dxa"/>
          </w:tcPr>
          <w:p w14:paraId="001E635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47823B4" w14:textId="77777777" w:rsidTr="00071046">
        <w:trPr>
          <w:trHeight w:val="244"/>
        </w:trPr>
        <w:tc>
          <w:tcPr>
            <w:tcW w:w="1716" w:type="dxa"/>
          </w:tcPr>
          <w:p w14:paraId="02C4587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4181C51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097009</w:t>
            </w:r>
          </w:p>
        </w:tc>
        <w:tc>
          <w:tcPr>
            <w:tcW w:w="2693" w:type="dxa"/>
          </w:tcPr>
          <w:p w14:paraId="2A72B54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Bosisio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Parini</w:t>
            </w:r>
            <w:proofErr w:type="spellEnd"/>
          </w:p>
        </w:tc>
        <w:tc>
          <w:tcPr>
            <w:tcW w:w="4111" w:type="dxa"/>
          </w:tcPr>
          <w:p w14:paraId="0DA094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32491CE" w14:textId="77777777" w:rsidTr="00071046">
        <w:trPr>
          <w:trHeight w:val="244"/>
        </w:trPr>
        <w:tc>
          <w:tcPr>
            <w:tcW w:w="1716" w:type="dxa"/>
          </w:tcPr>
          <w:p w14:paraId="6FFE9DE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15FDC91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097010</w:t>
            </w:r>
          </w:p>
        </w:tc>
        <w:tc>
          <w:tcPr>
            <w:tcW w:w="2693" w:type="dxa"/>
          </w:tcPr>
          <w:p w14:paraId="44186D8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Brivio</w:t>
            </w:r>
          </w:p>
        </w:tc>
        <w:tc>
          <w:tcPr>
            <w:tcW w:w="4111" w:type="dxa"/>
          </w:tcPr>
          <w:p w14:paraId="782E4BF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7C370CF" w14:textId="77777777" w:rsidTr="00071046">
        <w:trPr>
          <w:trHeight w:val="244"/>
        </w:trPr>
        <w:tc>
          <w:tcPr>
            <w:tcW w:w="1716" w:type="dxa"/>
          </w:tcPr>
          <w:p w14:paraId="4CFA4E4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399A97D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097011</w:t>
            </w:r>
          </w:p>
        </w:tc>
        <w:tc>
          <w:tcPr>
            <w:tcW w:w="2693" w:type="dxa"/>
          </w:tcPr>
          <w:p w14:paraId="7AC10CD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Bulciago</w:t>
            </w:r>
            <w:proofErr w:type="spellEnd"/>
          </w:p>
        </w:tc>
        <w:tc>
          <w:tcPr>
            <w:tcW w:w="4111" w:type="dxa"/>
          </w:tcPr>
          <w:p w14:paraId="5B15A0B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20E7DD2" w14:textId="77777777" w:rsidTr="00071046">
        <w:trPr>
          <w:trHeight w:val="244"/>
        </w:trPr>
        <w:tc>
          <w:tcPr>
            <w:tcW w:w="1716" w:type="dxa"/>
          </w:tcPr>
          <w:p w14:paraId="4FCB975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507A55F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097012</w:t>
            </w:r>
          </w:p>
        </w:tc>
        <w:tc>
          <w:tcPr>
            <w:tcW w:w="2693" w:type="dxa"/>
          </w:tcPr>
          <w:p w14:paraId="0040279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Calco</w:t>
            </w:r>
            <w:proofErr w:type="spellEnd"/>
          </w:p>
        </w:tc>
        <w:tc>
          <w:tcPr>
            <w:tcW w:w="4111" w:type="dxa"/>
          </w:tcPr>
          <w:p w14:paraId="383B9D4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D4E632E" w14:textId="77777777" w:rsidTr="00071046">
        <w:trPr>
          <w:trHeight w:val="244"/>
        </w:trPr>
        <w:tc>
          <w:tcPr>
            <w:tcW w:w="1716" w:type="dxa"/>
          </w:tcPr>
          <w:p w14:paraId="60FDCA4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0345588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097013</w:t>
            </w:r>
          </w:p>
        </w:tc>
        <w:tc>
          <w:tcPr>
            <w:tcW w:w="2693" w:type="dxa"/>
          </w:tcPr>
          <w:p w14:paraId="166264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Calolziocorte</w:t>
            </w:r>
            <w:proofErr w:type="spellEnd"/>
          </w:p>
        </w:tc>
        <w:tc>
          <w:tcPr>
            <w:tcW w:w="4111" w:type="dxa"/>
          </w:tcPr>
          <w:p w14:paraId="57BDF43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B5AE01A" w14:textId="77777777" w:rsidTr="00071046">
        <w:trPr>
          <w:trHeight w:val="244"/>
        </w:trPr>
        <w:tc>
          <w:tcPr>
            <w:tcW w:w="1716" w:type="dxa"/>
          </w:tcPr>
          <w:p w14:paraId="333FB1F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2D9ABA1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097014</w:t>
            </w:r>
          </w:p>
        </w:tc>
        <w:tc>
          <w:tcPr>
            <w:tcW w:w="2693" w:type="dxa"/>
          </w:tcPr>
          <w:p w14:paraId="23E256D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Carenno</w:t>
            </w:r>
            <w:proofErr w:type="spellEnd"/>
          </w:p>
        </w:tc>
        <w:tc>
          <w:tcPr>
            <w:tcW w:w="4111" w:type="dxa"/>
          </w:tcPr>
          <w:p w14:paraId="3D29E59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A9E5BC8" w14:textId="77777777" w:rsidTr="00071046">
        <w:trPr>
          <w:trHeight w:val="244"/>
        </w:trPr>
        <w:tc>
          <w:tcPr>
            <w:tcW w:w="1716" w:type="dxa"/>
          </w:tcPr>
          <w:p w14:paraId="3854090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0AEB4B9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097015</w:t>
            </w:r>
          </w:p>
        </w:tc>
        <w:tc>
          <w:tcPr>
            <w:tcW w:w="2693" w:type="dxa"/>
          </w:tcPr>
          <w:p w14:paraId="7FC028A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Casargo</w:t>
            </w:r>
            <w:proofErr w:type="spellEnd"/>
          </w:p>
        </w:tc>
        <w:tc>
          <w:tcPr>
            <w:tcW w:w="4111" w:type="dxa"/>
          </w:tcPr>
          <w:p w14:paraId="09E4D3C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00DFD07" w14:textId="77777777" w:rsidTr="00071046">
        <w:trPr>
          <w:trHeight w:val="244"/>
        </w:trPr>
        <w:tc>
          <w:tcPr>
            <w:tcW w:w="1716" w:type="dxa"/>
          </w:tcPr>
          <w:p w14:paraId="1833C83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1595E26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097016</w:t>
            </w:r>
          </w:p>
        </w:tc>
        <w:tc>
          <w:tcPr>
            <w:tcW w:w="2693" w:type="dxa"/>
          </w:tcPr>
          <w:p w14:paraId="321AF77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Casatenovo</w:t>
            </w:r>
            <w:proofErr w:type="spellEnd"/>
          </w:p>
        </w:tc>
        <w:tc>
          <w:tcPr>
            <w:tcW w:w="4111" w:type="dxa"/>
          </w:tcPr>
          <w:p w14:paraId="4F9346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FB3AB7A" w14:textId="77777777" w:rsidTr="00071046">
        <w:trPr>
          <w:trHeight w:val="242"/>
        </w:trPr>
        <w:tc>
          <w:tcPr>
            <w:tcW w:w="1716" w:type="dxa"/>
          </w:tcPr>
          <w:p w14:paraId="13B0E81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04C5499A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097017</w:t>
            </w:r>
          </w:p>
        </w:tc>
        <w:tc>
          <w:tcPr>
            <w:tcW w:w="2693" w:type="dxa"/>
          </w:tcPr>
          <w:p w14:paraId="1FA53AB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Cassago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4111" w:type="dxa"/>
          </w:tcPr>
          <w:p w14:paraId="20CB3B6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4A15C6A" w14:textId="77777777" w:rsidTr="00071046">
        <w:trPr>
          <w:trHeight w:val="244"/>
        </w:trPr>
        <w:tc>
          <w:tcPr>
            <w:tcW w:w="1716" w:type="dxa"/>
          </w:tcPr>
          <w:p w14:paraId="1AC629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3F409BC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097018</w:t>
            </w:r>
          </w:p>
        </w:tc>
        <w:tc>
          <w:tcPr>
            <w:tcW w:w="2693" w:type="dxa"/>
          </w:tcPr>
          <w:p w14:paraId="2CA5571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Cassina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Valsassina</w:t>
            </w:r>
            <w:proofErr w:type="spellEnd"/>
          </w:p>
        </w:tc>
        <w:tc>
          <w:tcPr>
            <w:tcW w:w="4111" w:type="dxa"/>
          </w:tcPr>
          <w:p w14:paraId="5E0A1A5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0A6E9A1" w14:textId="77777777" w:rsidTr="00071046">
        <w:trPr>
          <w:trHeight w:val="244"/>
        </w:trPr>
        <w:tc>
          <w:tcPr>
            <w:tcW w:w="1716" w:type="dxa"/>
          </w:tcPr>
          <w:p w14:paraId="7D631C0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5E38453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097019</w:t>
            </w:r>
          </w:p>
        </w:tc>
        <w:tc>
          <w:tcPr>
            <w:tcW w:w="2693" w:type="dxa"/>
          </w:tcPr>
          <w:p w14:paraId="2FC419D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Castello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4111" w:type="dxa"/>
          </w:tcPr>
          <w:p w14:paraId="111FEBD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2A7A5E8" w14:textId="77777777" w:rsidTr="00071046">
        <w:trPr>
          <w:trHeight w:val="244"/>
        </w:trPr>
        <w:tc>
          <w:tcPr>
            <w:tcW w:w="1716" w:type="dxa"/>
          </w:tcPr>
          <w:p w14:paraId="6E5D6F2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117DDE5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097020</w:t>
            </w:r>
          </w:p>
        </w:tc>
        <w:tc>
          <w:tcPr>
            <w:tcW w:w="2693" w:type="dxa"/>
          </w:tcPr>
          <w:p w14:paraId="24C7B23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Cernusco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Lombardone</w:t>
            </w:r>
            <w:proofErr w:type="spellEnd"/>
          </w:p>
        </w:tc>
        <w:tc>
          <w:tcPr>
            <w:tcW w:w="4111" w:type="dxa"/>
          </w:tcPr>
          <w:p w14:paraId="1C0C65B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E0817EC" w14:textId="77777777" w:rsidTr="00071046">
        <w:trPr>
          <w:trHeight w:val="244"/>
        </w:trPr>
        <w:tc>
          <w:tcPr>
            <w:tcW w:w="1716" w:type="dxa"/>
          </w:tcPr>
          <w:p w14:paraId="1494692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1C920B8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097021</w:t>
            </w:r>
          </w:p>
        </w:tc>
        <w:tc>
          <w:tcPr>
            <w:tcW w:w="2693" w:type="dxa"/>
          </w:tcPr>
          <w:p w14:paraId="29D018A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Cesana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Brianza</w:t>
            </w:r>
          </w:p>
        </w:tc>
        <w:tc>
          <w:tcPr>
            <w:tcW w:w="4111" w:type="dxa"/>
          </w:tcPr>
          <w:p w14:paraId="2F4E686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335F9FB" w14:textId="77777777" w:rsidTr="00071046">
        <w:trPr>
          <w:trHeight w:val="244"/>
        </w:trPr>
        <w:tc>
          <w:tcPr>
            <w:tcW w:w="1716" w:type="dxa"/>
          </w:tcPr>
          <w:p w14:paraId="478AB72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2FA0A40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097022</w:t>
            </w:r>
          </w:p>
        </w:tc>
        <w:tc>
          <w:tcPr>
            <w:tcW w:w="2693" w:type="dxa"/>
          </w:tcPr>
          <w:p w14:paraId="40C1E3C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Civate</w:t>
            </w:r>
            <w:proofErr w:type="spellEnd"/>
          </w:p>
        </w:tc>
        <w:tc>
          <w:tcPr>
            <w:tcW w:w="4111" w:type="dxa"/>
          </w:tcPr>
          <w:p w14:paraId="694D3D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CBDBC1F" w14:textId="77777777" w:rsidTr="00071046">
        <w:trPr>
          <w:trHeight w:val="244"/>
        </w:trPr>
        <w:tc>
          <w:tcPr>
            <w:tcW w:w="1716" w:type="dxa"/>
          </w:tcPr>
          <w:p w14:paraId="58C3FCC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71C656E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097023</w:t>
            </w:r>
          </w:p>
        </w:tc>
        <w:tc>
          <w:tcPr>
            <w:tcW w:w="2693" w:type="dxa"/>
          </w:tcPr>
          <w:p w14:paraId="60FFF3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Colico</w:t>
            </w:r>
          </w:p>
        </w:tc>
        <w:tc>
          <w:tcPr>
            <w:tcW w:w="4111" w:type="dxa"/>
          </w:tcPr>
          <w:p w14:paraId="561DB53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415CE41" w14:textId="77777777" w:rsidTr="00071046">
        <w:trPr>
          <w:trHeight w:val="244"/>
        </w:trPr>
        <w:tc>
          <w:tcPr>
            <w:tcW w:w="1716" w:type="dxa"/>
          </w:tcPr>
          <w:p w14:paraId="25E6D37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234C67A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097024</w:t>
            </w:r>
          </w:p>
        </w:tc>
        <w:tc>
          <w:tcPr>
            <w:tcW w:w="2693" w:type="dxa"/>
          </w:tcPr>
          <w:p w14:paraId="45308A0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Colle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4111" w:type="dxa"/>
          </w:tcPr>
          <w:p w14:paraId="722C99D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6D21CDB" w14:textId="77777777" w:rsidTr="00071046">
        <w:trPr>
          <w:trHeight w:val="244"/>
        </w:trPr>
        <w:tc>
          <w:tcPr>
            <w:tcW w:w="1716" w:type="dxa"/>
          </w:tcPr>
          <w:p w14:paraId="439659A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79FAEEF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097025</w:t>
            </w:r>
          </w:p>
        </w:tc>
        <w:tc>
          <w:tcPr>
            <w:tcW w:w="2693" w:type="dxa"/>
          </w:tcPr>
          <w:p w14:paraId="2AADEDD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Cortenova</w:t>
            </w:r>
            <w:proofErr w:type="spellEnd"/>
          </w:p>
        </w:tc>
        <w:tc>
          <w:tcPr>
            <w:tcW w:w="4111" w:type="dxa"/>
          </w:tcPr>
          <w:p w14:paraId="6D89496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EF488F7" w14:textId="77777777" w:rsidTr="00071046">
        <w:trPr>
          <w:trHeight w:val="241"/>
        </w:trPr>
        <w:tc>
          <w:tcPr>
            <w:tcW w:w="1716" w:type="dxa"/>
          </w:tcPr>
          <w:p w14:paraId="05A9E3F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619C2000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097026</w:t>
            </w:r>
          </w:p>
        </w:tc>
        <w:tc>
          <w:tcPr>
            <w:tcW w:w="2693" w:type="dxa"/>
          </w:tcPr>
          <w:p w14:paraId="3D84779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Costa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Masnaga</w:t>
            </w:r>
            <w:proofErr w:type="spellEnd"/>
          </w:p>
        </w:tc>
        <w:tc>
          <w:tcPr>
            <w:tcW w:w="4111" w:type="dxa"/>
          </w:tcPr>
          <w:p w14:paraId="1DECC2A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6114159" w14:textId="77777777" w:rsidTr="00071046">
        <w:trPr>
          <w:trHeight w:val="244"/>
        </w:trPr>
        <w:tc>
          <w:tcPr>
            <w:tcW w:w="1716" w:type="dxa"/>
          </w:tcPr>
          <w:p w14:paraId="26372EB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2E080B2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097027</w:t>
            </w:r>
          </w:p>
        </w:tc>
        <w:tc>
          <w:tcPr>
            <w:tcW w:w="2693" w:type="dxa"/>
          </w:tcPr>
          <w:p w14:paraId="05A0CD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Crandola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Valsassina</w:t>
            </w:r>
            <w:proofErr w:type="spellEnd"/>
          </w:p>
        </w:tc>
        <w:tc>
          <w:tcPr>
            <w:tcW w:w="4111" w:type="dxa"/>
          </w:tcPr>
          <w:p w14:paraId="0506199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C515FF8" w14:textId="77777777" w:rsidTr="00071046">
        <w:trPr>
          <w:trHeight w:val="244"/>
        </w:trPr>
        <w:tc>
          <w:tcPr>
            <w:tcW w:w="1716" w:type="dxa"/>
          </w:tcPr>
          <w:p w14:paraId="6F04DEB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28E0846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097028</w:t>
            </w:r>
          </w:p>
        </w:tc>
        <w:tc>
          <w:tcPr>
            <w:tcW w:w="2693" w:type="dxa"/>
          </w:tcPr>
          <w:p w14:paraId="4843EAD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Cremella</w:t>
            </w:r>
            <w:proofErr w:type="spellEnd"/>
          </w:p>
        </w:tc>
        <w:tc>
          <w:tcPr>
            <w:tcW w:w="4111" w:type="dxa"/>
          </w:tcPr>
          <w:p w14:paraId="7094ECE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8B661C7" w14:textId="77777777" w:rsidTr="00071046">
        <w:trPr>
          <w:trHeight w:val="244"/>
        </w:trPr>
        <w:tc>
          <w:tcPr>
            <w:tcW w:w="1716" w:type="dxa"/>
          </w:tcPr>
          <w:p w14:paraId="78DB5EE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12D5558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097029</w:t>
            </w:r>
          </w:p>
        </w:tc>
        <w:tc>
          <w:tcPr>
            <w:tcW w:w="2693" w:type="dxa"/>
          </w:tcPr>
          <w:p w14:paraId="1D400FE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Cremeno</w:t>
            </w:r>
            <w:proofErr w:type="spellEnd"/>
          </w:p>
        </w:tc>
        <w:tc>
          <w:tcPr>
            <w:tcW w:w="4111" w:type="dxa"/>
          </w:tcPr>
          <w:p w14:paraId="3DAF49F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3759981" w14:textId="77777777" w:rsidTr="00071046">
        <w:trPr>
          <w:trHeight w:val="244"/>
        </w:trPr>
        <w:tc>
          <w:tcPr>
            <w:tcW w:w="1716" w:type="dxa"/>
          </w:tcPr>
          <w:p w14:paraId="57D1D43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27C7931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097030</w:t>
            </w:r>
          </w:p>
        </w:tc>
        <w:tc>
          <w:tcPr>
            <w:tcW w:w="2693" w:type="dxa"/>
          </w:tcPr>
          <w:p w14:paraId="2E634B1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Dervio</w:t>
            </w:r>
            <w:proofErr w:type="spellEnd"/>
          </w:p>
        </w:tc>
        <w:tc>
          <w:tcPr>
            <w:tcW w:w="4111" w:type="dxa"/>
          </w:tcPr>
          <w:p w14:paraId="3243F0B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2779E0F" w14:textId="77777777" w:rsidTr="00071046">
        <w:trPr>
          <w:trHeight w:val="244"/>
        </w:trPr>
        <w:tc>
          <w:tcPr>
            <w:tcW w:w="1716" w:type="dxa"/>
          </w:tcPr>
          <w:p w14:paraId="018ED69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5FCB018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097031</w:t>
            </w:r>
          </w:p>
        </w:tc>
        <w:tc>
          <w:tcPr>
            <w:tcW w:w="2693" w:type="dxa"/>
          </w:tcPr>
          <w:p w14:paraId="0A07358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Dolzago</w:t>
            </w:r>
            <w:proofErr w:type="spellEnd"/>
          </w:p>
        </w:tc>
        <w:tc>
          <w:tcPr>
            <w:tcW w:w="4111" w:type="dxa"/>
          </w:tcPr>
          <w:p w14:paraId="519D169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CE3C8CC" w14:textId="77777777" w:rsidTr="00071046">
        <w:trPr>
          <w:trHeight w:val="244"/>
        </w:trPr>
        <w:tc>
          <w:tcPr>
            <w:tcW w:w="1716" w:type="dxa"/>
          </w:tcPr>
          <w:p w14:paraId="11F74FB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57B9BDA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097032</w:t>
            </w:r>
          </w:p>
        </w:tc>
        <w:tc>
          <w:tcPr>
            <w:tcW w:w="2693" w:type="dxa"/>
          </w:tcPr>
          <w:p w14:paraId="0BAE776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Dorio</w:t>
            </w:r>
            <w:proofErr w:type="spellEnd"/>
          </w:p>
        </w:tc>
        <w:tc>
          <w:tcPr>
            <w:tcW w:w="4111" w:type="dxa"/>
          </w:tcPr>
          <w:p w14:paraId="3F27974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097F405" w14:textId="77777777" w:rsidTr="00071046">
        <w:trPr>
          <w:trHeight w:val="244"/>
        </w:trPr>
        <w:tc>
          <w:tcPr>
            <w:tcW w:w="1716" w:type="dxa"/>
          </w:tcPr>
          <w:p w14:paraId="799B2EE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5163F47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097033</w:t>
            </w:r>
          </w:p>
        </w:tc>
        <w:tc>
          <w:tcPr>
            <w:tcW w:w="2693" w:type="dxa"/>
          </w:tcPr>
          <w:p w14:paraId="02A6664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Ello</w:t>
            </w:r>
          </w:p>
        </w:tc>
        <w:tc>
          <w:tcPr>
            <w:tcW w:w="4111" w:type="dxa"/>
          </w:tcPr>
          <w:p w14:paraId="44AD8A1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F567222" w14:textId="77777777" w:rsidTr="00071046">
        <w:trPr>
          <w:trHeight w:val="244"/>
        </w:trPr>
        <w:tc>
          <w:tcPr>
            <w:tcW w:w="1716" w:type="dxa"/>
          </w:tcPr>
          <w:p w14:paraId="707935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7514352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097034</w:t>
            </w:r>
          </w:p>
        </w:tc>
        <w:tc>
          <w:tcPr>
            <w:tcW w:w="2693" w:type="dxa"/>
          </w:tcPr>
          <w:p w14:paraId="2347F94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Erve</w:t>
            </w:r>
            <w:proofErr w:type="spellEnd"/>
          </w:p>
        </w:tc>
        <w:tc>
          <w:tcPr>
            <w:tcW w:w="4111" w:type="dxa"/>
          </w:tcPr>
          <w:p w14:paraId="1B33DA9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20E3843" w14:textId="77777777" w:rsidTr="00071046">
        <w:trPr>
          <w:trHeight w:val="244"/>
        </w:trPr>
        <w:tc>
          <w:tcPr>
            <w:tcW w:w="1716" w:type="dxa"/>
          </w:tcPr>
          <w:p w14:paraId="2265459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222A7C8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097035</w:t>
            </w:r>
          </w:p>
        </w:tc>
        <w:tc>
          <w:tcPr>
            <w:tcW w:w="2693" w:type="dxa"/>
          </w:tcPr>
          <w:p w14:paraId="52F8315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Esino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Lario</w:t>
            </w:r>
          </w:p>
        </w:tc>
        <w:tc>
          <w:tcPr>
            <w:tcW w:w="4111" w:type="dxa"/>
          </w:tcPr>
          <w:p w14:paraId="168AB35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EE93907" w14:textId="77777777" w:rsidTr="00071046">
        <w:trPr>
          <w:trHeight w:val="241"/>
        </w:trPr>
        <w:tc>
          <w:tcPr>
            <w:tcW w:w="1716" w:type="dxa"/>
          </w:tcPr>
          <w:p w14:paraId="56915C9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219B2A63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097036</w:t>
            </w:r>
          </w:p>
        </w:tc>
        <w:tc>
          <w:tcPr>
            <w:tcW w:w="2693" w:type="dxa"/>
          </w:tcPr>
          <w:p w14:paraId="58B5DDA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Galbiate</w:t>
            </w:r>
            <w:proofErr w:type="spellEnd"/>
          </w:p>
        </w:tc>
        <w:tc>
          <w:tcPr>
            <w:tcW w:w="4111" w:type="dxa"/>
          </w:tcPr>
          <w:p w14:paraId="5405004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C02E0FD" w14:textId="77777777" w:rsidTr="00071046">
        <w:trPr>
          <w:trHeight w:val="244"/>
        </w:trPr>
        <w:tc>
          <w:tcPr>
            <w:tcW w:w="1716" w:type="dxa"/>
          </w:tcPr>
          <w:p w14:paraId="343D9E1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3AE64B9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097037</w:t>
            </w:r>
          </w:p>
        </w:tc>
        <w:tc>
          <w:tcPr>
            <w:tcW w:w="2693" w:type="dxa"/>
          </w:tcPr>
          <w:p w14:paraId="2FEFCA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Garbagnate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Monastero</w:t>
            </w:r>
            <w:proofErr w:type="spellEnd"/>
          </w:p>
        </w:tc>
        <w:tc>
          <w:tcPr>
            <w:tcW w:w="4111" w:type="dxa"/>
          </w:tcPr>
          <w:p w14:paraId="1D471BD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81424A4" w14:textId="77777777" w:rsidTr="00071046">
        <w:trPr>
          <w:trHeight w:val="244"/>
        </w:trPr>
        <w:tc>
          <w:tcPr>
            <w:tcW w:w="1716" w:type="dxa"/>
          </w:tcPr>
          <w:p w14:paraId="257E2F5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74EBDA6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097038</w:t>
            </w:r>
          </w:p>
        </w:tc>
        <w:tc>
          <w:tcPr>
            <w:tcW w:w="2693" w:type="dxa"/>
          </w:tcPr>
          <w:p w14:paraId="17257BA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Garlate</w:t>
            </w:r>
            <w:proofErr w:type="spellEnd"/>
          </w:p>
        </w:tc>
        <w:tc>
          <w:tcPr>
            <w:tcW w:w="4111" w:type="dxa"/>
          </w:tcPr>
          <w:p w14:paraId="14067DC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1449744" w14:textId="77777777" w:rsidTr="00071046">
        <w:trPr>
          <w:trHeight w:val="244"/>
        </w:trPr>
        <w:tc>
          <w:tcPr>
            <w:tcW w:w="1716" w:type="dxa"/>
          </w:tcPr>
          <w:p w14:paraId="17CE904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6A80DDE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097039</w:t>
            </w:r>
          </w:p>
        </w:tc>
        <w:tc>
          <w:tcPr>
            <w:tcW w:w="2693" w:type="dxa"/>
          </w:tcPr>
          <w:p w14:paraId="6CCF0F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Imbersago</w:t>
            </w:r>
            <w:proofErr w:type="spellEnd"/>
          </w:p>
        </w:tc>
        <w:tc>
          <w:tcPr>
            <w:tcW w:w="4111" w:type="dxa"/>
          </w:tcPr>
          <w:p w14:paraId="5E8862D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A70B9F1" w14:textId="77777777" w:rsidTr="00071046">
        <w:trPr>
          <w:trHeight w:val="244"/>
        </w:trPr>
        <w:tc>
          <w:tcPr>
            <w:tcW w:w="1716" w:type="dxa"/>
          </w:tcPr>
          <w:p w14:paraId="2F6BD84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57550E0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097040</w:t>
            </w:r>
          </w:p>
        </w:tc>
        <w:tc>
          <w:tcPr>
            <w:tcW w:w="2693" w:type="dxa"/>
          </w:tcPr>
          <w:p w14:paraId="75092F5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Introbio</w:t>
            </w:r>
            <w:proofErr w:type="spellEnd"/>
          </w:p>
        </w:tc>
        <w:tc>
          <w:tcPr>
            <w:tcW w:w="4111" w:type="dxa"/>
          </w:tcPr>
          <w:p w14:paraId="7C6ADB6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25FABAC" w14:textId="77777777" w:rsidTr="00071046">
        <w:trPr>
          <w:trHeight w:val="244"/>
        </w:trPr>
        <w:tc>
          <w:tcPr>
            <w:tcW w:w="1716" w:type="dxa"/>
          </w:tcPr>
          <w:p w14:paraId="419A283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5204D13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097041</w:t>
            </w:r>
          </w:p>
        </w:tc>
        <w:tc>
          <w:tcPr>
            <w:tcW w:w="2693" w:type="dxa"/>
          </w:tcPr>
          <w:p w14:paraId="1DDC118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Introzzo</w:t>
            </w:r>
            <w:proofErr w:type="spellEnd"/>
          </w:p>
        </w:tc>
        <w:tc>
          <w:tcPr>
            <w:tcW w:w="4111" w:type="dxa"/>
          </w:tcPr>
          <w:p w14:paraId="1E98AE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FF8A6E1" w14:textId="77777777" w:rsidTr="00071046">
        <w:trPr>
          <w:trHeight w:val="244"/>
        </w:trPr>
        <w:tc>
          <w:tcPr>
            <w:tcW w:w="1716" w:type="dxa"/>
          </w:tcPr>
          <w:p w14:paraId="0B49DAD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2B5C955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097042</w:t>
            </w:r>
          </w:p>
        </w:tc>
        <w:tc>
          <w:tcPr>
            <w:tcW w:w="2693" w:type="dxa"/>
          </w:tcPr>
          <w:p w14:paraId="19DAD9E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4111" w:type="dxa"/>
          </w:tcPr>
          <w:p w14:paraId="7BE6CAA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21E6D96B" w14:textId="77777777" w:rsidTr="00071046">
        <w:trPr>
          <w:trHeight w:val="244"/>
        </w:trPr>
        <w:tc>
          <w:tcPr>
            <w:tcW w:w="1716" w:type="dxa"/>
          </w:tcPr>
          <w:p w14:paraId="6126F3A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2E5E5FC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097043</w:t>
            </w:r>
          </w:p>
        </w:tc>
        <w:tc>
          <w:tcPr>
            <w:tcW w:w="2693" w:type="dxa"/>
          </w:tcPr>
          <w:p w14:paraId="758D36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Lierna</w:t>
            </w:r>
            <w:proofErr w:type="spellEnd"/>
          </w:p>
        </w:tc>
        <w:tc>
          <w:tcPr>
            <w:tcW w:w="4111" w:type="dxa"/>
          </w:tcPr>
          <w:p w14:paraId="457B2FD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B4F6F59" w14:textId="77777777" w:rsidTr="00071046">
        <w:trPr>
          <w:trHeight w:val="244"/>
        </w:trPr>
        <w:tc>
          <w:tcPr>
            <w:tcW w:w="1716" w:type="dxa"/>
          </w:tcPr>
          <w:p w14:paraId="302FABF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2FE4471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097044</w:t>
            </w:r>
          </w:p>
        </w:tc>
        <w:tc>
          <w:tcPr>
            <w:tcW w:w="2693" w:type="dxa"/>
          </w:tcPr>
          <w:p w14:paraId="638837F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Lomagna</w:t>
            </w:r>
            <w:proofErr w:type="spellEnd"/>
          </w:p>
        </w:tc>
        <w:tc>
          <w:tcPr>
            <w:tcW w:w="4111" w:type="dxa"/>
          </w:tcPr>
          <w:p w14:paraId="7BD6D25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092B0D8" w14:textId="77777777" w:rsidTr="00071046">
        <w:trPr>
          <w:trHeight w:val="241"/>
        </w:trPr>
        <w:tc>
          <w:tcPr>
            <w:tcW w:w="1716" w:type="dxa"/>
          </w:tcPr>
          <w:p w14:paraId="316FA85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2399C096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097045</w:t>
            </w:r>
          </w:p>
        </w:tc>
        <w:tc>
          <w:tcPr>
            <w:tcW w:w="2693" w:type="dxa"/>
          </w:tcPr>
          <w:p w14:paraId="5C7E100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Malgrate</w:t>
            </w:r>
            <w:proofErr w:type="spellEnd"/>
          </w:p>
        </w:tc>
        <w:tc>
          <w:tcPr>
            <w:tcW w:w="4111" w:type="dxa"/>
          </w:tcPr>
          <w:p w14:paraId="6B3AF9E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99092C2" w14:textId="77777777" w:rsidTr="00071046">
        <w:trPr>
          <w:trHeight w:val="244"/>
        </w:trPr>
        <w:tc>
          <w:tcPr>
            <w:tcW w:w="1716" w:type="dxa"/>
          </w:tcPr>
          <w:p w14:paraId="26972DB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10C1271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097046</w:t>
            </w:r>
          </w:p>
        </w:tc>
        <w:tc>
          <w:tcPr>
            <w:tcW w:w="2693" w:type="dxa"/>
          </w:tcPr>
          <w:p w14:paraId="5D044E0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Mandello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Lario</w:t>
            </w:r>
          </w:p>
        </w:tc>
        <w:tc>
          <w:tcPr>
            <w:tcW w:w="4111" w:type="dxa"/>
          </w:tcPr>
          <w:p w14:paraId="09324B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9526D7A" w14:textId="77777777" w:rsidTr="00071046">
        <w:trPr>
          <w:trHeight w:val="244"/>
        </w:trPr>
        <w:tc>
          <w:tcPr>
            <w:tcW w:w="1716" w:type="dxa"/>
          </w:tcPr>
          <w:p w14:paraId="6A5B1B6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4437331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097047</w:t>
            </w:r>
          </w:p>
        </w:tc>
        <w:tc>
          <w:tcPr>
            <w:tcW w:w="2693" w:type="dxa"/>
          </w:tcPr>
          <w:p w14:paraId="14AF7F5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Margno</w:t>
            </w:r>
            <w:proofErr w:type="spellEnd"/>
          </w:p>
        </w:tc>
        <w:tc>
          <w:tcPr>
            <w:tcW w:w="4111" w:type="dxa"/>
          </w:tcPr>
          <w:p w14:paraId="2BB5678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006F16D" w14:textId="77777777" w:rsidTr="00071046">
        <w:trPr>
          <w:trHeight w:val="244"/>
        </w:trPr>
        <w:tc>
          <w:tcPr>
            <w:tcW w:w="1716" w:type="dxa"/>
          </w:tcPr>
          <w:p w14:paraId="1A3ED8A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780B729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097048</w:t>
            </w:r>
          </w:p>
        </w:tc>
        <w:tc>
          <w:tcPr>
            <w:tcW w:w="2693" w:type="dxa"/>
          </w:tcPr>
          <w:p w14:paraId="6A38BDF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Merate</w:t>
            </w:r>
            <w:proofErr w:type="spellEnd"/>
          </w:p>
        </w:tc>
        <w:tc>
          <w:tcPr>
            <w:tcW w:w="4111" w:type="dxa"/>
          </w:tcPr>
          <w:p w14:paraId="1DDD5B5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3C08329" w14:textId="77777777" w:rsidTr="00071046">
        <w:trPr>
          <w:trHeight w:val="244"/>
        </w:trPr>
        <w:tc>
          <w:tcPr>
            <w:tcW w:w="1716" w:type="dxa"/>
          </w:tcPr>
          <w:p w14:paraId="3568B8F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0D8DAC5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097049</w:t>
            </w:r>
          </w:p>
        </w:tc>
        <w:tc>
          <w:tcPr>
            <w:tcW w:w="2693" w:type="dxa"/>
          </w:tcPr>
          <w:p w14:paraId="0F1829D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Missaglia</w:t>
            </w:r>
            <w:proofErr w:type="spellEnd"/>
          </w:p>
        </w:tc>
        <w:tc>
          <w:tcPr>
            <w:tcW w:w="4111" w:type="dxa"/>
          </w:tcPr>
          <w:p w14:paraId="2D0A007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D76197E" w14:textId="77777777" w:rsidTr="00071046">
        <w:trPr>
          <w:trHeight w:val="244"/>
        </w:trPr>
        <w:tc>
          <w:tcPr>
            <w:tcW w:w="1716" w:type="dxa"/>
          </w:tcPr>
          <w:p w14:paraId="3B74A2F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049DE81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097050</w:t>
            </w:r>
          </w:p>
        </w:tc>
        <w:tc>
          <w:tcPr>
            <w:tcW w:w="2693" w:type="dxa"/>
          </w:tcPr>
          <w:p w14:paraId="38DD202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Moggio</w:t>
            </w:r>
            <w:proofErr w:type="spellEnd"/>
          </w:p>
        </w:tc>
        <w:tc>
          <w:tcPr>
            <w:tcW w:w="4111" w:type="dxa"/>
          </w:tcPr>
          <w:p w14:paraId="16267C2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FB6B308" w14:textId="77777777" w:rsidTr="00071046">
        <w:trPr>
          <w:trHeight w:val="244"/>
        </w:trPr>
        <w:tc>
          <w:tcPr>
            <w:tcW w:w="1716" w:type="dxa"/>
          </w:tcPr>
          <w:p w14:paraId="67E342F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148C093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097051</w:t>
            </w:r>
          </w:p>
        </w:tc>
        <w:tc>
          <w:tcPr>
            <w:tcW w:w="2693" w:type="dxa"/>
          </w:tcPr>
          <w:p w14:paraId="5B4A71D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Molteno</w:t>
            </w:r>
            <w:proofErr w:type="spellEnd"/>
          </w:p>
        </w:tc>
        <w:tc>
          <w:tcPr>
            <w:tcW w:w="4111" w:type="dxa"/>
          </w:tcPr>
          <w:p w14:paraId="51FF719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8E36806" w14:textId="77777777" w:rsidTr="00071046">
        <w:trPr>
          <w:trHeight w:val="244"/>
        </w:trPr>
        <w:tc>
          <w:tcPr>
            <w:tcW w:w="1716" w:type="dxa"/>
          </w:tcPr>
          <w:p w14:paraId="2EFF24A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0D2EFAD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097052</w:t>
            </w:r>
          </w:p>
        </w:tc>
        <w:tc>
          <w:tcPr>
            <w:tcW w:w="2693" w:type="dxa"/>
          </w:tcPr>
          <w:p w14:paraId="5E598C2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Monte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Marenzo</w:t>
            </w:r>
            <w:proofErr w:type="spellEnd"/>
          </w:p>
        </w:tc>
        <w:tc>
          <w:tcPr>
            <w:tcW w:w="4111" w:type="dxa"/>
          </w:tcPr>
          <w:p w14:paraId="2C61A42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BE3E461" w14:textId="77777777" w:rsidTr="00071046">
        <w:trPr>
          <w:trHeight w:val="244"/>
        </w:trPr>
        <w:tc>
          <w:tcPr>
            <w:tcW w:w="1716" w:type="dxa"/>
          </w:tcPr>
          <w:p w14:paraId="071A91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2153C8C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097053</w:t>
            </w:r>
          </w:p>
        </w:tc>
        <w:tc>
          <w:tcPr>
            <w:tcW w:w="2693" w:type="dxa"/>
          </w:tcPr>
          <w:p w14:paraId="264B65B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Montevecchia</w:t>
            </w:r>
            <w:proofErr w:type="spellEnd"/>
          </w:p>
        </w:tc>
        <w:tc>
          <w:tcPr>
            <w:tcW w:w="4111" w:type="dxa"/>
          </w:tcPr>
          <w:p w14:paraId="358935D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4DB10A5" w14:textId="77777777" w:rsidTr="00071046">
        <w:trPr>
          <w:trHeight w:val="242"/>
        </w:trPr>
        <w:tc>
          <w:tcPr>
            <w:tcW w:w="1716" w:type="dxa"/>
          </w:tcPr>
          <w:p w14:paraId="20BD449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17FC34BD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097054</w:t>
            </w:r>
          </w:p>
        </w:tc>
        <w:tc>
          <w:tcPr>
            <w:tcW w:w="2693" w:type="dxa"/>
          </w:tcPr>
          <w:p w14:paraId="417FE3C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Monticello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4111" w:type="dxa"/>
          </w:tcPr>
          <w:p w14:paraId="6251BD61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64CD4D4" w14:textId="77777777" w:rsidTr="00071046">
        <w:trPr>
          <w:trHeight w:val="244"/>
        </w:trPr>
        <w:tc>
          <w:tcPr>
            <w:tcW w:w="1716" w:type="dxa"/>
          </w:tcPr>
          <w:p w14:paraId="131A850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7B6F07F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097055</w:t>
            </w:r>
          </w:p>
        </w:tc>
        <w:tc>
          <w:tcPr>
            <w:tcW w:w="2693" w:type="dxa"/>
          </w:tcPr>
          <w:p w14:paraId="6D92143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Morterone</w:t>
            </w:r>
            <w:proofErr w:type="spellEnd"/>
          </w:p>
        </w:tc>
        <w:tc>
          <w:tcPr>
            <w:tcW w:w="4111" w:type="dxa"/>
          </w:tcPr>
          <w:p w14:paraId="181EF29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1DA23B9" w14:textId="77777777" w:rsidTr="00071046">
        <w:trPr>
          <w:trHeight w:val="244"/>
        </w:trPr>
        <w:tc>
          <w:tcPr>
            <w:tcW w:w="1716" w:type="dxa"/>
          </w:tcPr>
          <w:p w14:paraId="7C8DCAA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66A3D8B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097056</w:t>
            </w:r>
          </w:p>
        </w:tc>
        <w:tc>
          <w:tcPr>
            <w:tcW w:w="2693" w:type="dxa"/>
          </w:tcPr>
          <w:p w14:paraId="36BD7D9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Nibionno</w:t>
            </w:r>
            <w:proofErr w:type="spellEnd"/>
          </w:p>
        </w:tc>
        <w:tc>
          <w:tcPr>
            <w:tcW w:w="4111" w:type="dxa"/>
          </w:tcPr>
          <w:p w14:paraId="1E8791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B5A3A50" w14:textId="77777777" w:rsidTr="00071046">
        <w:trPr>
          <w:trHeight w:val="244"/>
        </w:trPr>
        <w:tc>
          <w:tcPr>
            <w:tcW w:w="1716" w:type="dxa"/>
          </w:tcPr>
          <w:p w14:paraId="3899540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6D38CED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097057</w:t>
            </w:r>
          </w:p>
        </w:tc>
        <w:tc>
          <w:tcPr>
            <w:tcW w:w="2693" w:type="dxa"/>
          </w:tcPr>
          <w:p w14:paraId="37638F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Oggiono</w:t>
            </w:r>
            <w:proofErr w:type="spellEnd"/>
          </w:p>
        </w:tc>
        <w:tc>
          <w:tcPr>
            <w:tcW w:w="4111" w:type="dxa"/>
          </w:tcPr>
          <w:p w14:paraId="018EB8F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8694719" w14:textId="77777777" w:rsidTr="00071046">
        <w:trPr>
          <w:trHeight w:val="244"/>
        </w:trPr>
        <w:tc>
          <w:tcPr>
            <w:tcW w:w="1716" w:type="dxa"/>
          </w:tcPr>
          <w:p w14:paraId="2F7BE87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Lecco</w:t>
            </w:r>
          </w:p>
        </w:tc>
        <w:tc>
          <w:tcPr>
            <w:tcW w:w="1135" w:type="dxa"/>
          </w:tcPr>
          <w:p w14:paraId="3F9183D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097058</w:t>
            </w:r>
          </w:p>
        </w:tc>
        <w:tc>
          <w:tcPr>
            <w:tcW w:w="2693" w:type="dxa"/>
          </w:tcPr>
          <w:p w14:paraId="4C7B461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Olgiate</w:t>
            </w:r>
            <w:proofErr w:type="spellEnd"/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Molgora</w:t>
            </w:r>
            <w:proofErr w:type="spellEnd"/>
          </w:p>
        </w:tc>
        <w:tc>
          <w:tcPr>
            <w:tcW w:w="4111" w:type="dxa"/>
          </w:tcPr>
          <w:p w14:paraId="303DA82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676A18E" w14:textId="77777777" w:rsidTr="00071046">
        <w:trPr>
          <w:trHeight w:val="244"/>
        </w:trPr>
        <w:tc>
          <w:tcPr>
            <w:tcW w:w="1716" w:type="dxa"/>
          </w:tcPr>
          <w:p w14:paraId="09D95C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72CCF28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097059</w:t>
            </w:r>
          </w:p>
        </w:tc>
        <w:tc>
          <w:tcPr>
            <w:tcW w:w="2693" w:type="dxa"/>
          </w:tcPr>
          <w:p w14:paraId="3B825B7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Olginate</w:t>
            </w:r>
            <w:proofErr w:type="spellEnd"/>
          </w:p>
        </w:tc>
        <w:tc>
          <w:tcPr>
            <w:tcW w:w="4111" w:type="dxa"/>
          </w:tcPr>
          <w:p w14:paraId="12FB1C3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91BEA87" w14:textId="77777777" w:rsidTr="00071046">
        <w:trPr>
          <w:trHeight w:val="244"/>
        </w:trPr>
        <w:tc>
          <w:tcPr>
            <w:tcW w:w="1716" w:type="dxa"/>
          </w:tcPr>
          <w:p w14:paraId="50209F2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0E874BF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097060</w:t>
            </w:r>
          </w:p>
        </w:tc>
        <w:tc>
          <w:tcPr>
            <w:tcW w:w="2693" w:type="dxa"/>
          </w:tcPr>
          <w:p w14:paraId="777A8C5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Oliveto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Lario</w:t>
            </w:r>
          </w:p>
        </w:tc>
        <w:tc>
          <w:tcPr>
            <w:tcW w:w="4111" w:type="dxa"/>
          </w:tcPr>
          <w:p w14:paraId="33679DC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8EDEA78" w14:textId="77777777" w:rsidTr="00071046">
        <w:trPr>
          <w:trHeight w:val="244"/>
        </w:trPr>
        <w:tc>
          <w:tcPr>
            <w:tcW w:w="1716" w:type="dxa"/>
          </w:tcPr>
          <w:p w14:paraId="2F0108B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55B8663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097061</w:t>
            </w:r>
          </w:p>
        </w:tc>
        <w:tc>
          <w:tcPr>
            <w:tcW w:w="2693" w:type="dxa"/>
          </w:tcPr>
          <w:p w14:paraId="1E3630F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Osnago</w:t>
            </w:r>
            <w:proofErr w:type="spellEnd"/>
          </w:p>
        </w:tc>
        <w:tc>
          <w:tcPr>
            <w:tcW w:w="4111" w:type="dxa"/>
          </w:tcPr>
          <w:p w14:paraId="200207B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52CBB2D" w14:textId="77777777" w:rsidTr="00071046">
        <w:trPr>
          <w:trHeight w:val="244"/>
        </w:trPr>
        <w:tc>
          <w:tcPr>
            <w:tcW w:w="1716" w:type="dxa"/>
          </w:tcPr>
          <w:p w14:paraId="2A48B6E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429E072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097062</w:t>
            </w:r>
          </w:p>
        </w:tc>
        <w:tc>
          <w:tcPr>
            <w:tcW w:w="2693" w:type="dxa"/>
          </w:tcPr>
          <w:p w14:paraId="4384217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Paderno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3F0530C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4FDC78C" w14:textId="77777777" w:rsidTr="00071046">
        <w:trPr>
          <w:trHeight w:val="241"/>
        </w:trPr>
        <w:tc>
          <w:tcPr>
            <w:tcW w:w="1716" w:type="dxa"/>
          </w:tcPr>
          <w:p w14:paraId="60157D5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33777F0D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097063</w:t>
            </w:r>
          </w:p>
        </w:tc>
        <w:tc>
          <w:tcPr>
            <w:tcW w:w="2693" w:type="dxa"/>
          </w:tcPr>
          <w:p w14:paraId="0A51F1E3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Pagnona</w:t>
            </w:r>
            <w:proofErr w:type="spellEnd"/>
          </w:p>
        </w:tc>
        <w:tc>
          <w:tcPr>
            <w:tcW w:w="4111" w:type="dxa"/>
          </w:tcPr>
          <w:p w14:paraId="04B954F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6A7C34D5" w14:textId="77777777" w:rsidTr="00071046">
        <w:trPr>
          <w:trHeight w:val="244"/>
        </w:trPr>
        <w:tc>
          <w:tcPr>
            <w:tcW w:w="1716" w:type="dxa"/>
          </w:tcPr>
          <w:p w14:paraId="26DD1F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0C15E7B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097064</w:t>
            </w:r>
          </w:p>
        </w:tc>
        <w:tc>
          <w:tcPr>
            <w:tcW w:w="2693" w:type="dxa"/>
          </w:tcPr>
          <w:p w14:paraId="3F66976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Parlasco</w:t>
            </w:r>
            <w:proofErr w:type="spellEnd"/>
          </w:p>
        </w:tc>
        <w:tc>
          <w:tcPr>
            <w:tcW w:w="4111" w:type="dxa"/>
          </w:tcPr>
          <w:p w14:paraId="5DCBB21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0DA1713" w14:textId="77777777" w:rsidTr="00071046">
        <w:trPr>
          <w:trHeight w:val="244"/>
        </w:trPr>
        <w:tc>
          <w:tcPr>
            <w:tcW w:w="1716" w:type="dxa"/>
          </w:tcPr>
          <w:p w14:paraId="3A03C1B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3D2B90B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097065</w:t>
            </w:r>
          </w:p>
        </w:tc>
        <w:tc>
          <w:tcPr>
            <w:tcW w:w="2693" w:type="dxa"/>
          </w:tcPr>
          <w:p w14:paraId="4B5C04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Pasturo</w:t>
            </w:r>
            <w:proofErr w:type="spellEnd"/>
          </w:p>
        </w:tc>
        <w:tc>
          <w:tcPr>
            <w:tcW w:w="4111" w:type="dxa"/>
          </w:tcPr>
          <w:p w14:paraId="2415BC0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51E1E93" w14:textId="77777777" w:rsidTr="00071046">
        <w:trPr>
          <w:trHeight w:val="244"/>
        </w:trPr>
        <w:tc>
          <w:tcPr>
            <w:tcW w:w="1716" w:type="dxa"/>
          </w:tcPr>
          <w:p w14:paraId="79B4344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1145814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097066</w:t>
            </w:r>
          </w:p>
        </w:tc>
        <w:tc>
          <w:tcPr>
            <w:tcW w:w="2693" w:type="dxa"/>
          </w:tcPr>
          <w:p w14:paraId="327E18C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Perego</w:t>
            </w:r>
            <w:proofErr w:type="spellEnd"/>
          </w:p>
        </w:tc>
        <w:tc>
          <w:tcPr>
            <w:tcW w:w="4111" w:type="dxa"/>
          </w:tcPr>
          <w:p w14:paraId="2A8A424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998F989" w14:textId="77777777" w:rsidTr="00071046">
        <w:trPr>
          <w:trHeight w:val="244"/>
        </w:trPr>
        <w:tc>
          <w:tcPr>
            <w:tcW w:w="1716" w:type="dxa"/>
          </w:tcPr>
          <w:p w14:paraId="3F87B36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53F9A97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097067</w:t>
            </w:r>
          </w:p>
        </w:tc>
        <w:tc>
          <w:tcPr>
            <w:tcW w:w="2693" w:type="dxa"/>
          </w:tcPr>
          <w:p w14:paraId="2BE7258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Perledo</w:t>
            </w:r>
            <w:proofErr w:type="spellEnd"/>
          </w:p>
        </w:tc>
        <w:tc>
          <w:tcPr>
            <w:tcW w:w="4111" w:type="dxa"/>
          </w:tcPr>
          <w:p w14:paraId="5D978A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F5AC3F6" w14:textId="77777777" w:rsidTr="00071046">
        <w:trPr>
          <w:trHeight w:val="244"/>
        </w:trPr>
        <w:tc>
          <w:tcPr>
            <w:tcW w:w="1716" w:type="dxa"/>
          </w:tcPr>
          <w:p w14:paraId="1CA9AF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34B2F45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097068</w:t>
            </w:r>
          </w:p>
        </w:tc>
        <w:tc>
          <w:tcPr>
            <w:tcW w:w="2693" w:type="dxa"/>
          </w:tcPr>
          <w:p w14:paraId="5055A6D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Pescate</w:t>
            </w:r>
            <w:proofErr w:type="spellEnd"/>
          </w:p>
        </w:tc>
        <w:tc>
          <w:tcPr>
            <w:tcW w:w="4111" w:type="dxa"/>
          </w:tcPr>
          <w:p w14:paraId="00EF81F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C76DC02" w14:textId="77777777" w:rsidTr="00071046">
        <w:trPr>
          <w:trHeight w:val="244"/>
        </w:trPr>
        <w:tc>
          <w:tcPr>
            <w:tcW w:w="1716" w:type="dxa"/>
          </w:tcPr>
          <w:p w14:paraId="581CBA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6130F7C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097069</w:t>
            </w:r>
          </w:p>
        </w:tc>
        <w:tc>
          <w:tcPr>
            <w:tcW w:w="2693" w:type="dxa"/>
          </w:tcPr>
          <w:p w14:paraId="2E9E4AB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Premana</w:t>
            </w:r>
            <w:proofErr w:type="spellEnd"/>
          </w:p>
        </w:tc>
        <w:tc>
          <w:tcPr>
            <w:tcW w:w="4111" w:type="dxa"/>
          </w:tcPr>
          <w:p w14:paraId="09A5E60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18D1F56" w14:textId="77777777" w:rsidTr="00071046">
        <w:trPr>
          <w:trHeight w:val="244"/>
        </w:trPr>
        <w:tc>
          <w:tcPr>
            <w:tcW w:w="1716" w:type="dxa"/>
          </w:tcPr>
          <w:p w14:paraId="36E3126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4046569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097070</w:t>
            </w:r>
          </w:p>
        </w:tc>
        <w:tc>
          <w:tcPr>
            <w:tcW w:w="2693" w:type="dxa"/>
          </w:tcPr>
          <w:p w14:paraId="657559F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Primaluna</w:t>
            </w:r>
            <w:proofErr w:type="spellEnd"/>
          </w:p>
        </w:tc>
        <w:tc>
          <w:tcPr>
            <w:tcW w:w="4111" w:type="dxa"/>
          </w:tcPr>
          <w:p w14:paraId="6208400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847E488" w14:textId="77777777" w:rsidTr="00071046">
        <w:trPr>
          <w:trHeight w:val="244"/>
        </w:trPr>
        <w:tc>
          <w:tcPr>
            <w:tcW w:w="1716" w:type="dxa"/>
          </w:tcPr>
          <w:p w14:paraId="4DF81B6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4241281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097071</w:t>
            </w:r>
          </w:p>
        </w:tc>
        <w:tc>
          <w:tcPr>
            <w:tcW w:w="2693" w:type="dxa"/>
          </w:tcPr>
          <w:p w14:paraId="58AC187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Robbiate</w:t>
            </w:r>
            <w:proofErr w:type="spellEnd"/>
          </w:p>
        </w:tc>
        <w:tc>
          <w:tcPr>
            <w:tcW w:w="4111" w:type="dxa"/>
          </w:tcPr>
          <w:p w14:paraId="5D32FE0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E4C6074" w14:textId="77777777" w:rsidTr="00071046">
        <w:trPr>
          <w:trHeight w:val="242"/>
        </w:trPr>
        <w:tc>
          <w:tcPr>
            <w:tcW w:w="1716" w:type="dxa"/>
          </w:tcPr>
          <w:p w14:paraId="4916D94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0C9B12AD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097072</w:t>
            </w:r>
          </w:p>
        </w:tc>
        <w:tc>
          <w:tcPr>
            <w:tcW w:w="2693" w:type="dxa"/>
          </w:tcPr>
          <w:p w14:paraId="34283710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Rogeno</w:t>
            </w:r>
            <w:proofErr w:type="spellEnd"/>
          </w:p>
        </w:tc>
        <w:tc>
          <w:tcPr>
            <w:tcW w:w="4111" w:type="dxa"/>
          </w:tcPr>
          <w:p w14:paraId="05D52DD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33423A5" w14:textId="77777777" w:rsidTr="00071046">
        <w:trPr>
          <w:trHeight w:val="244"/>
        </w:trPr>
        <w:tc>
          <w:tcPr>
            <w:tcW w:w="1716" w:type="dxa"/>
          </w:tcPr>
          <w:p w14:paraId="331D29B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00D5463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097073</w:t>
            </w:r>
          </w:p>
        </w:tc>
        <w:tc>
          <w:tcPr>
            <w:tcW w:w="2693" w:type="dxa"/>
          </w:tcPr>
          <w:p w14:paraId="10F285F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Rovagnate</w:t>
            </w:r>
            <w:proofErr w:type="spellEnd"/>
          </w:p>
        </w:tc>
        <w:tc>
          <w:tcPr>
            <w:tcW w:w="4111" w:type="dxa"/>
          </w:tcPr>
          <w:p w14:paraId="4309349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720A36F" w14:textId="77777777" w:rsidTr="00071046">
        <w:trPr>
          <w:trHeight w:val="244"/>
        </w:trPr>
        <w:tc>
          <w:tcPr>
            <w:tcW w:w="1716" w:type="dxa"/>
          </w:tcPr>
          <w:p w14:paraId="1248405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78DA1E4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097074</w:t>
            </w:r>
          </w:p>
        </w:tc>
        <w:tc>
          <w:tcPr>
            <w:tcW w:w="2693" w:type="dxa"/>
          </w:tcPr>
          <w:p w14:paraId="62C96D1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Santa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Maria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Hoè</w:t>
            </w:r>
            <w:proofErr w:type="spellEnd"/>
          </w:p>
        </w:tc>
        <w:tc>
          <w:tcPr>
            <w:tcW w:w="4111" w:type="dxa"/>
          </w:tcPr>
          <w:p w14:paraId="646B657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A3B128F" w14:textId="77777777" w:rsidTr="00071046">
        <w:trPr>
          <w:trHeight w:val="244"/>
        </w:trPr>
        <w:tc>
          <w:tcPr>
            <w:tcW w:w="1716" w:type="dxa"/>
          </w:tcPr>
          <w:p w14:paraId="0A2A8FF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1DE120B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097075</w:t>
            </w:r>
          </w:p>
        </w:tc>
        <w:tc>
          <w:tcPr>
            <w:tcW w:w="2693" w:type="dxa"/>
          </w:tcPr>
          <w:p w14:paraId="60B0D23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Sirone</w:t>
            </w:r>
            <w:proofErr w:type="spellEnd"/>
          </w:p>
        </w:tc>
        <w:tc>
          <w:tcPr>
            <w:tcW w:w="4111" w:type="dxa"/>
          </w:tcPr>
          <w:p w14:paraId="7A7E4C1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1CC10FFC" w14:textId="77777777" w:rsidTr="00071046">
        <w:trPr>
          <w:trHeight w:val="244"/>
        </w:trPr>
        <w:tc>
          <w:tcPr>
            <w:tcW w:w="1716" w:type="dxa"/>
          </w:tcPr>
          <w:p w14:paraId="2743D4F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704CBE9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097076</w:t>
            </w:r>
          </w:p>
        </w:tc>
        <w:tc>
          <w:tcPr>
            <w:tcW w:w="2693" w:type="dxa"/>
          </w:tcPr>
          <w:p w14:paraId="4B39C5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Sirtori</w:t>
            </w:r>
            <w:proofErr w:type="spellEnd"/>
          </w:p>
        </w:tc>
        <w:tc>
          <w:tcPr>
            <w:tcW w:w="4111" w:type="dxa"/>
          </w:tcPr>
          <w:p w14:paraId="02694D2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5A22EAE" w14:textId="77777777" w:rsidTr="00071046">
        <w:trPr>
          <w:trHeight w:val="244"/>
        </w:trPr>
        <w:tc>
          <w:tcPr>
            <w:tcW w:w="1716" w:type="dxa"/>
          </w:tcPr>
          <w:p w14:paraId="358EE8F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468C92A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097077</w:t>
            </w:r>
          </w:p>
        </w:tc>
        <w:tc>
          <w:tcPr>
            <w:tcW w:w="2693" w:type="dxa"/>
          </w:tcPr>
          <w:p w14:paraId="19E3676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Sueglio</w:t>
            </w:r>
            <w:proofErr w:type="spellEnd"/>
          </w:p>
        </w:tc>
        <w:tc>
          <w:tcPr>
            <w:tcW w:w="4111" w:type="dxa"/>
          </w:tcPr>
          <w:p w14:paraId="4403175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68E4289" w14:textId="77777777" w:rsidTr="00071046">
        <w:trPr>
          <w:trHeight w:val="244"/>
        </w:trPr>
        <w:tc>
          <w:tcPr>
            <w:tcW w:w="1716" w:type="dxa"/>
          </w:tcPr>
          <w:p w14:paraId="79E5A22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798A7CF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097078</w:t>
            </w:r>
          </w:p>
        </w:tc>
        <w:tc>
          <w:tcPr>
            <w:tcW w:w="2693" w:type="dxa"/>
          </w:tcPr>
          <w:p w14:paraId="50E8348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Suello</w:t>
            </w:r>
            <w:proofErr w:type="spellEnd"/>
          </w:p>
        </w:tc>
        <w:tc>
          <w:tcPr>
            <w:tcW w:w="4111" w:type="dxa"/>
          </w:tcPr>
          <w:p w14:paraId="773490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C85DD0F" w14:textId="77777777" w:rsidTr="00071046">
        <w:trPr>
          <w:trHeight w:val="244"/>
        </w:trPr>
        <w:tc>
          <w:tcPr>
            <w:tcW w:w="1716" w:type="dxa"/>
          </w:tcPr>
          <w:p w14:paraId="0A9B5B9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0516415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097079</w:t>
            </w:r>
          </w:p>
        </w:tc>
        <w:tc>
          <w:tcPr>
            <w:tcW w:w="2693" w:type="dxa"/>
          </w:tcPr>
          <w:p w14:paraId="41D5A65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Taceno</w:t>
            </w:r>
          </w:p>
        </w:tc>
        <w:tc>
          <w:tcPr>
            <w:tcW w:w="4111" w:type="dxa"/>
          </w:tcPr>
          <w:p w14:paraId="3C5BE5A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7B12AFEB" w14:textId="77777777" w:rsidTr="00071046">
        <w:trPr>
          <w:trHeight w:val="244"/>
        </w:trPr>
        <w:tc>
          <w:tcPr>
            <w:tcW w:w="1716" w:type="dxa"/>
          </w:tcPr>
          <w:p w14:paraId="267E546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5779BA7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097080</w:t>
            </w:r>
          </w:p>
        </w:tc>
        <w:tc>
          <w:tcPr>
            <w:tcW w:w="2693" w:type="dxa"/>
          </w:tcPr>
          <w:p w14:paraId="73F3D5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Torre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de'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Busi</w:t>
            </w:r>
            <w:proofErr w:type="spellEnd"/>
          </w:p>
        </w:tc>
        <w:tc>
          <w:tcPr>
            <w:tcW w:w="4111" w:type="dxa"/>
          </w:tcPr>
          <w:p w14:paraId="6C47018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575AE956" w14:textId="77777777" w:rsidTr="00071046">
        <w:trPr>
          <w:trHeight w:val="241"/>
        </w:trPr>
        <w:tc>
          <w:tcPr>
            <w:tcW w:w="1716" w:type="dxa"/>
          </w:tcPr>
          <w:p w14:paraId="16F3D1C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22C32EBC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097081</w:t>
            </w:r>
          </w:p>
        </w:tc>
        <w:tc>
          <w:tcPr>
            <w:tcW w:w="2693" w:type="dxa"/>
          </w:tcPr>
          <w:p w14:paraId="34E4B6A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Tremenico</w:t>
            </w:r>
            <w:proofErr w:type="spellEnd"/>
          </w:p>
        </w:tc>
        <w:tc>
          <w:tcPr>
            <w:tcW w:w="4111" w:type="dxa"/>
          </w:tcPr>
          <w:p w14:paraId="454085D4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BCA19E5" w14:textId="77777777" w:rsidTr="00071046">
        <w:trPr>
          <w:trHeight w:val="244"/>
        </w:trPr>
        <w:tc>
          <w:tcPr>
            <w:tcW w:w="1716" w:type="dxa"/>
          </w:tcPr>
          <w:p w14:paraId="55B6617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50C6925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097082</w:t>
            </w:r>
          </w:p>
        </w:tc>
        <w:tc>
          <w:tcPr>
            <w:tcW w:w="2693" w:type="dxa"/>
          </w:tcPr>
          <w:p w14:paraId="6CE8C1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Valgreghentino</w:t>
            </w:r>
            <w:proofErr w:type="spellEnd"/>
          </w:p>
        </w:tc>
        <w:tc>
          <w:tcPr>
            <w:tcW w:w="4111" w:type="dxa"/>
          </w:tcPr>
          <w:p w14:paraId="384A0C6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7314D21" w14:textId="77777777" w:rsidTr="00071046">
        <w:trPr>
          <w:trHeight w:val="244"/>
        </w:trPr>
        <w:tc>
          <w:tcPr>
            <w:tcW w:w="1716" w:type="dxa"/>
          </w:tcPr>
          <w:p w14:paraId="6350173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1296AB1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097083</w:t>
            </w:r>
          </w:p>
        </w:tc>
        <w:tc>
          <w:tcPr>
            <w:tcW w:w="2693" w:type="dxa"/>
          </w:tcPr>
          <w:p w14:paraId="392D4CB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Valmadrera</w:t>
            </w:r>
            <w:proofErr w:type="spellEnd"/>
          </w:p>
        </w:tc>
        <w:tc>
          <w:tcPr>
            <w:tcW w:w="4111" w:type="dxa"/>
          </w:tcPr>
          <w:p w14:paraId="19E5FD4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9BC097D" w14:textId="77777777" w:rsidTr="00071046">
        <w:trPr>
          <w:trHeight w:val="244"/>
        </w:trPr>
        <w:tc>
          <w:tcPr>
            <w:tcW w:w="1716" w:type="dxa"/>
          </w:tcPr>
          <w:p w14:paraId="2968AC6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2FAAB4D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097084</w:t>
            </w:r>
          </w:p>
        </w:tc>
        <w:tc>
          <w:tcPr>
            <w:tcW w:w="2693" w:type="dxa"/>
          </w:tcPr>
          <w:p w14:paraId="42E8C2F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Varenna</w:t>
            </w:r>
            <w:proofErr w:type="spellEnd"/>
          </w:p>
        </w:tc>
        <w:tc>
          <w:tcPr>
            <w:tcW w:w="4111" w:type="dxa"/>
          </w:tcPr>
          <w:p w14:paraId="768C91A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FFAC494" w14:textId="77777777" w:rsidTr="00071046">
        <w:trPr>
          <w:trHeight w:val="244"/>
        </w:trPr>
        <w:tc>
          <w:tcPr>
            <w:tcW w:w="1716" w:type="dxa"/>
          </w:tcPr>
          <w:p w14:paraId="0DC4A9D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4CB4AE7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097085</w:t>
            </w:r>
          </w:p>
        </w:tc>
        <w:tc>
          <w:tcPr>
            <w:tcW w:w="2693" w:type="dxa"/>
          </w:tcPr>
          <w:p w14:paraId="4A95F3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Vendrogno</w:t>
            </w:r>
            <w:proofErr w:type="spellEnd"/>
          </w:p>
        </w:tc>
        <w:tc>
          <w:tcPr>
            <w:tcW w:w="4111" w:type="dxa"/>
          </w:tcPr>
          <w:p w14:paraId="75B51B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38DC22F" w14:textId="77777777" w:rsidTr="00071046">
        <w:trPr>
          <w:trHeight w:val="244"/>
        </w:trPr>
        <w:tc>
          <w:tcPr>
            <w:tcW w:w="1716" w:type="dxa"/>
          </w:tcPr>
          <w:p w14:paraId="12542C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4246549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097086</w:t>
            </w:r>
          </w:p>
        </w:tc>
        <w:tc>
          <w:tcPr>
            <w:tcW w:w="2693" w:type="dxa"/>
          </w:tcPr>
          <w:p w14:paraId="1F27E23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Vercurago</w:t>
            </w:r>
            <w:proofErr w:type="spellEnd"/>
          </w:p>
        </w:tc>
        <w:tc>
          <w:tcPr>
            <w:tcW w:w="4111" w:type="dxa"/>
          </w:tcPr>
          <w:p w14:paraId="581E757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2F8C514E" w14:textId="77777777" w:rsidTr="00071046">
        <w:trPr>
          <w:trHeight w:val="244"/>
        </w:trPr>
        <w:tc>
          <w:tcPr>
            <w:tcW w:w="1716" w:type="dxa"/>
          </w:tcPr>
          <w:p w14:paraId="105F380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2FF52BC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097089</w:t>
            </w:r>
          </w:p>
        </w:tc>
        <w:tc>
          <w:tcPr>
            <w:tcW w:w="2693" w:type="dxa"/>
          </w:tcPr>
          <w:p w14:paraId="6B9E27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Vestreno</w:t>
            </w:r>
            <w:proofErr w:type="spellEnd"/>
          </w:p>
        </w:tc>
        <w:tc>
          <w:tcPr>
            <w:tcW w:w="4111" w:type="dxa"/>
          </w:tcPr>
          <w:p w14:paraId="2D584CF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406914D8" w14:textId="77777777" w:rsidTr="00071046">
        <w:trPr>
          <w:trHeight w:val="244"/>
        </w:trPr>
        <w:tc>
          <w:tcPr>
            <w:tcW w:w="1716" w:type="dxa"/>
          </w:tcPr>
          <w:p w14:paraId="3517E71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710846D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097090</w:t>
            </w:r>
          </w:p>
        </w:tc>
        <w:tc>
          <w:tcPr>
            <w:tcW w:w="2693" w:type="dxa"/>
          </w:tcPr>
          <w:p w14:paraId="6591E9B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Viganò</w:t>
            </w:r>
            <w:proofErr w:type="spellEnd"/>
          </w:p>
        </w:tc>
        <w:tc>
          <w:tcPr>
            <w:tcW w:w="4111" w:type="dxa"/>
          </w:tcPr>
          <w:p w14:paraId="29BFDC0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33D483BF" w14:textId="77777777" w:rsidTr="00071046">
        <w:trPr>
          <w:trHeight w:val="244"/>
        </w:trPr>
        <w:tc>
          <w:tcPr>
            <w:tcW w:w="1716" w:type="dxa"/>
          </w:tcPr>
          <w:p w14:paraId="1A51789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Lecco</w:t>
            </w:r>
          </w:p>
        </w:tc>
        <w:tc>
          <w:tcPr>
            <w:tcW w:w="1135" w:type="dxa"/>
          </w:tcPr>
          <w:p w14:paraId="428AFAD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097091</w:t>
            </w:r>
          </w:p>
        </w:tc>
        <w:tc>
          <w:tcPr>
            <w:tcW w:w="2693" w:type="dxa"/>
          </w:tcPr>
          <w:p w14:paraId="68C5CB5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Verderio</w:t>
            </w:r>
            <w:proofErr w:type="spellEnd"/>
          </w:p>
        </w:tc>
        <w:tc>
          <w:tcPr>
            <w:tcW w:w="4111" w:type="dxa"/>
          </w:tcPr>
          <w:p w14:paraId="0717B70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Aree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rurali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intermedie</w:t>
            </w:r>
            <w:proofErr w:type="spellEnd"/>
          </w:p>
        </w:tc>
      </w:tr>
      <w:tr w:rsidR="00A87509" w:rsidRPr="002F405F" w14:paraId="00B7493F" w14:textId="77777777" w:rsidTr="00071046">
        <w:trPr>
          <w:trHeight w:val="244"/>
        </w:trPr>
        <w:tc>
          <w:tcPr>
            <w:tcW w:w="1716" w:type="dxa"/>
          </w:tcPr>
          <w:p w14:paraId="7ACEFCD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71C5D43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098001</w:t>
            </w:r>
          </w:p>
        </w:tc>
        <w:tc>
          <w:tcPr>
            <w:tcW w:w="2693" w:type="dxa"/>
          </w:tcPr>
          <w:p w14:paraId="4D6BFAC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Abbadia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Cerreto</w:t>
            </w:r>
            <w:proofErr w:type="spellEnd"/>
          </w:p>
        </w:tc>
        <w:tc>
          <w:tcPr>
            <w:tcW w:w="4111" w:type="dxa"/>
          </w:tcPr>
          <w:p w14:paraId="4281982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CD6BD28" w14:textId="77777777" w:rsidTr="00071046">
        <w:trPr>
          <w:trHeight w:val="241"/>
        </w:trPr>
        <w:tc>
          <w:tcPr>
            <w:tcW w:w="1716" w:type="dxa"/>
          </w:tcPr>
          <w:p w14:paraId="12819C0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114B7D7B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098002</w:t>
            </w:r>
          </w:p>
        </w:tc>
        <w:tc>
          <w:tcPr>
            <w:tcW w:w="2693" w:type="dxa"/>
          </w:tcPr>
          <w:p w14:paraId="18199ADC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Bertonico</w:t>
            </w:r>
            <w:proofErr w:type="spellEnd"/>
          </w:p>
        </w:tc>
        <w:tc>
          <w:tcPr>
            <w:tcW w:w="4111" w:type="dxa"/>
          </w:tcPr>
          <w:p w14:paraId="2956AA7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A746A43" w14:textId="77777777" w:rsidTr="00071046">
        <w:trPr>
          <w:trHeight w:val="244"/>
        </w:trPr>
        <w:tc>
          <w:tcPr>
            <w:tcW w:w="1716" w:type="dxa"/>
          </w:tcPr>
          <w:p w14:paraId="55239DE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526CAA0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098003</w:t>
            </w:r>
          </w:p>
        </w:tc>
        <w:tc>
          <w:tcPr>
            <w:tcW w:w="2693" w:type="dxa"/>
          </w:tcPr>
          <w:p w14:paraId="2DC316C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Boffalora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304E648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AF9C5DB" w14:textId="77777777" w:rsidTr="00071046">
        <w:trPr>
          <w:trHeight w:val="244"/>
        </w:trPr>
        <w:tc>
          <w:tcPr>
            <w:tcW w:w="1716" w:type="dxa"/>
          </w:tcPr>
          <w:p w14:paraId="6F1D5B8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544D96B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098004</w:t>
            </w:r>
          </w:p>
        </w:tc>
        <w:tc>
          <w:tcPr>
            <w:tcW w:w="2693" w:type="dxa"/>
          </w:tcPr>
          <w:p w14:paraId="3F9D008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Borghetto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Lodigiano</w:t>
            </w:r>
            <w:proofErr w:type="spellEnd"/>
          </w:p>
        </w:tc>
        <w:tc>
          <w:tcPr>
            <w:tcW w:w="4111" w:type="dxa"/>
          </w:tcPr>
          <w:p w14:paraId="0529ADB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4B31DA1" w14:textId="77777777" w:rsidTr="00071046">
        <w:trPr>
          <w:trHeight w:val="244"/>
        </w:trPr>
        <w:tc>
          <w:tcPr>
            <w:tcW w:w="1716" w:type="dxa"/>
          </w:tcPr>
          <w:p w14:paraId="4B2838E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611ACCC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098005</w:t>
            </w:r>
          </w:p>
        </w:tc>
        <w:tc>
          <w:tcPr>
            <w:tcW w:w="2693" w:type="dxa"/>
          </w:tcPr>
          <w:p w14:paraId="5C2FD61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Borgo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San Giovanni</w:t>
            </w:r>
          </w:p>
        </w:tc>
        <w:tc>
          <w:tcPr>
            <w:tcW w:w="4111" w:type="dxa"/>
          </w:tcPr>
          <w:p w14:paraId="3235601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4A27D823" w14:textId="77777777" w:rsidTr="00071046">
        <w:trPr>
          <w:trHeight w:val="244"/>
        </w:trPr>
        <w:tc>
          <w:tcPr>
            <w:tcW w:w="1716" w:type="dxa"/>
          </w:tcPr>
          <w:p w14:paraId="26847ED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440286F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098006</w:t>
            </w:r>
          </w:p>
        </w:tc>
        <w:tc>
          <w:tcPr>
            <w:tcW w:w="2693" w:type="dxa"/>
          </w:tcPr>
          <w:p w14:paraId="2FFFDC6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Brembio</w:t>
            </w:r>
            <w:proofErr w:type="spellEnd"/>
          </w:p>
        </w:tc>
        <w:tc>
          <w:tcPr>
            <w:tcW w:w="4111" w:type="dxa"/>
          </w:tcPr>
          <w:p w14:paraId="05B6A01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92DB202" w14:textId="77777777" w:rsidTr="00071046">
        <w:trPr>
          <w:trHeight w:val="244"/>
        </w:trPr>
        <w:tc>
          <w:tcPr>
            <w:tcW w:w="1716" w:type="dxa"/>
          </w:tcPr>
          <w:p w14:paraId="759B8B6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6B3F122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098007</w:t>
            </w:r>
          </w:p>
        </w:tc>
        <w:tc>
          <w:tcPr>
            <w:tcW w:w="2693" w:type="dxa"/>
          </w:tcPr>
          <w:p w14:paraId="6DA957F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Camairago</w:t>
            </w:r>
            <w:proofErr w:type="spellEnd"/>
          </w:p>
        </w:tc>
        <w:tc>
          <w:tcPr>
            <w:tcW w:w="4111" w:type="dxa"/>
          </w:tcPr>
          <w:p w14:paraId="14A1405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BCECD32" w14:textId="77777777" w:rsidTr="00071046">
        <w:trPr>
          <w:trHeight w:val="244"/>
        </w:trPr>
        <w:tc>
          <w:tcPr>
            <w:tcW w:w="1716" w:type="dxa"/>
          </w:tcPr>
          <w:p w14:paraId="3912A1E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1AD94CE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098008</w:t>
            </w:r>
          </w:p>
        </w:tc>
        <w:tc>
          <w:tcPr>
            <w:tcW w:w="2693" w:type="dxa"/>
          </w:tcPr>
          <w:p w14:paraId="1D68A9D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Casaletto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Lodigiano</w:t>
            </w:r>
            <w:proofErr w:type="spellEnd"/>
          </w:p>
        </w:tc>
        <w:tc>
          <w:tcPr>
            <w:tcW w:w="4111" w:type="dxa"/>
          </w:tcPr>
          <w:p w14:paraId="534868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038A74C" w14:textId="77777777" w:rsidTr="00071046">
        <w:trPr>
          <w:trHeight w:val="244"/>
        </w:trPr>
        <w:tc>
          <w:tcPr>
            <w:tcW w:w="1716" w:type="dxa"/>
          </w:tcPr>
          <w:p w14:paraId="67A2B48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67F4962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098009</w:t>
            </w:r>
          </w:p>
        </w:tc>
        <w:tc>
          <w:tcPr>
            <w:tcW w:w="2693" w:type="dxa"/>
          </w:tcPr>
          <w:p w14:paraId="2D32353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Casalmaiocco</w:t>
            </w:r>
            <w:proofErr w:type="spellEnd"/>
          </w:p>
        </w:tc>
        <w:tc>
          <w:tcPr>
            <w:tcW w:w="4111" w:type="dxa"/>
          </w:tcPr>
          <w:p w14:paraId="7A300B9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5DF4CE1" w14:textId="77777777" w:rsidTr="00071046">
        <w:trPr>
          <w:trHeight w:val="244"/>
        </w:trPr>
        <w:tc>
          <w:tcPr>
            <w:tcW w:w="1716" w:type="dxa"/>
          </w:tcPr>
          <w:p w14:paraId="3876DE8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4344E68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098010</w:t>
            </w:r>
          </w:p>
        </w:tc>
        <w:tc>
          <w:tcPr>
            <w:tcW w:w="2693" w:type="dxa"/>
          </w:tcPr>
          <w:p w14:paraId="454C5C9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Casalpusterlengo</w:t>
            </w:r>
            <w:proofErr w:type="spellEnd"/>
          </w:p>
        </w:tc>
        <w:tc>
          <w:tcPr>
            <w:tcW w:w="4111" w:type="dxa"/>
          </w:tcPr>
          <w:p w14:paraId="1D89431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4B0DAE13" w14:textId="77777777" w:rsidTr="00071046">
        <w:trPr>
          <w:trHeight w:val="241"/>
        </w:trPr>
        <w:tc>
          <w:tcPr>
            <w:tcW w:w="1716" w:type="dxa"/>
          </w:tcPr>
          <w:p w14:paraId="52951BD2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3D591717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098011</w:t>
            </w:r>
          </w:p>
        </w:tc>
        <w:tc>
          <w:tcPr>
            <w:tcW w:w="2693" w:type="dxa"/>
          </w:tcPr>
          <w:p w14:paraId="1DD791F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Caselle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Landi</w:t>
            </w:r>
            <w:proofErr w:type="spellEnd"/>
          </w:p>
        </w:tc>
        <w:tc>
          <w:tcPr>
            <w:tcW w:w="4111" w:type="dxa"/>
          </w:tcPr>
          <w:p w14:paraId="72087F6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726D803" w14:textId="77777777" w:rsidTr="00071046">
        <w:trPr>
          <w:trHeight w:val="244"/>
        </w:trPr>
        <w:tc>
          <w:tcPr>
            <w:tcW w:w="1716" w:type="dxa"/>
          </w:tcPr>
          <w:p w14:paraId="66DBE65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1D2096D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098012</w:t>
            </w:r>
          </w:p>
        </w:tc>
        <w:tc>
          <w:tcPr>
            <w:tcW w:w="2693" w:type="dxa"/>
          </w:tcPr>
          <w:p w14:paraId="0647538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Caselle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Lurani</w:t>
            </w:r>
            <w:proofErr w:type="spellEnd"/>
          </w:p>
        </w:tc>
        <w:tc>
          <w:tcPr>
            <w:tcW w:w="4111" w:type="dxa"/>
          </w:tcPr>
          <w:p w14:paraId="795D30D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E0DE563" w14:textId="77777777" w:rsidTr="00071046">
        <w:trPr>
          <w:trHeight w:val="244"/>
        </w:trPr>
        <w:tc>
          <w:tcPr>
            <w:tcW w:w="1716" w:type="dxa"/>
          </w:tcPr>
          <w:p w14:paraId="783997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5487FDB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098013</w:t>
            </w:r>
          </w:p>
        </w:tc>
        <w:tc>
          <w:tcPr>
            <w:tcW w:w="2693" w:type="dxa"/>
          </w:tcPr>
          <w:p w14:paraId="001DB37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Castelnuovo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Bocca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0E7BCA5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8BF4E8B" w14:textId="77777777" w:rsidTr="00071046">
        <w:trPr>
          <w:trHeight w:val="244"/>
        </w:trPr>
        <w:tc>
          <w:tcPr>
            <w:tcW w:w="1716" w:type="dxa"/>
          </w:tcPr>
          <w:p w14:paraId="3625EC4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67E524C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098014</w:t>
            </w:r>
          </w:p>
        </w:tc>
        <w:tc>
          <w:tcPr>
            <w:tcW w:w="2693" w:type="dxa"/>
          </w:tcPr>
          <w:p w14:paraId="5CC08B6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Castiglione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61B0051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8F4A413" w14:textId="77777777" w:rsidTr="00071046">
        <w:trPr>
          <w:trHeight w:val="244"/>
        </w:trPr>
        <w:tc>
          <w:tcPr>
            <w:tcW w:w="1716" w:type="dxa"/>
          </w:tcPr>
          <w:p w14:paraId="1E34FD8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71EE94A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098015</w:t>
            </w:r>
          </w:p>
        </w:tc>
        <w:tc>
          <w:tcPr>
            <w:tcW w:w="2693" w:type="dxa"/>
          </w:tcPr>
          <w:p w14:paraId="68CACE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Castiraga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Vidardo</w:t>
            </w:r>
            <w:proofErr w:type="spellEnd"/>
          </w:p>
        </w:tc>
        <w:tc>
          <w:tcPr>
            <w:tcW w:w="4111" w:type="dxa"/>
          </w:tcPr>
          <w:p w14:paraId="475AFEF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5CE53B8" w14:textId="77777777" w:rsidTr="00071046">
        <w:trPr>
          <w:trHeight w:val="244"/>
        </w:trPr>
        <w:tc>
          <w:tcPr>
            <w:tcW w:w="1716" w:type="dxa"/>
          </w:tcPr>
          <w:p w14:paraId="2C472BE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416CA6F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098016</w:t>
            </w:r>
          </w:p>
        </w:tc>
        <w:tc>
          <w:tcPr>
            <w:tcW w:w="2693" w:type="dxa"/>
          </w:tcPr>
          <w:p w14:paraId="004F493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Cavacurta</w:t>
            </w:r>
            <w:proofErr w:type="spellEnd"/>
          </w:p>
        </w:tc>
        <w:tc>
          <w:tcPr>
            <w:tcW w:w="4111" w:type="dxa"/>
          </w:tcPr>
          <w:p w14:paraId="7CB7E4B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268EB59" w14:textId="77777777" w:rsidTr="00071046">
        <w:trPr>
          <w:trHeight w:val="244"/>
        </w:trPr>
        <w:tc>
          <w:tcPr>
            <w:tcW w:w="1716" w:type="dxa"/>
          </w:tcPr>
          <w:p w14:paraId="741F608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72C79F6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098017</w:t>
            </w:r>
          </w:p>
        </w:tc>
        <w:tc>
          <w:tcPr>
            <w:tcW w:w="2693" w:type="dxa"/>
          </w:tcPr>
          <w:p w14:paraId="6F3BAD8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Cavenago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5F7BFB6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3179C4B" w14:textId="77777777" w:rsidTr="00071046">
        <w:trPr>
          <w:trHeight w:val="244"/>
        </w:trPr>
        <w:tc>
          <w:tcPr>
            <w:tcW w:w="1716" w:type="dxa"/>
          </w:tcPr>
          <w:p w14:paraId="7E19870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345D0AC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098018</w:t>
            </w:r>
          </w:p>
        </w:tc>
        <w:tc>
          <w:tcPr>
            <w:tcW w:w="2693" w:type="dxa"/>
          </w:tcPr>
          <w:p w14:paraId="70725C6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Cervignano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6E50213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E99D1A2" w14:textId="77777777" w:rsidTr="00071046">
        <w:trPr>
          <w:trHeight w:val="244"/>
        </w:trPr>
        <w:tc>
          <w:tcPr>
            <w:tcW w:w="1716" w:type="dxa"/>
          </w:tcPr>
          <w:p w14:paraId="0BD3A43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514FA9F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098019</w:t>
            </w:r>
          </w:p>
        </w:tc>
        <w:tc>
          <w:tcPr>
            <w:tcW w:w="2693" w:type="dxa"/>
          </w:tcPr>
          <w:p w14:paraId="78378C3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Codogno</w:t>
            </w:r>
          </w:p>
        </w:tc>
        <w:tc>
          <w:tcPr>
            <w:tcW w:w="4111" w:type="dxa"/>
          </w:tcPr>
          <w:p w14:paraId="060A277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154FC72" w14:textId="77777777" w:rsidTr="00071046">
        <w:trPr>
          <w:trHeight w:val="242"/>
        </w:trPr>
        <w:tc>
          <w:tcPr>
            <w:tcW w:w="1716" w:type="dxa"/>
          </w:tcPr>
          <w:p w14:paraId="7E0C0AEA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2F0BB5C2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098020</w:t>
            </w:r>
          </w:p>
        </w:tc>
        <w:tc>
          <w:tcPr>
            <w:tcW w:w="2693" w:type="dxa"/>
          </w:tcPr>
          <w:p w14:paraId="6F48ABF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Comazzo</w:t>
            </w:r>
            <w:proofErr w:type="spellEnd"/>
          </w:p>
        </w:tc>
        <w:tc>
          <w:tcPr>
            <w:tcW w:w="4111" w:type="dxa"/>
          </w:tcPr>
          <w:p w14:paraId="51FA106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200B9A6" w14:textId="77777777" w:rsidTr="00071046">
        <w:trPr>
          <w:trHeight w:val="244"/>
        </w:trPr>
        <w:tc>
          <w:tcPr>
            <w:tcW w:w="1716" w:type="dxa"/>
          </w:tcPr>
          <w:p w14:paraId="3465428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2BB6403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098021</w:t>
            </w:r>
          </w:p>
        </w:tc>
        <w:tc>
          <w:tcPr>
            <w:tcW w:w="2693" w:type="dxa"/>
          </w:tcPr>
          <w:p w14:paraId="09C93C2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Cornegliano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Laudense</w:t>
            </w:r>
            <w:proofErr w:type="spellEnd"/>
          </w:p>
        </w:tc>
        <w:tc>
          <w:tcPr>
            <w:tcW w:w="4111" w:type="dxa"/>
          </w:tcPr>
          <w:p w14:paraId="08167E8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34FDCF54" w14:textId="77777777" w:rsidTr="00071046">
        <w:trPr>
          <w:trHeight w:val="244"/>
        </w:trPr>
        <w:tc>
          <w:tcPr>
            <w:tcW w:w="1716" w:type="dxa"/>
          </w:tcPr>
          <w:p w14:paraId="50DF0B2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17BACFD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098022</w:t>
            </w:r>
          </w:p>
        </w:tc>
        <w:tc>
          <w:tcPr>
            <w:tcW w:w="2693" w:type="dxa"/>
          </w:tcPr>
          <w:p w14:paraId="74C4900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Giovine</w:t>
            </w:r>
            <w:proofErr w:type="spellEnd"/>
          </w:p>
        </w:tc>
        <w:tc>
          <w:tcPr>
            <w:tcW w:w="4111" w:type="dxa"/>
          </w:tcPr>
          <w:p w14:paraId="33D6080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5AB5836" w14:textId="77777777" w:rsidTr="00071046">
        <w:trPr>
          <w:trHeight w:val="244"/>
        </w:trPr>
        <w:tc>
          <w:tcPr>
            <w:tcW w:w="1716" w:type="dxa"/>
          </w:tcPr>
          <w:p w14:paraId="08078F8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Lodi</w:t>
            </w:r>
          </w:p>
        </w:tc>
        <w:tc>
          <w:tcPr>
            <w:tcW w:w="1135" w:type="dxa"/>
          </w:tcPr>
          <w:p w14:paraId="2518EE01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098023</w:t>
            </w:r>
          </w:p>
        </w:tc>
        <w:tc>
          <w:tcPr>
            <w:tcW w:w="2693" w:type="dxa"/>
          </w:tcPr>
          <w:p w14:paraId="486F614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Cornovecchio</w:t>
            </w:r>
            <w:proofErr w:type="spellEnd"/>
          </w:p>
        </w:tc>
        <w:tc>
          <w:tcPr>
            <w:tcW w:w="4111" w:type="dxa"/>
          </w:tcPr>
          <w:p w14:paraId="73F47E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DBB24DD" w14:textId="77777777" w:rsidTr="00071046">
        <w:trPr>
          <w:trHeight w:val="244"/>
        </w:trPr>
        <w:tc>
          <w:tcPr>
            <w:tcW w:w="1716" w:type="dxa"/>
          </w:tcPr>
          <w:p w14:paraId="1963C23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231DC2F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098024</w:t>
            </w:r>
          </w:p>
        </w:tc>
        <w:tc>
          <w:tcPr>
            <w:tcW w:w="2693" w:type="dxa"/>
          </w:tcPr>
          <w:p w14:paraId="47CC7C0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Corte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Palasio</w:t>
            </w:r>
            <w:proofErr w:type="spellEnd"/>
          </w:p>
        </w:tc>
        <w:tc>
          <w:tcPr>
            <w:tcW w:w="4111" w:type="dxa"/>
          </w:tcPr>
          <w:p w14:paraId="0ABF08A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BAE8B74" w14:textId="77777777" w:rsidTr="00071046">
        <w:trPr>
          <w:trHeight w:val="244"/>
        </w:trPr>
        <w:tc>
          <w:tcPr>
            <w:tcW w:w="1716" w:type="dxa"/>
          </w:tcPr>
          <w:p w14:paraId="6F820F5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6B9393B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098025</w:t>
            </w:r>
          </w:p>
        </w:tc>
        <w:tc>
          <w:tcPr>
            <w:tcW w:w="2693" w:type="dxa"/>
          </w:tcPr>
          <w:p w14:paraId="17977B6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Crespiatica</w:t>
            </w:r>
            <w:proofErr w:type="spellEnd"/>
          </w:p>
        </w:tc>
        <w:tc>
          <w:tcPr>
            <w:tcW w:w="4111" w:type="dxa"/>
          </w:tcPr>
          <w:p w14:paraId="2964D0E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14105D2" w14:textId="77777777" w:rsidTr="00071046">
        <w:trPr>
          <w:trHeight w:val="244"/>
        </w:trPr>
        <w:tc>
          <w:tcPr>
            <w:tcW w:w="1716" w:type="dxa"/>
          </w:tcPr>
          <w:p w14:paraId="1228A5B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3C69A59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098026</w:t>
            </w:r>
          </w:p>
        </w:tc>
        <w:tc>
          <w:tcPr>
            <w:tcW w:w="2693" w:type="dxa"/>
          </w:tcPr>
          <w:p w14:paraId="3C02320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Fombio</w:t>
            </w:r>
            <w:proofErr w:type="spellEnd"/>
          </w:p>
        </w:tc>
        <w:tc>
          <w:tcPr>
            <w:tcW w:w="4111" w:type="dxa"/>
          </w:tcPr>
          <w:p w14:paraId="3B4500E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B38D238" w14:textId="77777777" w:rsidTr="00071046">
        <w:trPr>
          <w:trHeight w:val="244"/>
        </w:trPr>
        <w:tc>
          <w:tcPr>
            <w:tcW w:w="1716" w:type="dxa"/>
          </w:tcPr>
          <w:p w14:paraId="168929F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271B0EE5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098027</w:t>
            </w:r>
          </w:p>
        </w:tc>
        <w:tc>
          <w:tcPr>
            <w:tcW w:w="2693" w:type="dxa"/>
          </w:tcPr>
          <w:p w14:paraId="541722D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Galgagnano</w:t>
            </w:r>
            <w:proofErr w:type="spellEnd"/>
          </w:p>
        </w:tc>
        <w:tc>
          <w:tcPr>
            <w:tcW w:w="4111" w:type="dxa"/>
          </w:tcPr>
          <w:p w14:paraId="16A035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F3CC30E" w14:textId="77777777" w:rsidTr="00071046">
        <w:trPr>
          <w:trHeight w:val="244"/>
        </w:trPr>
        <w:tc>
          <w:tcPr>
            <w:tcW w:w="1716" w:type="dxa"/>
          </w:tcPr>
          <w:p w14:paraId="6DE57F0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1847948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098028</w:t>
            </w:r>
          </w:p>
        </w:tc>
        <w:tc>
          <w:tcPr>
            <w:tcW w:w="2693" w:type="dxa"/>
          </w:tcPr>
          <w:p w14:paraId="0D19B61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Graffignana</w:t>
            </w:r>
            <w:proofErr w:type="spellEnd"/>
          </w:p>
        </w:tc>
        <w:tc>
          <w:tcPr>
            <w:tcW w:w="4111" w:type="dxa"/>
          </w:tcPr>
          <w:p w14:paraId="2E6C63C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D99095D" w14:textId="77777777" w:rsidTr="00071046">
        <w:trPr>
          <w:trHeight w:val="241"/>
        </w:trPr>
        <w:tc>
          <w:tcPr>
            <w:tcW w:w="1716" w:type="dxa"/>
          </w:tcPr>
          <w:p w14:paraId="2913A9EF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726AF1FD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098029</w:t>
            </w:r>
          </w:p>
        </w:tc>
        <w:tc>
          <w:tcPr>
            <w:tcW w:w="2693" w:type="dxa"/>
          </w:tcPr>
          <w:p w14:paraId="0BD271A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Guardamiglio</w:t>
            </w:r>
            <w:proofErr w:type="spellEnd"/>
          </w:p>
        </w:tc>
        <w:tc>
          <w:tcPr>
            <w:tcW w:w="4111" w:type="dxa"/>
          </w:tcPr>
          <w:p w14:paraId="235E8ECD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78B9D0CC" w14:textId="77777777" w:rsidTr="00071046">
        <w:trPr>
          <w:trHeight w:val="244"/>
        </w:trPr>
        <w:tc>
          <w:tcPr>
            <w:tcW w:w="1716" w:type="dxa"/>
          </w:tcPr>
          <w:p w14:paraId="73092C2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41EF6EE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098030</w:t>
            </w:r>
          </w:p>
        </w:tc>
        <w:tc>
          <w:tcPr>
            <w:tcW w:w="2693" w:type="dxa"/>
          </w:tcPr>
          <w:p w14:paraId="197F015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Livraga</w:t>
            </w:r>
            <w:proofErr w:type="spellEnd"/>
          </w:p>
        </w:tc>
        <w:tc>
          <w:tcPr>
            <w:tcW w:w="4111" w:type="dxa"/>
          </w:tcPr>
          <w:p w14:paraId="38643E6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D675F3E" w14:textId="77777777" w:rsidTr="00071046">
        <w:trPr>
          <w:trHeight w:val="244"/>
        </w:trPr>
        <w:tc>
          <w:tcPr>
            <w:tcW w:w="1716" w:type="dxa"/>
          </w:tcPr>
          <w:p w14:paraId="0B8C1FD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19AE4D2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098031</w:t>
            </w:r>
          </w:p>
        </w:tc>
        <w:tc>
          <w:tcPr>
            <w:tcW w:w="2693" w:type="dxa"/>
          </w:tcPr>
          <w:p w14:paraId="4ED2A70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4111" w:type="dxa"/>
          </w:tcPr>
          <w:p w14:paraId="025EE44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114333E6" w14:textId="77777777" w:rsidTr="00071046">
        <w:trPr>
          <w:trHeight w:val="244"/>
        </w:trPr>
        <w:tc>
          <w:tcPr>
            <w:tcW w:w="1716" w:type="dxa"/>
          </w:tcPr>
          <w:p w14:paraId="51BD87E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6F1339C6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098032</w:t>
            </w:r>
          </w:p>
        </w:tc>
        <w:tc>
          <w:tcPr>
            <w:tcW w:w="2693" w:type="dxa"/>
          </w:tcPr>
          <w:p w14:paraId="4F9C5C1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Vecchio</w:t>
            </w:r>
          </w:p>
        </w:tc>
        <w:tc>
          <w:tcPr>
            <w:tcW w:w="4111" w:type="dxa"/>
          </w:tcPr>
          <w:p w14:paraId="3C868F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1A3615A" w14:textId="77777777" w:rsidTr="00071046">
        <w:trPr>
          <w:trHeight w:val="244"/>
        </w:trPr>
        <w:tc>
          <w:tcPr>
            <w:tcW w:w="1716" w:type="dxa"/>
          </w:tcPr>
          <w:p w14:paraId="5A2AB3A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333BEBB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098033</w:t>
            </w:r>
          </w:p>
        </w:tc>
        <w:tc>
          <w:tcPr>
            <w:tcW w:w="2693" w:type="dxa"/>
          </w:tcPr>
          <w:p w14:paraId="1CCF56C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Maccastorna</w:t>
            </w:r>
            <w:proofErr w:type="spellEnd"/>
          </w:p>
        </w:tc>
        <w:tc>
          <w:tcPr>
            <w:tcW w:w="4111" w:type="dxa"/>
          </w:tcPr>
          <w:p w14:paraId="593FDA3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C89B218" w14:textId="77777777" w:rsidTr="00071046">
        <w:trPr>
          <w:trHeight w:val="244"/>
        </w:trPr>
        <w:tc>
          <w:tcPr>
            <w:tcW w:w="1716" w:type="dxa"/>
          </w:tcPr>
          <w:p w14:paraId="73DA665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1C956E6E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098034</w:t>
            </w:r>
          </w:p>
        </w:tc>
        <w:tc>
          <w:tcPr>
            <w:tcW w:w="2693" w:type="dxa"/>
          </w:tcPr>
          <w:p w14:paraId="2BBA27F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Mairago</w:t>
            </w:r>
            <w:proofErr w:type="spellEnd"/>
          </w:p>
        </w:tc>
        <w:tc>
          <w:tcPr>
            <w:tcW w:w="4111" w:type="dxa"/>
          </w:tcPr>
          <w:p w14:paraId="1F9CC6F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1D7C6FC" w14:textId="77777777" w:rsidTr="00071046">
        <w:trPr>
          <w:trHeight w:val="244"/>
        </w:trPr>
        <w:tc>
          <w:tcPr>
            <w:tcW w:w="1716" w:type="dxa"/>
          </w:tcPr>
          <w:p w14:paraId="29821DA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7FB989AD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098035</w:t>
            </w:r>
          </w:p>
        </w:tc>
        <w:tc>
          <w:tcPr>
            <w:tcW w:w="2693" w:type="dxa"/>
          </w:tcPr>
          <w:p w14:paraId="0BE3C08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Maleo</w:t>
            </w:r>
            <w:proofErr w:type="spellEnd"/>
          </w:p>
        </w:tc>
        <w:tc>
          <w:tcPr>
            <w:tcW w:w="4111" w:type="dxa"/>
          </w:tcPr>
          <w:p w14:paraId="3B5D356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857E5E3" w14:textId="77777777" w:rsidTr="00071046">
        <w:trPr>
          <w:trHeight w:val="244"/>
        </w:trPr>
        <w:tc>
          <w:tcPr>
            <w:tcW w:w="1716" w:type="dxa"/>
          </w:tcPr>
          <w:p w14:paraId="4DF954F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713E448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098036</w:t>
            </w:r>
          </w:p>
        </w:tc>
        <w:tc>
          <w:tcPr>
            <w:tcW w:w="2693" w:type="dxa"/>
          </w:tcPr>
          <w:p w14:paraId="7CD7DEF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Marudo</w:t>
            </w:r>
            <w:proofErr w:type="spellEnd"/>
          </w:p>
        </w:tc>
        <w:tc>
          <w:tcPr>
            <w:tcW w:w="4111" w:type="dxa"/>
          </w:tcPr>
          <w:p w14:paraId="009251C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498384A3" w14:textId="77777777" w:rsidTr="00071046">
        <w:trPr>
          <w:trHeight w:val="244"/>
        </w:trPr>
        <w:tc>
          <w:tcPr>
            <w:tcW w:w="1716" w:type="dxa"/>
          </w:tcPr>
          <w:p w14:paraId="2F1AD77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33C980D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098037</w:t>
            </w:r>
          </w:p>
        </w:tc>
        <w:tc>
          <w:tcPr>
            <w:tcW w:w="2693" w:type="dxa"/>
          </w:tcPr>
          <w:p w14:paraId="54613AB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Massalengo</w:t>
            </w:r>
            <w:proofErr w:type="spellEnd"/>
          </w:p>
        </w:tc>
        <w:tc>
          <w:tcPr>
            <w:tcW w:w="4111" w:type="dxa"/>
          </w:tcPr>
          <w:p w14:paraId="31168F4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2585FB01" w14:textId="77777777" w:rsidTr="00071046">
        <w:trPr>
          <w:trHeight w:val="242"/>
        </w:trPr>
        <w:tc>
          <w:tcPr>
            <w:tcW w:w="1716" w:type="dxa"/>
          </w:tcPr>
          <w:p w14:paraId="558445FE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4E7E06E0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098038</w:t>
            </w:r>
          </w:p>
        </w:tc>
        <w:tc>
          <w:tcPr>
            <w:tcW w:w="2693" w:type="dxa"/>
          </w:tcPr>
          <w:p w14:paraId="53DAA4E7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Meleti</w:t>
            </w:r>
            <w:proofErr w:type="spellEnd"/>
          </w:p>
        </w:tc>
        <w:tc>
          <w:tcPr>
            <w:tcW w:w="4111" w:type="dxa"/>
          </w:tcPr>
          <w:p w14:paraId="05F5107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839D7A9" w14:textId="77777777" w:rsidTr="00071046">
        <w:trPr>
          <w:trHeight w:val="244"/>
        </w:trPr>
        <w:tc>
          <w:tcPr>
            <w:tcW w:w="1716" w:type="dxa"/>
          </w:tcPr>
          <w:p w14:paraId="1FFB114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7DD3C329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098039</w:t>
            </w:r>
          </w:p>
        </w:tc>
        <w:tc>
          <w:tcPr>
            <w:tcW w:w="2693" w:type="dxa"/>
          </w:tcPr>
          <w:p w14:paraId="3FF2F65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Merlino</w:t>
            </w:r>
            <w:proofErr w:type="spellEnd"/>
          </w:p>
        </w:tc>
        <w:tc>
          <w:tcPr>
            <w:tcW w:w="4111" w:type="dxa"/>
          </w:tcPr>
          <w:p w14:paraId="66E0C6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49D0FD7" w14:textId="77777777" w:rsidTr="00071046">
        <w:trPr>
          <w:trHeight w:val="244"/>
        </w:trPr>
        <w:tc>
          <w:tcPr>
            <w:tcW w:w="1716" w:type="dxa"/>
          </w:tcPr>
          <w:p w14:paraId="3E13644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08FA071B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098040</w:t>
            </w:r>
          </w:p>
        </w:tc>
        <w:tc>
          <w:tcPr>
            <w:tcW w:w="2693" w:type="dxa"/>
          </w:tcPr>
          <w:p w14:paraId="7AEF431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Montanaso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Lombardo</w:t>
            </w:r>
          </w:p>
        </w:tc>
        <w:tc>
          <w:tcPr>
            <w:tcW w:w="4111" w:type="dxa"/>
          </w:tcPr>
          <w:p w14:paraId="47EDB09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7E97998" w14:textId="77777777" w:rsidTr="00071046">
        <w:trPr>
          <w:trHeight w:val="244"/>
        </w:trPr>
        <w:tc>
          <w:tcPr>
            <w:tcW w:w="1716" w:type="dxa"/>
          </w:tcPr>
          <w:p w14:paraId="1875634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6A6F63A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098041</w:t>
            </w:r>
          </w:p>
        </w:tc>
        <w:tc>
          <w:tcPr>
            <w:tcW w:w="2693" w:type="dxa"/>
          </w:tcPr>
          <w:p w14:paraId="4E4EDFF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Mulazzano</w:t>
            </w:r>
            <w:proofErr w:type="spellEnd"/>
          </w:p>
        </w:tc>
        <w:tc>
          <w:tcPr>
            <w:tcW w:w="4111" w:type="dxa"/>
          </w:tcPr>
          <w:p w14:paraId="42F3394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FD44D61" w14:textId="77777777" w:rsidTr="00071046">
        <w:trPr>
          <w:trHeight w:val="244"/>
        </w:trPr>
        <w:tc>
          <w:tcPr>
            <w:tcW w:w="1716" w:type="dxa"/>
          </w:tcPr>
          <w:p w14:paraId="22EA680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15A69E8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098042</w:t>
            </w:r>
          </w:p>
        </w:tc>
        <w:tc>
          <w:tcPr>
            <w:tcW w:w="2693" w:type="dxa"/>
          </w:tcPr>
          <w:p w14:paraId="341C78C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Orio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Litta</w:t>
            </w:r>
            <w:proofErr w:type="spellEnd"/>
          </w:p>
        </w:tc>
        <w:tc>
          <w:tcPr>
            <w:tcW w:w="4111" w:type="dxa"/>
          </w:tcPr>
          <w:p w14:paraId="4352856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577B1619" w14:textId="77777777" w:rsidTr="00071046">
        <w:trPr>
          <w:trHeight w:val="244"/>
        </w:trPr>
        <w:tc>
          <w:tcPr>
            <w:tcW w:w="1716" w:type="dxa"/>
          </w:tcPr>
          <w:p w14:paraId="1EA96C5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64AE00DF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098043</w:t>
            </w:r>
          </w:p>
        </w:tc>
        <w:tc>
          <w:tcPr>
            <w:tcW w:w="2693" w:type="dxa"/>
          </w:tcPr>
          <w:p w14:paraId="02645ED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Ospedaletto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Lodigiano</w:t>
            </w:r>
            <w:proofErr w:type="spellEnd"/>
          </w:p>
        </w:tc>
        <w:tc>
          <w:tcPr>
            <w:tcW w:w="4111" w:type="dxa"/>
          </w:tcPr>
          <w:p w14:paraId="5F97A3F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058AC3E4" w14:textId="77777777" w:rsidTr="00071046">
        <w:trPr>
          <w:trHeight w:val="244"/>
        </w:trPr>
        <w:tc>
          <w:tcPr>
            <w:tcW w:w="1716" w:type="dxa"/>
          </w:tcPr>
          <w:p w14:paraId="280BB13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639AA00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098044</w:t>
            </w:r>
          </w:p>
        </w:tc>
        <w:tc>
          <w:tcPr>
            <w:tcW w:w="2693" w:type="dxa"/>
          </w:tcPr>
          <w:p w14:paraId="3DF977C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Ossago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Lodigiano</w:t>
            </w:r>
            <w:proofErr w:type="spellEnd"/>
          </w:p>
        </w:tc>
        <w:tc>
          <w:tcPr>
            <w:tcW w:w="4111" w:type="dxa"/>
          </w:tcPr>
          <w:p w14:paraId="2675856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0E480C9" w14:textId="77777777" w:rsidTr="00071046">
        <w:trPr>
          <w:trHeight w:val="244"/>
        </w:trPr>
        <w:tc>
          <w:tcPr>
            <w:tcW w:w="1716" w:type="dxa"/>
          </w:tcPr>
          <w:p w14:paraId="3789B9A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39A3FB82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098045</w:t>
            </w:r>
          </w:p>
        </w:tc>
        <w:tc>
          <w:tcPr>
            <w:tcW w:w="2693" w:type="dxa"/>
          </w:tcPr>
          <w:p w14:paraId="62F47AC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Pieve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Fissiraga</w:t>
            </w:r>
            <w:proofErr w:type="spellEnd"/>
          </w:p>
        </w:tc>
        <w:tc>
          <w:tcPr>
            <w:tcW w:w="4111" w:type="dxa"/>
          </w:tcPr>
          <w:p w14:paraId="5816E1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ABDC89C" w14:textId="77777777" w:rsidTr="00071046">
        <w:trPr>
          <w:trHeight w:val="244"/>
        </w:trPr>
        <w:tc>
          <w:tcPr>
            <w:tcW w:w="1716" w:type="dxa"/>
          </w:tcPr>
          <w:p w14:paraId="592D3EC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37CEA5D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098046</w:t>
            </w:r>
          </w:p>
        </w:tc>
        <w:tc>
          <w:tcPr>
            <w:tcW w:w="2693" w:type="dxa"/>
          </w:tcPr>
          <w:p w14:paraId="0DBC57D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Salerano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Lambro</w:t>
            </w:r>
          </w:p>
        </w:tc>
        <w:tc>
          <w:tcPr>
            <w:tcW w:w="4111" w:type="dxa"/>
          </w:tcPr>
          <w:p w14:paraId="0D8176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97F4CE3" w14:textId="77777777" w:rsidTr="00071046">
        <w:trPr>
          <w:trHeight w:val="241"/>
        </w:trPr>
        <w:tc>
          <w:tcPr>
            <w:tcW w:w="1716" w:type="dxa"/>
          </w:tcPr>
          <w:p w14:paraId="1DC5CB36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4811957B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098047</w:t>
            </w:r>
          </w:p>
        </w:tc>
        <w:tc>
          <w:tcPr>
            <w:tcW w:w="2693" w:type="dxa"/>
          </w:tcPr>
          <w:p w14:paraId="65A078BB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 xml:space="preserve">San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Fiorano</w:t>
            </w:r>
            <w:proofErr w:type="spellEnd"/>
          </w:p>
        </w:tc>
        <w:tc>
          <w:tcPr>
            <w:tcW w:w="4111" w:type="dxa"/>
          </w:tcPr>
          <w:p w14:paraId="5844911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F174EC9" w14:textId="77777777" w:rsidTr="00071046">
        <w:trPr>
          <w:trHeight w:val="244"/>
        </w:trPr>
        <w:tc>
          <w:tcPr>
            <w:tcW w:w="1716" w:type="dxa"/>
          </w:tcPr>
          <w:p w14:paraId="03B5946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680A270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098048</w:t>
            </w:r>
          </w:p>
        </w:tc>
        <w:tc>
          <w:tcPr>
            <w:tcW w:w="2693" w:type="dxa"/>
          </w:tcPr>
          <w:p w14:paraId="68871C11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 Martino in Strada</w:t>
            </w:r>
          </w:p>
        </w:tc>
        <w:tc>
          <w:tcPr>
            <w:tcW w:w="4111" w:type="dxa"/>
          </w:tcPr>
          <w:p w14:paraId="224C95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4BDF3C5F" w14:textId="77777777" w:rsidTr="00071046">
        <w:trPr>
          <w:trHeight w:val="244"/>
        </w:trPr>
        <w:tc>
          <w:tcPr>
            <w:tcW w:w="1716" w:type="dxa"/>
          </w:tcPr>
          <w:p w14:paraId="6C366AA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7EA68FC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098049</w:t>
            </w:r>
          </w:p>
        </w:tc>
        <w:tc>
          <w:tcPr>
            <w:tcW w:w="2693" w:type="dxa"/>
          </w:tcPr>
          <w:p w14:paraId="56E618D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Rocco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al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Porto</w:t>
            </w:r>
          </w:p>
        </w:tc>
        <w:tc>
          <w:tcPr>
            <w:tcW w:w="4111" w:type="dxa"/>
          </w:tcPr>
          <w:p w14:paraId="545494D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6510326" w14:textId="77777777" w:rsidTr="00071046">
        <w:trPr>
          <w:trHeight w:val="244"/>
        </w:trPr>
        <w:tc>
          <w:tcPr>
            <w:tcW w:w="1716" w:type="dxa"/>
          </w:tcPr>
          <w:p w14:paraId="4E1BE5C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1F4BA26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098050</w:t>
            </w:r>
          </w:p>
        </w:tc>
        <w:tc>
          <w:tcPr>
            <w:tcW w:w="2693" w:type="dxa"/>
          </w:tcPr>
          <w:p w14:paraId="33A2BE8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Sant'Angelo</w:t>
            </w:r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Lodigiano</w:t>
            </w:r>
            <w:proofErr w:type="spellEnd"/>
          </w:p>
        </w:tc>
        <w:tc>
          <w:tcPr>
            <w:tcW w:w="4111" w:type="dxa"/>
          </w:tcPr>
          <w:p w14:paraId="057360B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 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58FE0890" w14:textId="77777777" w:rsidTr="00071046">
        <w:trPr>
          <w:trHeight w:val="244"/>
        </w:trPr>
        <w:tc>
          <w:tcPr>
            <w:tcW w:w="1716" w:type="dxa"/>
          </w:tcPr>
          <w:p w14:paraId="5CF2A00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62F1CA23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098051</w:t>
            </w:r>
          </w:p>
        </w:tc>
        <w:tc>
          <w:tcPr>
            <w:tcW w:w="2693" w:type="dxa"/>
          </w:tcPr>
          <w:p w14:paraId="70E4974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Santo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Stefano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Lodigiano</w:t>
            </w:r>
            <w:proofErr w:type="spellEnd"/>
          </w:p>
        </w:tc>
        <w:tc>
          <w:tcPr>
            <w:tcW w:w="4111" w:type="dxa"/>
          </w:tcPr>
          <w:p w14:paraId="0C8B59B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385FC540" w14:textId="77777777" w:rsidTr="00071046">
        <w:trPr>
          <w:trHeight w:val="244"/>
        </w:trPr>
        <w:tc>
          <w:tcPr>
            <w:tcW w:w="1716" w:type="dxa"/>
          </w:tcPr>
          <w:p w14:paraId="249B6DE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79D41ED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098052</w:t>
            </w:r>
          </w:p>
        </w:tc>
        <w:tc>
          <w:tcPr>
            <w:tcW w:w="2693" w:type="dxa"/>
          </w:tcPr>
          <w:p w14:paraId="59B01BD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Secugnago</w:t>
            </w:r>
            <w:proofErr w:type="spellEnd"/>
          </w:p>
        </w:tc>
        <w:tc>
          <w:tcPr>
            <w:tcW w:w="4111" w:type="dxa"/>
          </w:tcPr>
          <w:p w14:paraId="5428B2CA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266140BC" w14:textId="77777777" w:rsidTr="00071046">
        <w:trPr>
          <w:trHeight w:val="244"/>
        </w:trPr>
        <w:tc>
          <w:tcPr>
            <w:tcW w:w="1716" w:type="dxa"/>
          </w:tcPr>
          <w:p w14:paraId="4D1F083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3A8BB36C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098053</w:t>
            </w:r>
          </w:p>
        </w:tc>
        <w:tc>
          <w:tcPr>
            <w:tcW w:w="2693" w:type="dxa"/>
          </w:tcPr>
          <w:p w14:paraId="1C6F16F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 xml:space="preserve">Senna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Lodigiana</w:t>
            </w:r>
            <w:proofErr w:type="spellEnd"/>
          </w:p>
        </w:tc>
        <w:tc>
          <w:tcPr>
            <w:tcW w:w="4111" w:type="dxa"/>
          </w:tcPr>
          <w:p w14:paraId="6CD0EEAC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9C5586A" w14:textId="77777777" w:rsidTr="00071046">
        <w:trPr>
          <w:trHeight w:val="244"/>
        </w:trPr>
        <w:tc>
          <w:tcPr>
            <w:tcW w:w="1716" w:type="dxa"/>
          </w:tcPr>
          <w:p w14:paraId="7BFD36B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3C28590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098054</w:t>
            </w:r>
          </w:p>
        </w:tc>
        <w:tc>
          <w:tcPr>
            <w:tcW w:w="2693" w:type="dxa"/>
          </w:tcPr>
          <w:p w14:paraId="72EC3FE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Somaglia</w:t>
            </w:r>
            <w:proofErr w:type="spellEnd"/>
          </w:p>
        </w:tc>
        <w:tc>
          <w:tcPr>
            <w:tcW w:w="4111" w:type="dxa"/>
          </w:tcPr>
          <w:p w14:paraId="6C5B6883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1C4B02CC" w14:textId="77777777" w:rsidTr="00071046">
        <w:trPr>
          <w:trHeight w:val="244"/>
        </w:trPr>
        <w:tc>
          <w:tcPr>
            <w:tcW w:w="1716" w:type="dxa"/>
          </w:tcPr>
          <w:p w14:paraId="72DD807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36976580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098055</w:t>
            </w:r>
          </w:p>
        </w:tc>
        <w:tc>
          <w:tcPr>
            <w:tcW w:w="2693" w:type="dxa"/>
          </w:tcPr>
          <w:p w14:paraId="691D9F9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Sordio</w:t>
            </w:r>
            <w:proofErr w:type="spellEnd"/>
          </w:p>
        </w:tc>
        <w:tc>
          <w:tcPr>
            <w:tcW w:w="4111" w:type="dxa"/>
          </w:tcPr>
          <w:p w14:paraId="307F3CC4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3079CBC" w14:textId="77777777" w:rsidTr="00071046">
        <w:trPr>
          <w:trHeight w:val="244"/>
        </w:trPr>
        <w:tc>
          <w:tcPr>
            <w:tcW w:w="1716" w:type="dxa"/>
          </w:tcPr>
          <w:p w14:paraId="04B70C8D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7D6938CA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098056</w:t>
            </w:r>
          </w:p>
        </w:tc>
        <w:tc>
          <w:tcPr>
            <w:tcW w:w="2693" w:type="dxa"/>
          </w:tcPr>
          <w:p w14:paraId="48B486BB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Tavazzano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con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Villavesco</w:t>
            </w:r>
            <w:proofErr w:type="spellEnd"/>
          </w:p>
        </w:tc>
        <w:tc>
          <w:tcPr>
            <w:tcW w:w="4111" w:type="dxa"/>
          </w:tcPr>
          <w:p w14:paraId="50A19CC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6DEDF79" w14:textId="77777777" w:rsidTr="00071046">
        <w:trPr>
          <w:trHeight w:val="241"/>
        </w:trPr>
        <w:tc>
          <w:tcPr>
            <w:tcW w:w="1716" w:type="dxa"/>
          </w:tcPr>
          <w:p w14:paraId="3614C578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55E85905" w14:textId="77777777" w:rsidR="00A87509" w:rsidRPr="002F405F" w:rsidRDefault="00A87509" w:rsidP="00A87509">
            <w:pPr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098057</w:t>
            </w:r>
          </w:p>
        </w:tc>
        <w:tc>
          <w:tcPr>
            <w:tcW w:w="2693" w:type="dxa"/>
          </w:tcPr>
          <w:p w14:paraId="4DABF925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Terranova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dei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Passerini</w:t>
            </w:r>
            <w:proofErr w:type="spellEnd"/>
          </w:p>
        </w:tc>
        <w:tc>
          <w:tcPr>
            <w:tcW w:w="4111" w:type="dxa"/>
          </w:tcPr>
          <w:p w14:paraId="5981E299" w14:textId="77777777" w:rsidR="00A87509" w:rsidRPr="002F405F" w:rsidRDefault="00A87509" w:rsidP="00A87509">
            <w:pPr>
              <w:spacing w:line="222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10432A80" w14:textId="77777777" w:rsidTr="00071046">
        <w:trPr>
          <w:trHeight w:val="244"/>
        </w:trPr>
        <w:tc>
          <w:tcPr>
            <w:tcW w:w="1716" w:type="dxa"/>
          </w:tcPr>
          <w:p w14:paraId="0F300146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3FAD8584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098058</w:t>
            </w:r>
          </w:p>
        </w:tc>
        <w:tc>
          <w:tcPr>
            <w:tcW w:w="2693" w:type="dxa"/>
          </w:tcPr>
          <w:p w14:paraId="7EE7DD6F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Turano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Lodigiano</w:t>
            </w:r>
            <w:proofErr w:type="spellEnd"/>
          </w:p>
        </w:tc>
        <w:tc>
          <w:tcPr>
            <w:tcW w:w="4111" w:type="dxa"/>
          </w:tcPr>
          <w:p w14:paraId="2026EC4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659CE6C5" w14:textId="77777777" w:rsidTr="00071046">
        <w:trPr>
          <w:trHeight w:val="244"/>
        </w:trPr>
        <w:tc>
          <w:tcPr>
            <w:tcW w:w="1716" w:type="dxa"/>
          </w:tcPr>
          <w:p w14:paraId="7BC227A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6277D92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098059</w:t>
            </w:r>
          </w:p>
        </w:tc>
        <w:tc>
          <w:tcPr>
            <w:tcW w:w="2693" w:type="dxa"/>
          </w:tcPr>
          <w:p w14:paraId="2AD2A2E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Valera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Fratta</w:t>
            </w:r>
            <w:proofErr w:type="spellEnd"/>
          </w:p>
        </w:tc>
        <w:tc>
          <w:tcPr>
            <w:tcW w:w="4111" w:type="dxa"/>
          </w:tcPr>
          <w:p w14:paraId="6DBF7949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4149DD34" w14:textId="77777777" w:rsidTr="00071046">
        <w:trPr>
          <w:trHeight w:val="244"/>
        </w:trPr>
        <w:tc>
          <w:tcPr>
            <w:tcW w:w="1716" w:type="dxa"/>
          </w:tcPr>
          <w:p w14:paraId="4F4DFA25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7D822A77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098060</w:t>
            </w:r>
          </w:p>
        </w:tc>
        <w:tc>
          <w:tcPr>
            <w:tcW w:w="2693" w:type="dxa"/>
          </w:tcPr>
          <w:p w14:paraId="05A40CF2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Villanova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del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Sillaro</w:t>
            </w:r>
            <w:proofErr w:type="spellEnd"/>
          </w:p>
        </w:tc>
        <w:tc>
          <w:tcPr>
            <w:tcW w:w="4111" w:type="dxa"/>
          </w:tcPr>
          <w:p w14:paraId="0191612E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 specializzata</w:t>
            </w:r>
          </w:p>
        </w:tc>
      </w:tr>
      <w:tr w:rsidR="00A87509" w:rsidRPr="002F405F" w14:paraId="593F7874" w14:textId="77777777" w:rsidTr="00071046">
        <w:trPr>
          <w:trHeight w:val="218"/>
        </w:trPr>
        <w:tc>
          <w:tcPr>
            <w:tcW w:w="1716" w:type="dxa"/>
          </w:tcPr>
          <w:p w14:paraId="49B7F646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Lodi</w:t>
            </w:r>
          </w:p>
        </w:tc>
        <w:tc>
          <w:tcPr>
            <w:tcW w:w="1135" w:type="dxa"/>
          </w:tcPr>
          <w:p w14:paraId="316FAD54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098061</w:t>
            </w:r>
          </w:p>
        </w:tc>
        <w:tc>
          <w:tcPr>
            <w:tcW w:w="2693" w:type="dxa"/>
          </w:tcPr>
          <w:p w14:paraId="24593773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Zelo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Buon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Persico</w:t>
            </w:r>
          </w:p>
        </w:tc>
        <w:tc>
          <w:tcPr>
            <w:tcW w:w="4111" w:type="dxa"/>
          </w:tcPr>
          <w:p w14:paraId="0DB0F8A5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  <w:lang w:val="it-IT"/>
              </w:rPr>
            </w:pP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Aree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rurali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ad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agricoltura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intensiva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  <w:lang w:val="it-IT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  <w:lang w:val="it-IT"/>
              </w:rPr>
              <w:t>specializzata</w:t>
            </w:r>
          </w:p>
        </w:tc>
      </w:tr>
      <w:tr w:rsidR="00A87509" w:rsidRPr="002F405F" w14:paraId="0FC3D667" w14:textId="77777777" w:rsidTr="00071046">
        <w:trPr>
          <w:trHeight w:val="215"/>
        </w:trPr>
        <w:tc>
          <w:tcPr>
            <w:tcW w:w="1716" w:type="dxa"/>
          </w:tcPr>
          <w:p w14:paraId="72FCE1EA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6A73BDCC" w14:textId="77777777" w:rsidR="00A87509" w:rsidRPr="002F405F" w:rsidRDefault="00A87509" w:rsidP="00A87509">
            <w:pPr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108001</w:t>
            </w:r>
          </w:p>
        </w:tc>
        <w:tc>
          <w:tcPr>
            <w:tcW w:w="2693" w:type="dxa"/>
          </w:tcPr>
          <w:p w14:paraId="75453B9C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Agrate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4111" w:type="dxa"/>
          </w:tcPr>
          <w:p w14:paraId="7C0CBD37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1197CBD9" w14:textId="77777777" w:rsidTr="00071046">
        <w:trPr>
          <w:trHeight w:val="218"/>
        </w:trPr>
        <w:tc>
          <w:tcPr>
            <w:tcW w:w="1716" w:type="dxa"/>
          </w:tcPr>
          <w:p w14:paraId="6704E4CA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41C9FC23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108002</w:t>
            </w:r>
          </w:p>
        </w:tc>
        <w:tc>
          <w:tcPr>
            <w:tcW w:w="2693" w:type="dxa"/>
          </w:tcPr>
          <w:p w14:paraId="7CDAB3FC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Aicurzio</w:t>
            </w:r>
            <w:proofErr w:type="spellEnd"/>
          </w:p>
        </w:tc>
        <w:tc>
          <w:tcPr>
            <w:tcW w:w="4111" w:type="dxa"/>
          </w:tcPr>
          <w:p w14:paraId="6D37D29D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02E57C96" w14:textId="77777777" w:rsidTr="00071046">
        <w:trPr>
          <w:trHeight w:val="215"/>
        </w:trPr>
        <w:tc>
          <w:tcPr>
            <w:tcW w:w="1716" w:type="dxa"/>
          </w:tcPr>
          <w:p w14:paraId="0773EC39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0539F684" w14:textId="77777777" w:rsidR="00A87509" w:rsidRPr="002F405F" w:rsidRDefault="00A87509" w:rsidP="00A87509">
            <w:pPr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108003</w:t>
            </w:r>
          </w:p>
        </w:tc>
        <w:tc>
          <w:tcPr>
            <w:tcW w:w="2693" w:type="dxa"/>
          </w:tcPr>
          <w:p w14:paraId="1BB2D516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Albiate</w:t>
            </w:r>
            <w:proofErr w:type="spellEnd"/>
          </w:p>
        </w:tc>
        <w:tc>
          <w:tcPr>
            <w:tcW w:w="4111" w:type="dxa"/>
          </w:tcPr>
          <w:p w14:paraId="36A56A22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6298C452" w14:textId="77777777" w:rsidTr="00071046">
        <w:trPr>
          <w:trHeight w:val="218"/>
        </w:trPr>
        <w:tc>
          <w:tcPr>
            <w:tcW w:w="1716" w:type="dxa"/>
          </w:tcPr>
          <w:p w14:paraId="38E93EFD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6722481A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108004</w:t>
            </w:r>
          </w:p>
        </w:tc>
        <w:tc>
          <w:tcPr>
            <w:tcW w:w="2693" w:type="dxa"/>
          </w:tcPr>
          <w:p w14:paraId="2934F646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Arcore</w:t>
            </w:r>
            <w:proofErr w:type="spellEnd"/>
          </w:p>
        </w:tc>
        <w:tc>
          <w:tcPr>
            <w:tcW w:w="4111" w:type="dxa"/>
          </w:tcPr>
          <w:p w14:paraId="6FD89353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0F069D63" w14:textId="77777777" w:rsidTr="00071046">
        <w:trPr>
          <w:trHeight w:val="218"/>
        </w:trPr>
        <w:tc>
          <w:tcPr>
            <w:tcW w:w="1716" w:type="dxa"/>
          </w:tcPr>
          <w:p w14:paraId="19B070A8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20DEA1F8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108005</w:t>
            </w:r>
          </w:p>
        </w:tc>
        <w:tc>
          <w:tcPr>
            <w:tcW w:w="2693" w:type="dxa"/>
          </w:tcPr>
          <w:p w14:paraId="17F85EC5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Barlassina</w:t>
            </w:r>
            <w:proofErr w:type="spellEnd"/>
          </w:p>
        </w:tc>
        <w:tc>
          <w:tcPr>
            <w:tcW w:w="4111" w:type="dxa"/>
          </w:tcPr>
          <w:p w14:paraId="2E585D78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0BB07D14" w14:textId="77777777" w:rsidTr="00071046">
        <w:trPr>
          <w:trHeight w:val="215"/>
        </w:trPr>
        <w:tc>
          <w:tcPr>
            <w:tcW w:w="1716" w:type="dxa"/>
          </w:tcPr>
          <w:p w14:paraId="0BD09BCF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5CF61A8E" w14:textId="77777777" w:rsidR="00A87509" w:rsidRPr="002F405F" w:rsidRDefault="00A87509" w:rsidP="00A87509">
            <w:pPr>
              <w:spacing w:line="196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108006</w:t>
            </w:r>
          </w:p>
        </w:tc>
        <w:tc>
          <w:tcPr>
            <w:tcW w:w="2693" w:type="dxa"/>
          </w:tcPr>
          <w:p w14:paraId="6865A8ED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Bellusco</w:t>
            </w:r>
            <w:proofErr w:type="spellEnd"/>
          </w:p>
        </w:tc>
        <w:tc>
          <w:tcPr>
            <w:tcW w:w="4111" w:type="dxa"/>
          </w:tcPr>
          <w:p w14:paraId="1F0E8928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14D6C548" w14:textId="77777777" w:rsidTr="00071046">
        <w:trPr>
          <w:trHeight w:val="218"/>
        </w:trPr>
        <w:tc>
          <w:tcPr>
            <w:tcW w:w="1716" w:type="dxa"/>
          </w:tcPr>
          <w:p w14:paraId="0CBB2EED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0403F898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108007</w:t>
            </w:r>
          </w:p>
        </w:tc>
        <w:tc>
          <w:tcPr>
            <w:tcW w:w="2693" w:type="dxa"/>
          </w:tcPr>
          <w:p w14:paraId="27647F11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Bernareggio</w:t>
            </w:r>
            <w:proofErr w:type="spellEnd"/>
          </w:p>
        </w:tc>
        <w:tc>
          <w:tcPr>
            <w:tcW w:w="4111" w:type="dxa"/>
          </w:tcPr>
          <w:p w14:paraId="556B6A38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276A2A3B" w14:textId="77777777" w:rsidTr="00071046">
        <w:trPr>
          <w:trHeight w:val="215"/>
        </w:trPr>
        <w:tc>
          <w:tcPr>
            <w:tcW w:w="1716" w:type="dxa"/>
          </w:tcPr>
          <w:p w14:paraId="0E5B13F5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57194557" w14:textId="77777777" w:rsidR="00A87509" w:rsidRPr="002F405F" w:rsidRDefault="00A87509" w:rsidP="00A87509">
            <w:pPr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108008</w:t>
            </w:r>
          </w:p>
        </w:tc>
        <w:tc>
          <w:tcPr>
            <w:tcW w:w="2693" w:type="dxa"/>
          </w:tcPr>
          <w:p w14:paraId="7F86024D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Besana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in Brianza</w:t>
            </w:r>
          </w:p>
        </w:tc>
        <w:tc>
          <w:tcPr>
            <w:tcW w:w="4111" w:type="dxa"/>
          </w:tcPr>
          <w:p w14:paraId="53135329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2816A271" w14:textId="77777777" w:rsidTr="00071046">
        <w:trPr>
          <w:trHeight w:val="218"/>
        </w:trPr>
        <w:tc>
          <w:tcPr>
            <w:tcW w:w="1716" w:type="dxa"/>
          </w:tcPr>
          <w:p w14:paraId="2EE2E736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51CCCAEC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108009</w:t>
            </w:r>
          </w:p>
        </w:tc>
        <w:tc>
          <w:tcPr>
            <w:tcW w:w="2693" w:type="dxa"/>
          </w:tcPr>
          <w:p w14:paraId="3891A470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Biassono</w:t>
            </w:r>
            <w:proofErr w:type="spellEnd"/>
          </w:p>
        </w:tc>
        <w:tc>
          <w:tcPr>
            <w:tcW w:w="4111" w:type="dxa"/>
          </w:tcPr>
          <w:p w14:paraId="465E3B52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44A71550" w14:textId="77777777" w:rsidTr="00071046">
        <w:trPr>
          <w:trHeight w:val="218"/>
        </w:trPr>
        <w:tc>
          <w:tcPr>
            <w:tcW w:w="1716" w:type="dxa"/>
          </w:tcPr>
          <w:p w14:paraId="076280E0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68F6D136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108010</w:t>
            </w:r>
          </w:p>
        </w:tc>
        <w:tc>
          <w:tcPr>
            <w:tcW w:w="2693" w:type="dxa"/>
          </w:tcPr>
          <w:p w14:paraId="5FC4FB87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Bovisio-Masciago</w:t>
            </w:r>
            <w:proofErr w:type="spellEnd"/>
          </w:p>
        </w:tc>
        <w:tc>
          <w:tcPr>
            <w:tcW w:w="4111" w:type="dxa"/>
          </w:tcPr>
          <w:p w14:paraId="22F24E00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30FE9E2B" w14:textId="77777777" w:rsidTr="00071046">
        <w:trPr>
          <w:trHeight w:val="215"/>
        </w:trPr>
        <w:tc>
          <w:tcPr>
            <w:tcW w:w="1716" w:type="dxa"/>
          </w:tcPr>
          <w:p w14:paraId="58E98A8F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12756A64" w14:textId="77777777" w:rsidR="00A87509" w:rsidRPr="002F405F" w:rsidRDefault="00A87509" w:rsidP="00A87509">
            <w:pPr>
              <w:spacing w:line="196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108011</w:t>
            </w:r>
          </w:p>
        </w:tc>
        <w:tc>
          <w:tcPr>
            <w:tcW w:w="2693" w:type="dxa"/>
          </w:tcPr>
          <w:p w14:paraId="3D7F3B05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Briosco</w:t>
            </w:r>
            <w:proofErr w:type="spellEnd"/>
          </w:p>
        </w:tc>
        <w:tc>
          <w:tcPr>
            <w:tcW w:w="4111" w:type="dxa"/>
          </w:tcPr>
          <w:p w14:paraId="55080D9A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644F501C" w14:textId="77777777" w:rsidTr="00071046">
        <w:trPr>
          <w:trHeight w:val="215"/>
        </w:trPr>
        <w:tc>
          <w:tcPr>
            <w:tcW w:w="1716" w:type="dxa"/>
          </w:tcPr>
          <w:p w14:paraId="223D5444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25D67E36" w14:textId="77777777" w:rsidR="00A87509" w:rsidRPr="002F405F" w:rsidRDefault="00A87509" w:rsidP="00A87509">
            <w:pPr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108012</w:t>
            </w:r>
          </w:p>
        </w:tc>
        <w:tc>
          <w:tcPr>
            <w:tcW w:w="2693" w:type="dxa"/>
          </w:tcPr>
          <w:p w14:paraId="30B4985D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Brugherio</w:t>
            </w:r>
            <w:proofErr w:type="spellEnd"/>
          </w:p>
        </w:tc>
        <w:tc>
          <w:tcPr>
            <w:tcW w:w="4111" w:type="dxa"/>
          </w:tcPr>
          <w:p w14:paraId="1B45EAD9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6679E1C9" w14:textId="77777777" w:rsidTr="00071046">
        <w:trPr>
          <w:trHeight w:val="218"/>
        </w:trPr>
        <w:tc>
          <w:tcPr>
            <w:tcW w:w="1716" w:type="dxa"/>
          </w:tcPr>
          <w:p w14:paraId="51C134BD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7C110615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108013</w:t>
            </w:r>
          </w:p>
        </w:tc>
        <w:tc>
          <w:tcPr>
            <w:tcW w:w="2693" w:type="dxa"/>
          </w:tcPr>
          <w:p w14:paraId="34234226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Burago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</w:t>
            </w:r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Molgora</w:t>
            </w:r>
            <w:proofErr w:type="spellEnd"/>
          </w:p>
        </w:tc>
        <w:tc>
          <w:tcPr>
            <w:tcW w:w="4111" w:type="dxa"/>
          </w:tcPr>
          <w:p w14:paraId="47AD82A5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57D61F54" w14:textId="77777777" w:rsidTr="00071046">
        <w:trPr>
          <w:trHeight w:val="217"/>
        </w:trPr>
        <w:tc>
          <w:tcPr>
            <w:tcW w:w="1716" w:type="dxa"/>
          </w:tcPr>
          <w:p w14:paraId="6CD7C0CC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2C0C37B7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108014</w:t>
            </w:r>
          </w:p>
        </w:tc>
        <w:tc>
          <w:tcPr>
            <w:tcW w:w="2693" w:type="dxa"/>
          </w:tcPr>
          <w:p w14:paraId="6BC226A5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Camparada</w:t>
            </w:r>
            <w:proofErr w:type="spellEnd"/>
          </w:p>
        </w:tc>
        <w:tc>
          <w:tcPr>
            <w:tcW w:w="4111" w:type="dxa"/>
          </w:tcPr>
          <w:p w14:paraId="12516681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1D07E453" w14:textId="77777777" w:rsidTr="00071046">
        <w:trPr>
          <w:trHeight w:val="215"/>
        </w:trPr>
        <w:tc>
          <w:tcPr>
            <w:tcW w:w="1716" w:type="dxa"/>
          </w:tcPr>
          <w:p w14:paraId="4C7CC9C2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6A54F50F" w14:textId="77777777" w:rsidR="00A87509" w:rsidRPr="002F405F" w:rsidRDefault="00A87509" w:rsidP="00A87509">
            <w:pPr>
              <w:spacing w:line="196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108015</w:t>
            </w:r>
          </w:p>
        </w:tc>
        <w:tc>
          <w:tcPr>
            <w:tcW w:w="2693" w:type="dxa"/>
          </w:tcPr>
          <w:p w14:paraId="584A3BA1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Carate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4111" w:type="dxa"/>
          </w:tcPr>
          <w:p w14:paraId="32DE8101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6F60C241" w14:textId="77777777" w:rsidTr="00071046">
        <w:trPr>
          <w:trHeight w:val="218"/>
        </w:trPr>
        <w:tc>
          <w:tcPr>
            <w:tcW w:w="1716" w:type="dxa"/>
          </w:tcPr>
          <w:p w14:paraId="52CEF947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693DEA50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108016</w:t>
            </w:r>
          </w:p>
        </w:tc>
        <w:tc>
          <w:tcPr>
            <w:tcW w:w="2693" w:type="dxa"/>
          </w:tcPr>
          <w:p w14:paraId="0752F0E2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Carnate</w:t>
            </w:r>
            <w:proofErr w:type="spellEnd"/>
          </w:p>
        </w:tc>
        <w:tc>
          <w:tcPr>
            <w:tcW w:w="4111" w:type="dxa"/>
          </w:tcPr>
          <w:p w14:paraId="13EFBE35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390CB283" w14:textId="77777777" w:rsidTr="00071046">
        <w:trPr>
          <w:trHeight w:val="215"/>
        </w:trPr>
        <w:tc>
          <w:tcPr>
            <w:tcW w:w="1716" w:type="dxa"/>
          </w:tcPr>
          <w:p w14:paraId="6E0930FF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71A98A5D" w14:textId="77777777" w:rsidR="00A87509" w:rsidRPr="002F405F" w:rsidRDefault="00A87509" w:rsidP="00A87509">
            <w:pPr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108017</w:t>
            </w:r>
          </w:p>
        </w:tc>
        <w:tc>
          <w:tcPr>
            <w:tcW w:w="2693" w:type="dxa"/>
          </w:tcPr>
          <w:p w14:paraId="102E0900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Cavenago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di Brianza</w:t>
            </w:r>
          </w:p>
        </w:tc>
        <w:tc>
          <w:tcPr>
            <w:tcW w:w="4111" w:type="dxa"/>
          </w:tcPr>
          <w:p w14:paraId="511BF82D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34806B8B" w14:textId="77777777" w:rsidTr="00071046">
        <w:trPr>
          <w:trHeight w:val="217"/>
        </w:trPr>
        <w:tc>
          <w:tcPr>
            <w:tcW w:w="1716" w:type="dxa"/>
          </w:tcPr>
          <w:p w14:paraId="37290F1A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lastRenderedPageBreak/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3D35252C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108018</w:t>
            </w:r>
          </w:p>
        </w:tc>
        <w:tc>
          <w:tcPr>
            <w:tcW w:w="2693" w:type="dxa"/>
          </w:tcPr>
          <w:p w14:paraId="3ADFE2D3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Ceriano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Laghetto</w:t>
            </w:r>
            <w:proofErr w:type="spellEnd"/>
          </w:p>
        </w:tc>
        <w:tc>
          <w:tcPr>
            <w:tcW w:w="4111" w:type="dxa"/>
          </w:tcPr>
          <w:p w14:paraId="3A0D8A53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79CCE5B6" w14:textId="77777777" w:rsidTr="00071046">
        <w:trPr>
          <w:trHeight w:val="218"/>
        </w:trPr>
        <w:tc>
          <w:tcPr>
            <w:tcW w:w="1716" w:type="dxa"/>
          </w:tcPr>
          <w:p w14:paraId="3DAA81B9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513F61F5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108019</w:t>
            </w:r>
          </w:p>
        </w:tc>
        <w:tc>
          <w:tcPr>
            <w:tcW w:w="2693" w:type="dxa"/>
          </w:tcPr>
          <w:p w14:paraId="079DE659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Cesano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Maderno</w:t>
            </w:r>
          </w:p>
        </w:tc>
        <w:tc>
          <w:tcPr>
            <w:tcW w:w="4111" w:type="dxa"/>
          </w:tcPr>
          <w:p w14:paraId="4F9A9EDA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14B9EA2F" w14:textId="77777777" w:rsidTr="00071046">
        <w:trPr>
          <w:trHeight w:val="215"/>
        </w:trPr>
        <w:tc>
          <w:tcPr>
            <w:tcW w:w="1716" w:type="dxa"/>
          </w:tcPr>
          <w:p w14:paraId="44957320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346E5DC7" w14:textId="77777777" w:rsidR="00A87509" w:rsidRPr="002F405F" w:rsidRDefault="00A87509" w:rsidP="00A87509">
            <w:pPr>
              <w:spacing w:line="196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108020</w:t>
            </w:r>
          </w:p>
        </w:tc>
        <w:tc>
          <w:tcPr>
            <w:tcW w:w="2693" w:type="dxa"/>
          </w:tcPr>
          <w:p w14:paraId="09107C41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Cogliate</w:t>
            </w:r>
            <w:proofErr w:type="spellEnd"/>
          </w:p>
        </w:tc>
        <w:tc>
          <w:tcPr>
            <w:tcW w:w="4111" w:type="dxa"/>
          </w:tcPr>
          <w:p w14:paraId="587B7EBC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0A407E6F" w14:textId="77777777" w:rsidTr="00071046">
        <w:trPr>
          <w:trHeight w:val="217"/>
        </w:trPr>
        <w:tc>
          <w:tcPr>
            <w:tcW w:w="1716" w:type="dxa"/>
          </w:tcPr>
          <w:p w14:paraId="3B59D887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00D48984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108021</w:t>
            </w:r>
          </w:p>
        </w:tc>
        <w:tc>
          <w:tcPr>
            <w:tcW w:w="2693" w:type="dxa"/>
          </w:tcPr>
          <w:p w14:paraId="74AC3197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Concorezzo</w:t>
            </w:r>
            <w:proofErr w:type="spellEnd"/>
          </w:p>
        </w:tc>
        <w:tc>
          <w:tcPr>
            <w:tcW w:w="4111" w:type="dxa"/>
          </w:tcPr>
          <w:p w14:paraId="0CF7673E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685DA8FC" w14:textId="77777777" w:rsidTr="00071046">
        <w:trPr>
          <w:trHeight w:val="215"/>
        </w:trPr>
        <w:tc>
          <w:tcPr>
            <w:tcW w:w="1716" w:type="dxa"/>
          </w:tcPr>
          <w:p w14:paraId="673F11AF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79964A9A" w14:textId="77777777" w:rsidR="00A87509" w:rsidRPr="002F405F" w:rsidRDefault="00A87509" w:rsidP="00A87509">
            <w:pPr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108022</w:t>
            </w:r>
          </w:p>
        </w:tc>
        <w:tc>
          <w:tcPr>
            <w:tcW w:w="2693" w:type="dxa"/>
          </w:tcPr>
          <w:p w14:paraId="15B8E298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Correzzana</w:t>
            </w:r>
            <w:proofErr w:type="spellEnd"/>
          </w:p>
        </w:tc>
        <w:tc>
          <w:tcPr>
            <w:tcW w:w="4111" w:type="dxa"/>
          </w:tcPr>
          <w:p w14:paraId="70D9A361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3811AE4B" w14:textId="77777777" w:rsidTr="00071046">
        <w:trPr>
          <w:trHeight w:val="217"/>
        </w:trPr>
        <w:tc>
          <w:tcPr>
            <w:tcW w:w="1716" w:type="dxa"/>
          </w:tcPr>
          <w:p w14:paraId="6C28C959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73C15A8F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108023</w:t>
            </w:r>
          </w:p>
        </w:tc>
        <w:tc>
          <w:tcPr>
            <w:tcW w:w="2693" w:type="dxa"/>
          </w:tcPr>
          <w:p w14:paraId="5BBC0A45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Desio</w:t>
            </w:r>
            <w:proofErr w:type="spellEnd"/>
          </w:p>
        </w:tc>
        <w:tc>
          <w:tcPr>
            <w:tcW w:w="4111" w:type="dxa"/>
          </w:tcPr>
          <w:p w14:paraId="57E2EFAD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1DFE5C37" w14:textId="77777777" w:rsidTr="00071046">
        <w:trPr>
          <w:trHeight w:val="215"/>
        </w:trPr>
        <w:tc>
          <w:tcPr>
            <w:tcW w:w="1716" w:type="dxa"/>
          </w:tcPr>
          <w:p w14:paraId="1958430C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6A10E7FE" w14:textId="77777777" w:rsidR="00A87509" w:rsidRPr="002F405F" w:rsidRDefault="00A87509" w:rsidP="00A87509">
            <w:pPr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108024</w:t>
            </w:r>
          </w:p>
        </w:tc>
        <w:tc>
          <w:tcPr>
            <w:tcW w:w="2693" w:type="dxa"/>
          </w:tcPr>
          <w:p w14:paraId="25A0E3CD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Giussano</w:t>
            </w:r>
          </w:p>
        </w:tc>
        <w:tc>
          <w:tcPr>
            <w:tcW w:w="4111" w:type="dxa"/>
          </w:tcPr>
          <w:p w14:paraId="284FF1DC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3D6600CA" w14:textId="77777777" w:rsidTr="00071046">
        <w:trPr>
          <w:trHeight w:val="217"/>
        </w:trPr>
        <w:tc>
          <w:tcPr>
            <w:tcW w:w="1716" w:type="dxa"/>
          </w:tcPr>
          <w:p w14:paraId="422474E9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0BA5DAB3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108025</w:t>
            </w:r>
          </w:p>
        </w:tc>
        <w:tc>
          <w:tcPr>
            <w:tcW w:w="2693" w:type="dxa"/>
          </w:tcPr>
          <w:p w14:paraId="74C3C683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Lazzate</w:t>
            </w:r>
            <w:proofErr w:type="spellEnd"/>
          </w:p>
        </w:tc>
        <w:tc>
          <w:tcPr>
            <w:tcW w:w="4111" w:type="dxa"/>
          </w:tcPr>
          <w:p w14:paraId="15A3865B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5A47B283" w14:textId="77777777" w:rsidTr="00071046">
        <w:trPr>
          <w:trHeight w:val="217"/>
        </w:trPr>
        <w:tc>
          <w:tcPr>
            <w:tcW w:w="1716" w:type="dxa"/>
          </w:tcPr>
          <w:p w14:paraId="0D3913E9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61BD92E8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108026</w:t>
            </w:r>
          </w:p>
        </w:tc>
        <w:tc>
          <w:tcPr>
            <w:tcW w:w="2693" w:type="dxa"/>
          </w:tcPr>
          <w:p w14:paraId="40B9B023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Lesmo</w:t>
            </w:r>
            <w:proofErr w:type="spellEnd"/>
          </w:p>
        </w:tc>
        <w:tc>
          <w:tcPr>
            <w:tcW w:w="4111" w:type="dxa"/>
          </w:tcPr>
          <w:p w14:paraId="2EA71119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5A1CAF97" w14:textId="77777777" w:rsidTr="00071046">
        <w:trPr>
          <w:trHeight w:val="215"/>
        </w:trPr>
        <w:tc>
          <w:tcPr>
            <w:tcW w:w="1716" w:type="dxa"/>
          </w:tcPr>
          <w:p w14:paraId="0B9841E8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6B250D7D" w14:textId="77777777" w:rsidR="00A87509" w:rsidRPr="002F405F" w:rsidRDefault="00A87509" w:rsidP="00A87509">
            <w:pPr>
              <w:spacing w:line="196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108027</w:t>
            </w:r>
          </w:p>
        </w:tc>
        <w:tc>
          <w:tcPr>
            <w:tcW w:w="2693" w:type="dxa"/>
          </w:tcPr>
          <w:p w14:paraId="078354B2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Limbiate</w:t>
            </w:r>
            <w:proofErr w:type="spellEnd"/>
          </w:p>
        </w:tc>
        <w:tc>
          <w:tcPr>
            <w:tcW w:w="4111" w:type="dxa"/>
          </w:tcPr>
          <w:p w14:paraId="5454F3E0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0F343033" w14:textId="77777777" w:rsidTr="00071046">
        <w:trPr>
          <w:trHeight w:val="217"/>
        </w:trPr>
        <w:tc>
          <w:tcPr>
            <w:tcW w:w="1716" w:type="dxa"/>
          </w:tcPr>
          <w:p w14:paraId="19891E2E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3C579AE2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108028</w:t>
            </w:r>
          </w:p>
        </w:tc>
        <w:tc>
          <w:tcPr>
            <w:tcW w:w="2693" w:type="dxa"/>
          </w:tcPr>
          <w:p w14:paraId="07DDB795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Lissone</w:t>
            </w:r>
            <w:proofErr w:type="spellEnd"/>
          </w:p>
        </w:tc>
        <w:tc>
          <w:tcPr>
            <w:tcW w:w="4111" w:type="dxa"/>
          </w:tcPr>
          <w:p w14:paraId="5FD87CAF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55356D2E" w14:textId="77777777" w:rsidTr="00071046">
        <w:trPr>
          <w:trHeight w:val="215"/>
        </w:trPr>
        <w:tc>
          <w:tcPr>
            <w:tcW w:w="1716" w:type="dxa"/>
          </w:tcPr>
          <w:p w14:paraId="6029DA36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40A5209C" w14:textId="77777777" w:rsidR="00A87509" w:rsidRPr="002F405F" w:rsidRDefault="00A87509" w:rsidP="00A87509">
            <w:pPr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108029</w:t>
            </w:r>
          </w:p>
        </w:tc>
        <w:tc>
          <w:tcPr>
            <w:tcW w:w="2693" w:type="dxa"/>
          </w:tcPr>
          <w:p w14:paraId="19E0D618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Macherio</w:t>
            </w:r>
            <w:proofErr w:type="spellEnd"/>
          </w:p>
        </w:tc>
        <w:tc>
          <w:tcPr>
            <w:tcW w:w="4111" w:type="dxa"/>
          </w:tcPr>
          <w:p w14:paraId="61820CE4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4CB3ACB0" w14:textId="77777777" w:rsidTr="00071046">
        <w:trPr>
          <w:trHeight w:val="217"/>
        </w:trPr>
        <w:tc>
          <w:tcPr>
            <w:tcW w:w="1716" w:type="dxa"/>
          </w:tcPr>
          <w:p w14:paraId="7DAA5C31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0B9FC5E1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108030</w:t>
            </w:r>
          </w:p>
        </w:tc>
        <w:tc>
          <w:tcPr>
            <w:tcW w:w="2693" w:type="dxa"/>
          </w:tcPr>
          <w:p w14:paraId="0B7708CE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Meda</w:t>
            </w:r>
          </w:p>
        </w:tc>
        <w:tc>
          <w:tcPr>
            <w:tcW w:w="4111" w:type="dxa"/>
          </w:tcPr>
          <w:p w14:paraId="709985EC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35F5093D" w14:textId="77777777" w:rsidTr="00071046">
        <w:trPr>
          <w:trHeight w:val="218"/>
        </w:trPr>
        <w:tc>
          <w:tcPr>
            <w:tcW w:w="1716" w:type="dxa"/>
          </w:tcPr>
          <w:p w14:paraId="23F4C2D1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7FE28E75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108031</w:t>
            </w:r>
          </w:p>
        </w:tc>
        <w:tc>
          <w:tcPr>
            <w:tcW w:w="2693" w:type="dxa"/>
          </w:tcPr>
          <w:p w14:paraId="31802A19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Mezzago</w:t>
            </w:r>
            <w:proofErr w:type="spellEnd"/>
          </w:p>
        </w:tc>
        <w:tc>
          <w:tcPr>
            <w:tcW w:w="4111" w:type="dxa"/>
          </w:tcPr>
          <w:p w14:paraId="1CDBC3D8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56CFF9B8" w14:textId="77777777" w:rsidTr="00071046">
        <w:trPr>
          <w:trHeight w:val="215"/>
        </w:trPr>
        <w:tc>
          <w:tcPr>
            <w:tcW w:w="1716" w:type="dxa"/>
          </w:tcPr>
          <w:p w14:paraId="147045D9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323463C2" w14:textId="77777777" w:rsidR="00A87509" w:rsidRPr="002F405F" w:rsidRDefault="00A87509" w:rsidP="00A87509">
            <w:pPr>
              <w:spacing w:line="196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108032</w:t>
            </w:r>
          </w:p>
        </w:tc>
        <w:tc>
          <w:tcPr>
            <w:tcW w:w="2693" w:type="dxa"/>
          </w:tcPr>
          <w:p w14:paraId="1EE3DFB9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Misinto</w:t>
            </w:r>
            <w:proofErr w:type="spellEnd"/>
          </w:p>
        </w:tc>
        <w:tc>
          <w:tcPr>
            <w:tcW w:w="4111" w:type="dxa"/>
          </w:tcPr>
          <w:p w14:paraId="270A724F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445D257C" w14:textId="77777777" w:rsidTr="00071046">
        <w:trPr>
          <w:trHeight w:val="217"/>
        </w:trPr>
        <w:tc>
          <w:tcPr>
            <w:tcW w:w="1716" w:type="dxa"/>
          </w:tcPr>
          <w:p w14:paraId="03ABEA74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754E191D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108033</w:t>
            </w:r>
          </w:p>
        </w:tc>
        <w:tc>
          <w:tcPr>
            <w:tcW w:w="2693" w:type="dxa"/>
          </w:tcPr>
          <w:p w14:paraId="5026577C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</w:p>
        </w:tc>
        <w:tc>
          <w:tcPr>
            <w:tcW w:w="4111" w:type="dxa"/>
          </w:tcPr>
          <w:p w14:paraId="69F703E4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4D6E6335" w14:textId="77777777" w:rsidTr="00071046">
        <w:trPr>
          <w:trHeight w:val="215"/>
        </w:trPr>
        <w:tc>
          <w:tcPr>
            <w:tcW w:w="1716" w:type="dxa"/>
          </w:tcPr>
          <w:p w14:paraId="4473CFDA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29F9B4D0" w14:textId="77777777" w:rsidR="00A87509" w:rsidRPr="002F405F" w:rsidRDefault="00A87509" w:rsidP="00A87509">
            <w:pPr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108034</w:t>
            </w:r>
          </w:p>
        </w:tc>
        <w:tc>
          <w:tcPr>
            <w:tcW w:w="2693" w:type="dxa"/>
          </w:tcPr>
          <w:p w14:paraId="6B9A6880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Muggiò</w:t>
            </w:r>
            <w:proofErr w:type="spellEnd"/>
          </w:p>
        </w:tc>
        <w:tc>
          <w:tcPr>
            <w:tcW w:w="4111" w:type="dxa"/>
          </w:tcPr>
          <w:p w14:paraId="1DA7E7A5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12B20698" w14:textId="77777777" w:rsidTr="00071046">
        <w:trPr>
          <w:trHeight w:val="217"/>
        </w:trPr>
        <w:tc>
          <w:tcPr>
            <w:tcW w:w="1716" w:type="dxa"/>
          </w:tcPr>
          <w:p w14:paraId="1EE0BFEC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2F2F8824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108035</w:t>
            </w:r>
          </w:p>
        </w:tc>
        <w:tc>
          <w:tcPr>
            <w:tcW w:w="2693" w:type="dxa"/>
          </w:tcPr>
          <w:p w14:paraId="4D86AAE3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Nova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Milanese</w:t>
            </w:r>
          </w:p>
        </w:tc>
        <w:tc>
          <w:tcPr>
            <w:tcW w:w="4111" w:type="dxa"/>
          </w:tcPr>
          <w:p w14:paraId="4256B030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663D309B" w14:textId="77777777" w:rsidTr="00071046">
        <w:trPr>
          <w:trHeight w:val="215"/>
        </w:trPr>
        <w:tc>
          <w:tcPr>
            <w:tcW w:w="1716" w:type="dxa"/>
          </w:tcPr>
          <w:p w14:paraId="52B3B0F0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5297B81C" w14:textId="77777777" w:rsidR="00A87509" w:rsidRPr="002F405F" w:rsidRDefault="00A87509" w:rsidP="00A87509">
            <w:pPr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108036</w:t>
            </w:r>
          </w:p>
        </w:tc>
        <w:tc>
          <w:tcPr>
            <w:tcW w:w="2693" w:type="dxa"/>
          </w:tcPr>
          <w:p w14:paraId="217EEA9B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Ornago</w:t>
            </w:r>
            <w:proofErr w:type="spellEnd"/>
          </w:p>
        </w:tc>
        <w:tc>
          <w:tcPr>
            <w:tcW w:w="4111" w:type="dxa"/>
          </w:tcPr>
          <w:p w14:paraId="1CFB0D62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0B993FE3" w14:textId="77777777" w:rsidTr="00071046">
        <w:trPr>
          <w:trHeight w:val="218"/>
        </w:trPr>
        <w:tc>
          <w:tcPr>
            <w:tcW w:w="1716" w:type="dxa"/>
          </w:tcPr>
          <w:p w14:paraId="547E9980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17D3B29F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108037</w:t>
            </w:r>
          </w:p>
        </w:tc>
        <w:tc>
          <w:tcPr>
            <w:tcW w:w="2693" w:type="dxa"/>
          </w:tcPr>
          <w:p w14:paraId="2F783F8D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Renate</w:t>
            </w:r>
          </w:p>
        </w:tc>
        <w:tc>
          <w:tcPr>
            <w:tcW w:w="4111" w:type="dxa"/>
          </w:tcPr>
          <w:p w14:paraId="332ACA22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3A300EB9" w14:textId="77777777" w:rsidTr="00071046">
        <w:trPr>
          <w:trHeight w:val="217"/>
        </w:trPr>
        <w:tc>
          <w:tcPr>
            <w:tcW w:w="1716" w:type="dxa"/>
          </w:tcPr>
          <w:p w14:paraId="1134B086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2D64BBFA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108038</w:t>
            </w:r>
          </w:p>
        </w:tc>
        <w:tc>
          <w:tcPr>
            <w:tcW w:w="2693" w:type="dxa"/>
          </w:tcPr>
          <w:p w14:paraId="0C8C419C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Ronco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Briantino</w:t>
            </w:r>
            <w:proofErr w:type="spellEnd"/>
          </w:p>
        </w:tc>
        <w:tc>
          <w:tcPr>
            <w:tcW w:w="4111" w:type="dxa"/>
          </w:tcPr>
          <w:p w14:paraId="7BBDC4B3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34CEF4A4" w14:textId="77777777" w:rsidTr="00071046">
        <w:trPr>
          <w:trHeight w:val="215"/>
        </w:trPr>
        <w:tc>
          <w:tcPr>
            <w:tcW w:w="1716" w:type="dxa"/>
          </w:tcPr>
          <w:p w14:paraId="60B1A73F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 e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1A6A0623" w14:textId="77777777" w:rsidR="00A87509" w:rsidRPr="002F405F" w:rsidRDefault="00A87509" w:rsidP="00A87509">
            <w:pPr>
              <w:spacing w:line="196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108039</w:t>
            </w:r>
          </w:p>
        </w:tc>
        <w:tc>
          <w:tcPr>
            <w:tcW w:w="2693" w:type="dxa"/>
          </w:tcPr>
          <w:p w14:paraId="707A35EB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Seregno</w:t>
            </w:r>
            <w:proofErr w:type="spellEnd"/>
          </w:p>
        </w:tc>
        <w:tc>
          <w:tcPr>
            <w:tcW w:w="4111" w:type="dxa"/>
          </w:tcPr>
          <w:p w14:paraId="1B7363F8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40984C6C" w14:textId="77777777" w:rsidTr="00071046">
        <w:trPr>
          <w:trHeight w:val="218"/>
        </w:trPr>
        <w:tc>
          <w:tcPr>
            <w:tcW w:w="1716" w:type="dxa"/>
          </w:tcPr>
          <w:p w14:paraId="028BFF5D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4FD046B6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108040</w:t>
            </w:r>
          </w:p>
        </w:tc>
        <w:tc>
          <w:tcPr>
            <w:tcW w:w="2693" w:type="dxa"/>
          </w:tcPr>
          <w:p w14:paraId="0435893E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Seveso</w:t>
            </w:r>
          </w:p>
        </w:tc>
        <w:tc>
          <w:tcPr>
            <w:tcW w:w="4111" w:type="dxa"/>
          </w:tcPr>
          <w:p w14:paraId="14DEC0D4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11AA4EC5" w14:textId="77777777" w:rsidTr="00071046">
        <w:trPr>
          <w:trHeight w:val="215"/>
        </w:trPr>
        <w:tc>
          <w:tcPr>
            <w:tcW w:w="1716" w:type="dxa"/>
          </w:tcPr>
          <w:p w14:paraId="2DB8A90C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2039F4B9" w14:textId="77777777" w:rsidR="00A87509" w:rsidRPr="002F405F" w:rsidRDefault="00A87509" w:rsidP="00A87509">
            <w:pPr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108041</w:t>
            </w:r>
          </w:p>
        </w:tc>
        <w:tc>
          <w:tcPr>
            <w:tcW w:w="2693" w:type="dxa"/>
          </w:tcPr>
          <w:p w14:paraId="6A6E1BFF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Sovico</w:t>
            </w:r>
            <w:proofErr w:type="spellEnd"/>
          </w:p>
        </w:tc>
        <w:tc>
          <w:tcPr>
            <w:tcW w:w="4111" w:type="dxa"/>
          </w:tcPr>
          <w:p w14:paraId="1D34E7B8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30DC8C27" w14:textId="77777777" w:rsidTr="00071046">
        <w:trPr>
          <w:trHeight w:val="218"/>
        </w:trPr>
        <w:tc>
          <w:tcPr>
            <w:tcW w:w="1716" w:type="dxa"/>
          </w:tcPr>
          <w:p w14:paraId="4D9C95A3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0B255F4A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108042</w:t>
            </w:r>
          </w:p>
        </w:tc>
        <w:tc>
          <w:tcPr>
            <w:tcW w:w="2693" w:type="dxa"/>
          </w:tcPr>
          <w:p w14:paraId="33C561E4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Sulbiate</w:t>
            </w:r>
            <w:proofErr w:type="spellEnd"/>
          </w:p>
        </w:tc>
        <w:tc>
          <w:tcPr>
            <w:tcW w:w="4111" w:type="dxa"/>
          </w:tcPr>
          <w:p w14:paraId="364930A9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3CC5FEE2" w14:textId="77777777" w:rsidTr="00071046">
        <w:trPr>
          <w:trHeight w:val="218"/>
        </w:trPr>
        <w:tc>
          <w:tcPr>
            <w:tcW w:w="1716" w:type="dxa"/>
          </w:tcPr>
          <w:p w14:paraId="17F975F5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582EFDE9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108043</w:t>
            </w:r>
          </w:p>
        </w:tc>
        <w:tc>
          <w:tcPr>
            <w:tcW w:w="2693" w:type="dxa"/>
          </w:tcPr>
          <w:p w14:paraId="1DCFBF8B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Triuggio</w:t>
            </w:r>
            <w:proofErr w:type="spellEnd"/>
          </w:p>
        </w:tc>
        <w:tc>
          <w:tcPr>
            <w:tcW w:w="4111" w:type="dxa"/>
          </w:tcPr>
          <w:p w14:paraId="45F4008D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2644770C" w14:textId="77777777" w:rsidTr="00071046">
        <w:trPr>
          <w:trHeight w:val="215"/>
        </w:trPr>
        <w:tc>
          <w:tcPr>
            <w:tcW w:w="1716" w:type="dxa"/>
          </w:tcPr>
          <w:p w14:paraId="12CFFFE4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509894DC" w14:textId="77777777" w:rsidR="00A87509" w:rsidRPr="002F405F" w:rsidRDefault="00A87509" w:rsidP="00A87509">
            <w:pPr>
              <w:spacing w:line="196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108044</w:t>
            </w:r>
          </w:p>
        </w:tc>
        <w:tc>
          <w:tcPr>
            <w:tcW w:w="2693" w:type="dxa"/>
          </w:tcPr>
          <w:p w14:paraId="08939D42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Usmate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Velate</w:t>
            </w:r>
            <w:proofErr w:type="spellEnd"/>
          </w:p>
        </w:tc>
        <w:tc>
          <w:tcPr>
            <w:tcW w:w="4111" w:type="dxa"/>
          </w:tcPr>
          <w:p w14:paraId="22049E95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07E7EF75" w14:textId="77777777" w:rsidTr="00071046">
        <w:trPr>
          <w:trHeight w:val="218"/>
        </w:trPr>
        <w:tc>
          <w:tcPr>
            <w:tcW w:w="1716" w:type="dxa"/>
          </w:tcPr>
          <w:p w14:paraId="2B97D4B0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7AC728CB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108045</w:t>
            </w:r>
          </w:p>
        </w:tc>
        <w:tc>
          <w:tcPr>
            <w:tcW w:w="2693" w:type="dxa"/>
          </w:tcPr>
          <w:p w14:paraId="4574F12D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Varedo</w:t>
            </w:r>
            <w:proofErr w:type="spellEnd"/>
          </w:p>
        </w:tc>
        <w:tc>
          <w:tcPr>
            <w:tcW w:w="4111" w:type="dxa"/>
          </w:tcPr>
          <w:p w14:paraId="325527E3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2535AF7F" w14:textId="77777777" w:rsidTr="00071046">
        <w:trPr>
          <w:trHeight w:val="215"/>
        </w:trPr>
        <w:tc>
          <w:tcPr>
            <w:tcW w:w="1716" w:type="dxa"/>
          </w:tcPr>
          <w:p w14:paraId="67DA13A0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342FBCD7" w14:textId="77777777" w:rsidR="00A87509" w:rsidRPr="002F405F" w:rsidRDefault="00A87509" w:rsidP="00A87509">
            <w:pPr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108046</w:t>
            </w:r>
          </w:p>
        </w:tc>
        <w:tc>
          <w:tcPr>
            <w:tcW w:w="2693" w:type="dxa"/>
          </w:tcPr>
          <w:p w14:paraId="266C442C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Vedano</w:t>
            </w:r>
            <w:proofErr w:type="spellEnd"/>
            <w:r w:rsidRPr="002F405F">
              <w:rPr>
                <w:rFonts w:eastAsia="Calibri" w:cstheme="minorHAnsi"/>
                <w:sz w:val="20"/>
                <w:szCs w:val="22"/>
              </w:rPr>
              <w:t xml:space="preserve"> al</w:t>
            </w:r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Lambro</w:t>
            </w:r>
          </w:p>
        </w:tc>
        <w:tc>
          <w:tcPr>
            <w:tcW w:w="4111" w:type="dxa"/>
          </w:tcPr>
          <w:p w14:paraId="22800B13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4FC132B6" w14:textId="77777777" w:rsidTr="00071046">
        <w:trPr>
          <w:trHeight w:val="218"/>
        </w:trPr>
        <w:tc>
          <w:tcPr>
            <w:tcW w:w="1716" w:type="dxa"/>
          </w:tcPr>
          <w:p w14:paraId="179A5B94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17B7F856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108047</w:t>
            </w:r>
          </w:p>
        </w:tc>
        <w:tc>
          <w:tcPr>
            <w:tcW w:w="2693" w:type="dxa"/>
          </w:tcPr>
          <w:p w14:paraId="07BEBE3B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Veduggio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con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Colzano</w:t>
            </w:r>
            <w:proofErr w:type="spellEnd"/>
          </w:p>
        </w:tc>
        <w:tc>
          <w:tcPr>
            <w:tcW w:w="4111" w:type="dxa"/>
          </w:tcPr>
          <w:p w14:paraId="3B949FBF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5A2EFD74" w14:textId="77777777" w:rsidTr="00071046">
        <w:trPr>
          <w:trHeight w:val="215"/>
        </w:trPr>
        <w:tc>
          <w:tcPr>
            <w:tcW w:w="1716" w:type="dxa"/>
          </w:tcPr>
          <w:p w14:paraId="41C33F2B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7A5B204C" w14:textId="77777777" w:rsidR="00A87509" w:rsidRPr="002F405F" w:rsidRDefault="00A87509" w:rsidP="00A87509">
            <w:pPr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108048</w:t>
            </w:r>
          </w:p>
        </w:tc>
        <w:tc>
          <w:tcPr>
            <w:tcW w:w="2693" w:type="dxa"/>
          </w:tcPr>
          <w:p w14:paraId="14F2EEFC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Verano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4111" w:type="dxa"/>
          </w:tcPr>
          <w:p w14:paraId="46C6F843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401BA500" w14:textId="77777777" w:rsidTr="00071046">
        <w:trPr>
          <w:trHeight w:val="217"/>
        </w:trPr>
        <w:tc>
          <w:tcPr>
            <w:tcW w:w="1716" w:type="dxa"/>
          </w:tcPr>
          <w:p w14:paraId="57BE202F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33E58B22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108049</w:t>
            </w:r>
          </w:p>
        </w:tc>
        <w:tc>
          <w:tcPr>
            <w:tcW w:w="2693" w:type="dxa"/>
          </w:tcPr>
          <w:p w14:paraId="08176BF3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Villasanta</w:t>
            </w:r>
            <w:proofErr w:type="spellEnd"/>
          </w:p>
        </w:tc>
        <w:tc>
          <w:tcPr>
            <w:tcW w:w="4111" w:type="dxa"/>
          </w:tcPr>
          <w:p w14:paraId="0594FF88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1947B6B4" w14:textId="77777777" w:rsidTr="00071046">
        <w:trPr>
          <w:trHeight w:val="218"/>
        </w:trPr>
        <w:tc>
          <w:tcPr>
            <w:tcW w:w="1716" w:type="dxa"/>
          </w:tcPr>
          <w:p w14:paraId="7F95CB5C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30A78AE0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108050</w:t>
            </w:r>
          </w:p>
        </w:tc>
        <w:tc>
          <w:tcPr>
            <w:tcW w:w="2693" w:type="dxa"/>
          </w:tcPr>
          <w:p w14:paraId="26876FFE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Vimercate</w:t>
            </w:r>
            <w:proofErr w:type="spellEnd"/>
          </w:p>
        </w:tc>
        <w:tc>
          <w:tcPr>
            <w:tcW w:w="4111" w:type="dxa"/>
          </w:tcPr>
          <w:p w14:paraId="34E03B17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568A95AB" w14:textId="77777777" w:rsidTr="00071046">
        <w:trPr>
          <w:trHeight w:val="215"/>
        </w:trPr>
        <w:tc>
          <w:tcPr>
            <w:tcW w:w="1716" w:type="dxa"/>
          </w:tcPr>
          <w:p w14:paraId="6F38C698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70279FB0" w14:textId="77777777" w:rsidR="00A87509" w:rsidRPr="002F405F" w:rsidRDefault="00A87509" w:rsidP="00A87509">
            <w:pPr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108051</w:t>
            </w:r>
          </w:p>
        </w:tc>
        <w:tc>
          <w:tcPr>
            <w:tcW w:w="2693" w:type="dxa"/>
          </w:tcPr>
          <w:p w14:paraId="3B26277C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Busnago</w:t>
            </w:r>
            <w:proofErr w:type="spellEnd"/>
          </w:p>
        </w:tc>
        <w:tc>
          <w:tcPr>
            <w:tcW w:w="4111" w:type="dxa"/>
          </w:tcPr>
          <w:p w14:paraId="41C5A653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4B8B190E" w14:textId="77777777" w:rsidTr="00071046">
        <w:trPr>
          <w:trHeight w:val="217"/>
        </w:trPr>
        <w:tc>
          <w:tcPr>
            <w:tcW w:w="1716" w:type="dxa"/>
          </w:tcPr>
          <w:p w14:paraId="1D9CA0F5" w14:textId="77777777" w:rsidR="00A87509" w:rsidRPr="002F405F" w:rsidRDefault="00A87509" w:rsidP="00A87509">
            <w:pPr>
              <w:spacing w:line="198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1CD796B2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108052</w:t>
            </w:r>
          </w:p>
        </w:tc>
        <w:tc>
          <w:tcPr>
            <w:tcW w:w="2693" w:type="dxa"/>
          </w:tcPr>
          <w:p w14:paraId="15BCED47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Caponago</w:t>
            </w:r>
            <w:proofErr w:type="spellEnd"/>
          </w:p>
        </w:tc>
        <w:tc>
          <w:tcPr>
            <w:tcW w:w="4111" w:type="dxa"/>
          </w:tcPr>
          <w:p w14:paraId="0BE782A1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7B59F4E6" w14:textId="77777777" w:rsidTr="00071046">
        <w:trPr>
          <w:trHeight w:val="215"/>
        </w:trPr>
        <w:tc>
          <w:tcPr>
            <w:tcW w:w="1716" w:type="dxa"/>
          </w:tcPr>
          <w:p w14:paraId="324CFB43" w14:textId="77777777" w:rsidR="00A87509" w:rsidRPr="002F405F" w:rsidRDefault="00A87509" w:rsidP="00A87509">
            <w:pPr>
              <w:spacing w:line="196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4E5016A0" w14:textId="77777777" w:rsidR="00A87509" w:rsidRPr="002F405F" w:rsidRDefault="00A87509" w:rsidP="00A87509">
            <w:pPr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108053</w:t>
            </w:r>
          </w:p>
        </w:tc>
        <w:tc>
          <w:tcPr>
            <w:tcW w:w="2693" w:type="dxa"/>
          </w:tcPr>
          <w:p w14:paraId="7180D76E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Cornate</w:t>
            </w:r>
            <w:proofErr w:type="spellEnd"/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d'Adda</w:t>
            </w:r>
            <w:proofErr w:type="spellEnd"/>
          </w:p>
        </w:tc>
        <w:tc>
          <w:tcPr>
            <w:tcW w:w="4111" w:type="dxa"/>
          </w:tcPr>
          <w:p w14:paraId="76D598F5" w14:textId="77777777" w:rsidR="00A87509" w:rsidRPr="002F405F" w:rsidRDefault="00A87509" w:rsidP="00A87509">
            <w:pPr>
              <w:spacing w:before="1" w:line="194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2E985989" w14:textId="77777777" w:rsidTr="00071046">
        <w:trPr>
          <w:trHeight w:val="218"/>
        </w:trPr>
        <w:tc>
          <w:tcPr>
            <w:tcW w:w="1716" w:type="dxa"/>
          </w:tcPr>
          <w:p w14:paraId="45150C2C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5380CE1F" w14:textId="77777777" w:rsidR="00A87509" w:rsidRPr="002F405F" w:rsidRDefault="00A87509" w:rsidP="00A87509">
            <w:pPr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108054</w:t>
            </w:r>
          </w:p>
        </w:tc>
        <w:tc>
          <w:tcPr>
            <w:tcW w:w="2693" w:type="dxa"/>
          </w:tcPr>
          <w:p w14:paraId="0F7068CF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Lentate</w:t>
            </w:r>
            <w:proofErr w:type="spellEnd"/>
            <w:r w:rsidRPr="002F405F">
              <w:rPr>
                <w:rFonts w:eastAsia="Calibri" w:cstheme="minorHAnsi"/>
                <w:spacing w:val="-4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sul</w:t>
            </w:r>
            <w:proofErr w:type="spellEnd"/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Seveso</w:t>
            </w:r>
          </w:p>
        </w:tc>
        <w:tc>
          <w:tcPr>
            <w:tcW w:w="4111" w:type="dxa"/>
          </w:tcPr>
          <w:p w14:paraId="6671961A" w14:textId="77777777" w:rsidR="00A87509" w:rsidRPr="002F405F" w:rsidRDefault="00A87509" w:rsidP="00A87509">
            <w:pPr>
              <w:spacing w:before="1" w:line="197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2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  <w:tr w:rsidR="00A87509" w:rsidRPr="002F405F" w14:paraId="1C84D551" w14:textId="77777777" w:rsidTr="00071046">
        <w:trPr>
          <w:trHeight w:val="244"/>
        </w:trPr>
        <w:tc>
          <w:tcPr>
            <w:tcW w:w="1716" w:type="dxa"/>
          </w:tcPr>
          <w:p w14:paraId="25AF9A70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Monza</w:t>
            </w:r>
            <w:r w:rsidRPr="002F405F">
              <w:rPr>
                <w:rFonts w:eastAsia="Calibri" w:cstheme="minorHAnsi"/>
                <w:spacing w:val="1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e</w:t>
            </w:r>
            <w:r w:rsidRPr="002F405F">
              <w:rPr>
                <w:rFonts w:eastAsia="Calibri" w:cstheme="minorHAnsi"/>
                <w:spacing w:val="-3"/>
                <w:sz w:val="20"/>
                <w:szCs w:val="22"/>
              </w:rPr>
              <w:t xml:space="preserve"> </w:t>
            </w:r>
            <w:r w:rsidRPr="002F405F">
              <w:rPr>
                <w:rFonts w:eastAsia="Calibri" w:cstheme="minorHAnsi"/>
                <w:sz w:val="20"/>
                <w:szCs w:val="22"/>
              </w:rPr>
              <w:t>Brianza</w:t>
            </w:r>
          </w:p>
        </w:tc>
        <w:tc>
          <w:tcPr>
            <w:tcW w:w="1135" w:type="dxa"/>
          </w:tcPr>
          <w:p w14:paraId="5CC480F8" w14:textId="77777777" w:rsidR="00A87509" w:rsidRPr="002F405F" w:rsidRDefault="00A87509" w:rsidP="00A87509">
            <w:pPr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szCs w:val="22"/>
              </w:rPr>
            </w:pPr>
            <w:r w:rsidRPr="002F405F">
              <w:rPr>
                <w:rFonts w:eastAsia="Calibri" w:cstheme="minorHAnsi"/>
                <w:sz w:val="20"/>
                <w:szCs w:val="22"/>
              </w:rPr>
              <w:t>108055</w:t>
            </w:r>
          </w:p>
        </w:tc>
        <w:tc>
          <w:tcPr>
            <w:tcW w:w="2693" w:type="dxa"/>
          </w:tcPr>
          <w:p w14:paraId="79949277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Roncello</w:t>
            </w:r>
            <w:proofErr w:type="spellEnd"/>
          </w:p>
        </w:tc>
        <w:tc>
          <w:tcPr>
            <w:tcW w:w="4111" w:type="dxa"/>
          </w:tcPr>
          <w:p w14:paraId="53C3E068" w14:textId="77777777" w:rsidR="00A87509" w:rsidRPr="002F405F" w:rsidRDefault="00A87509" w:rsidP="00A87509">
            <w:pPr>
              <w:spacing w:before="1" w:line="223" w:lineRule="exact"/>
              <w:rPr>
                <w:rFonts w:eastAsia="Calibri" w:cstheme="minorHAnsi"/>
                <w:sz w:val="20"/>
                <w:szCs w:val="22"/>
              </w:rPr>
            </w:pP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Poli</w:t>
            </w:r>
            <w:proofErr w:type="spellEnd"/>
            <w:r w:rsidRPr="002F405F">
              <w:rPr>
                <w:rFonts w:eastAsia="Calibri" w:cstheme="minorHAnsi"/>
                <w:spacing w:val="-1"/>
                <w:sz w:val="20"/>
                <w:szCs w:val="22"/>
              </w:rPr>
              <w:t xml:space="preserve"> </w:t>
            </w:r>
            <w:proofErr w:type="spellStart"/>
            <w:r w:rsidRPr="002F405F">
              <w:rPr>
                <w:rFonts w:eastAsia="Calibri" w:cstheme="minorHAnsi"/>
                <w:sz w:val="20"/>
                <w:szCs w:val="22"/>
              </w:rPr>
              <w:t>urbani</w:t>
            </w:r>
            <w:proofErr w:type="spellEnd"/>
          </w:p>
        </w:tc>
      </w:tr>
    </w:tbl>
    <w:p w14:paraId="2EF84E9B" w14:textId="77777777" w:rsidR="00A87509" w:rsidRPr="002F405F" w:rsidRDefault="00A87509" w:rsidP="00A87509">
      <w:pPr>
        <w:widowControl w:val="0"/>
        <w:autoSpaceDE w:val="0"/>
        <w:autoSpaceDN w:val="0"/>
        <w:rPr>
          <w:rFonts w:asciiTheme="minorHAnsi" w:eastAsia="Calibri" w:hAnsiTheme="minorHAnsi" w:cstheme="minorHAnsi"/>
          <w:b/>
          <w:sz w:val="20"/>
          <w:lang w:eastAsia="en-US"/>
        </w:rPr>
      </w:pPr>
    </w:p>
    <w:p w14:paraId="06EC6368" w14:textId="77777777" w:rsidR="00A87509" w:rsidRPr="002F405F" w:rsidRDefault="00A87509" w:rsidP="00A87509">
      <w:pPr>
        <w:widowControl w:val="0"/>
        <w:autoSpaceDE w:val="0"/>
        <w:autoSpaceDN w:val="0"/>
        <w:rPr>
          <w:rFonts w:asciiTheme="minorHAnsi" w:eastAsia="Calibri" w:hAnsiTheme="minorHAnsi" w:cstheme="minorHAnsi"/>
          <w:b/>
          <w:sz w:val="20"/>
          <w:lang w:eastAsia="en-US"/>
        </w:rPr>
      </w:pPr>
    </w:p>
    <w:p w14:paraId="35AE511E" w14:textId="35044BB2" w:rsidR="00A87509" w:rsidRPr="002F405F" w:rsidRDefault="00A87509" w:rsidP="00A87509">
      <w:pPr>
        <w:widowControl w:val="0"/>
        <w:autoSpaceDE w:val="0"/>
        <w:autoSpaceDN w:val="0"/>
        <w:spacing w:before="4"/>
        <w:rPr>
          <w:rFonts w:asciiTheme="minorHAnsi" w:eastAsia="Calibri" w:hAnsiTheme="minorHAnsi" w:cstheme="minorHAnsi"/>
          <w:b/>
          <w:sz w:val="21"/>
          <w:lang w:eastAsia="en-US"/>
        </w:rPr>
      </w:pPr>
    </w:p>
    <w:p w14:paraId="00D8B4B9" w14:textId="1499D482" w:rsidR="00EE7055" w:rsidRPr="002F405F" w:rsidRDefault="00EE7055" w:rsidP="00A87509">
      <w:pPr>
        <w:widowControl w:val="0"/>
        <w:autoSpaceDE w:val="0"/>
        <w:autoSpaceDN w:val="0"/>
        <w:spacing w:before="4"/>
        <w:rPr>
          <w:rFonts w:asciiTheme="minorHAnsi" w:eastAsia="Calibri" w:hAnsiTheme="minorHAnsi" w:cstheme="minorHAnsi"/>
          <w:b/>
          <w:sz w:val="21"/>
          <w:lang w:eastAsia="en-US"/>
        </w:rPr>
      </w:pPr>
    </w:p>
    <w:p w14:paraId="6C7A34A6" w14:textId="2742BD34" w:rsidR="00EE7055" w:rsidRPr="002F405F" w:rsidRDefault="00EE7055" w:rsidP="00A87509">
      <w:pPr>
        <w:widowControl w:val="0"/>
        <w:autoSpaceDE w:val="0"/>
        <w:autoSpaceDN w:val="0"/>
        <w:spacing w:before="4"/>
        <w:rPr>
          <w:rFonts w:asciiTheme="minorHAnsi" w:eastAsia="Calibri" w:hAnsiTheme="minorHAnsi" w:cstheme="minorHAnsi"/>
          <w:b/>
          <w:sz w:val="21"/>
          <w:lang w:eastAsia="en-US"/>
        </w:rPr>
      </w:pPr>
    </w:p>
    <w:p w14:paraId="46613D8C" w14:textId="1B82EC8B" w:rsidR="00EE7055" w:rsidRPr="002F405F" w:rsidRDefault="00EE7055" w:rsidP="00A87509">
      <w:pPr>
        <w:widowControl w:val="0"/>
        <w:autoSpaceDE w:val="0"/>
        <w:autoSpaceDN w:val="0"/>
        <w:spacing w:before="4"/>
        <w:rPr>
          <w:rFonts w:asciiTheme="minorHAnsi" w:eastAsia="Calibri" w:hAnsiTheme="minorHAnsi" w:cstheme="minorHAnsi"/>
          <w:b/>
          <w:sz w:val="21"/>
          <w:lang w:eastAsia="en-US"/>
        </w:rPr>
      </w:pPr>
    </w:p>
    <w:p w14:paraId="08B94B52" w14:textId="478B2C74" w:rsidR="00EE7055" w:rsidRPr="002F405F" w:rsidRDefault="00EE7055" w:rsidP="00A87509">
      <w:pPr>
        <w:widowControl w:val="0"/>
        <w:autoSpaceDE w:val="0"/>
        <w:autoSpaceDN w:val="0"/>
        <w:spacing w:before="4"/>
        <w:rPr>
          <w:rFonts w:asciiTheme="minorHAnsi" w:eastAsia="Calibri" w:hAnsiTheme="minorHAnsi" w:cstheme="minorHAnsi"/>
          <w:b/>
          <w:sz w:val="21"/>
          <w:lang w:eastAsia="en-US"/>
        </w:rPr>
      </w:pPr>
    </w:p>
    <w:p w14:paraId="413549AA" w14:textId="3457CB56" w:rsidR="00EE7055" w:rsidRPr="002F405F" w:rsidRDefault="00EE7055" w:rsidP="00A87509">
      <w:pPr>
        <w:widowControl w:val="0"/>
        <w:autoSpaceDE w:val="0"/>
        <w:autoSpaceDN w:val="0"/>
        <w:spacing w:before="4"/>
        <w:rPr>
          <w:rFonts w:asciiTheme="minorHAnsi" w:eastAsia="Calibri" w:hAnsiTheme="minorHAnsi" w:cstheme="minorHAnsi"/>
          <w:b/>
          <w:sz w:val="21"/>
          <w:lang w:eastAsia="en-US"/>
        </w:rPr>
      </w:pPr>
    </w:p>
    <w:p w14:paraId="27206E25" w14:textId="222E5B5C" w:rsidR="00EE7055" w:rsidRPr="002F405F" w:rsidRDefault="00EE7055" w:rsidP="00A87509">
      <w:pPr>
        <w:widowControl w:val="0"/>
        <w:autoSpaceDE w:val="0"/>
        <w:autoSpaceDN w:val="0"/>
        <w:spacing w:before="4"/>
        <w:rPr>
          <w:rFonts w:asciiTheme="minorHAnsi" w:eastAsia="Calibri" w:hAnsiTheme="minorHAnsi" w:cstheme="minorHAnsi"/>
          <w:b/>
          <w:sz w:val="21"/>
          <w:lang w:eastAsia="en-US"/>
        </w:rPr>
      </w:pPr>
    </w:p>
    <w:p w14:paraId="67738AB2" w14:textId="569CCA4B" w:rsidR="00EE7055" w:rsidRPr="002F405F" w:rsidRDefault="00EE7055" w:rsidP="00A87509">
      <w:pPr>
        <w:widowControl w:val="0"/>
        <w:autoSpaceDE w:val="0"/>
        <w:autoSpaceDN w:val="0"/>
        <w:spacing w:before="4"/>
        <w:rPr>
          <w:rFonts w:asciiTheme="minorHAnsi" w:eastAsia="Calibri" w:hAnsiTheme="minorHAnsi" w:cstheme="minorHAnsi"/>
          <w:b/>
          <w:sz w:val="21"/>
          <w:lang w:eastAsia="en-US"/>
        </w:rPr>
      </w:pPr>
    </w:p>
    <w:p w14:paraId="58099435" w14:textId="0287A3DA" w:rsidR="00EE7055" w:rsidRPr="002F405F" w:rsidRDefault="00EE7055" w:rsidP="00A87509">
      <w:pPr>
        <w:widowControl w:val="0"/>
        <w:autoSpaceDE w:val="0"/>
        <w:autoSpaceDN w:val="0"/>
        <w:spacing w:before="4"/>
        <w:rPr>
          <w:rFonts w:asciiTheme="minorHAnsi" w:eastAsia="Calibri" w:hAnsiTheme="minorHAnsi" w:cstheme="minorHAnsi"/>
          <w:b/>
          <w:sz w:val="21"/>
          <w:lang w:eastAsia="en-US"/>
        </w:rPr>
      </w:pPr>
    </w:p>
    <w:p w14:paraId="28A59992" w14:textId="7401326E" w:rsidR="00EE7055" w:rsidRPr="002F405F" w:rsidRDefault="00EE7055" w:rsidP="00A87509">
      <w:pPr>
        <w:widowControl w:val="0"/>
        <w:autoSpaceDE w:val="0"/>
        <w:autoSpaceDN w:val="0"/>
        <w:spacing w:before="4"/>
        <w:rPr>
          <w:rFonts w:asciiTheme="minorHAnsi" w:eastAsia="Calibri" w:hAnsiTheme="minorHAnsi" w:cstheme="minorHAnsi"/>
          <w:b/>
          <w:sz w:val="21"/>
          <w:lang w:eastAsia="en-US"/>
        </w:rPr>
      </w:pPr>
    </w:p>
    <w:p w14:paraId="6CF8A63C" w14:textId="1A0E4ACE" w:rsidR="00EE7055" w:rsidRPr="002F405F" w:rsidRDefault="00EE7055" w:rsidP="00A87509">
      <w:pPr>
        <w:widowControl w:val="0"/>
        <w:autoSpaceDE w:val="0"/>
        <w:autoSpaceDN w:val="0"/>
        <w:spacing w:before="4"/>
        <w:rPr>
          <w:rFonts w:asciiTheme="minorHAnsi" w:eastAsia="Calibri" w:hAnsiTheme="minorHAnsi" w:cstheme="minorHAnsi"/>
          <w:b/>
          <w:sz w:val="21"/>
          <w:lang w:eastAsia="en-US"/>
        </w:rPr>
      </w:pPr>
    </w:p>
    <w:p w14:paraId="31586FD1" w14:textId="28C67A7F" w:rsidR="00EE7055" w:rsidRPr="002F405F" w:rsidRDefault="00EE7055" w:rsidP="00A87509">
      <w:pPr>
        <w:widowControl w:val="0"/>
        <w:autoSpaceDE w:val="0"/>
        <w:autoSpaceDN w:val="0"/>
        <w:spacing w:before="4"/>
        <w:rPr>
          <w:rFonts w:asciiTheme="minorHAnsi" w:eastAsia="Calibri" w:hAnsiTheme="minorHAnsi" w:cstheme="minorHAnsi"/>
          <w:b/>
          <w:sz w:val="21"/>
          <w:lang w:eastAsia="en-US"/>
        </w:rPr>
      </w:pPr>
    </w:p>
    <w:p w14:paraId="61561E3F" w14:textId="3FD334FF" w:rsidR="00EE7055" w:rsidRPr="002F405F" w:rsidRDefault="00EE7055" w:rsidP="00A87509">
      <w:pPr>
        <w:widowControl w:val="0"/>
        <w:autoSpaceDE w:val="0"/>
        <w:autoSpaceDN w:val="0"/>
        <w:spacing w:before="4"/>
        <w:rPr>
          <w:rFonts w:asciiTheme="minorHAnsi" w:eastAsia="Calibri" w:hAnsiTheme="minorHAnsi" w:cstheme="minorHAnsi"/>
          <w:b/>
          <w:sz w:val="21"/>
          <w:lang w:eastAsia="en-US"/>
        </w:rPr>
      </w:pPr>
    </w:p>
    <w:p w14:paraId="4A0C8EE4" w14:textId="3451F93F" w:rsidR="00071046" w:rsidRDefault="00071046">
      <w:pPr>
        <w:rPr>
          <w:rFonts w:asciiTheme="minorHAnsi" w:eastAsia="Calibri" w:hAnsiTheme="minorHAnsi" w:cstheme="minorHAnsi"/>
          <w:b/>
          <w:sz w:val="21"/>
          <w:lang w:eastAsia="en-US"/>
        </w:rPr>
      </w:pPr>
      <w:r>
        <w:rPr>
          <w:rFonts w:asciiTheme="minorHAnsi" w:eastAsia="Calibri" w:hAnsiTheme="minorHAnsi" w:cstheme="minorHAnsi"/>
          <w:b/>
          <w:sz w:val="21"/>
          <w:lang w:eastAsia="en-US"/>
        </w:rPr>
        <w:br w:type="page"/>
      </w:r>
    </w:p>
    <w:p w14:paraId="47D3AFD7" w14:textId="77777777" w:rsidR="00EE7055" w:rsidRPr="002F405F" w:rsidRDefault="00EE7055" w:rsidP="00A87509">
      <w:pPr>
        <w:widowControl w:val="0"/>
        <w:autoSpaceDE w:val="0"/>
        <w:autoSpaceDN w:val="0"/>
        <w:spacing w:before="4"/>
        <w:rPr>
          <w:rFonts w:asciiTheme="minorHAnsi" w:eastAsia="Calibri" w:hAnsiTheme="minorHAnsi" w:cstheme="minorHAnsi"/>
          <w:b/>
          <w:sz w:val="21"/>
          <w:lang w:eastAsia="en-US"/>
        </w:rPr>
      </w:pPr>
    </w:p>
    <w:p w14:paraId="7B6AB88C" w14:textId="5ED2A2E8" w:rsidR="00A87509" w:rsidRPr="002F405F" w:rsidRDefault="00A87509" w:rsidP="00A87509">
      <w:pPr>
        <w:widowControl w:val="0"/>
        <w:autoSpaceDE w:val="0"/>
        <w:autoSpaceDN w:val="0"/>
        <w:spacing w:before="52"/>
        <w:ind w:right="884"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2F405F">
        <w:rPr>
          <w:rFonts w:asciiTheme="minorHAnsi" w:eastAsia="Calibri" w:hAnsiTheme="minorHAnsi" w:cstheme="minorHAnsi"/>
          <w:b/>
          <w:szCs w:val="22"/>
          <w:lang w:eastAsia="en-US"/>
        </w:rPr>
        <w:t>Classificazione</w:t>
      </w:r>
      <w:r w:rsidRPr="002F405F">
        <w:rPr>
          <w:rFonts w:asciiTheme="minorHAnsi" w:eastAsia="Calibri" w:hAnsiTheme="minorHAnsi" w:cstheme="minorHAnsi"/>
          <w:b/>
          <w:spacing w:val="-1"/>
          <w:szCs w:val="2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b/>
          <w:szCs w:val="22"/>
          <w:lang w:eastAsia="en-US"/>
        </w:rPr>
        <w:t>Programma di</w:t>
      </w:r>
      <w:r w:rsidRPr="002F405F">
        <w:rPr>
          <w:rFonts w:asciiTheme="minorHAnsi" w:eastAsia="Calibri" w:hAnsiTheme="minorHAnsi" w:cstheme="minorHAnsi"/>
          <w:b/>
          <w:spacing w:val="3"/>
          <w:szCs w:val="2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b/>
          <w:szCs w:val="22"/>
          <w:lang w:eastAsia="en-US"/>
        </w:rPr>
        <w:t>Sviluppo</w:t>
      </w:r>
      <w:r w:rsidRPr="002F405F">
        <w:rPr>
          <w:rFonts w:asciiTheme="minorHAnsi" w:eastAsia="Calibri" w:hAnsiTheme="minorHAnsi" w:cstheme="minorHAnsi"/>
          <w:b/>
          <w:spacing w:val="-3"/>
          <w:szCs w:val="2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b/>
          <w:szCs w:val="22"/>
          <w:lang w:eastAsia="en-US"/>
        </w:rPr>
        <w:t>Rurale</w:t>
      </w:r>
      <w:r w:rsidRPr="002F405F">
        <w:rPr>
          <w:rFonts w:asciiTheme="minorHAnsi" w:eastAsia="Calibri" w:hAnsiTheme="minorHAnsi" w:cstheme="minorHAnsi"/>
          <w:b/>
          <w:spacing w:val="-2"/>
          <w:szCs w:val="2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b/>
          <w:szCs w:val="22"/>
          <w:lang w:eastAsia="en-US"/>
        </w:rPr>
        <w:t>–</w:t>
      </w:r>
      <w:r w:rsidRPr="002F405F">
        <w:rPr>
          <w:rFonts w:asciiTheme="minorHAnsi" w:eastAsia="Calibri" w:hAnsiTheme="minorHAnsi" w:cstheme="minorHAnsi"/>
          <w:b/>
          <w:spacing w:val="-2"/>
          <w:szCs w:val="22"/>
          <w:lang w:eastAsia="en-US"/>
        </w:rPr>
        <w:t xml:space="preserve"> </w:t>
      </w:r>
      <w:r w:rsidRPr="002F405F">
        <w:rPr>
          <w:rFonts w:asciiTheme="minorHAnsi" w:eastAsia="Calibri" w:hAnsiTheme="minorHAnsi" w:cstheme="minorHAnsi"/>
          <w:b/>
          <w:szCs w:val="22"/>
          <w:lang w:eastAsia="en-US"/>
        </w:rPr>
        <w:t>Cartografia</w:t>
      </w:r>
    </w:p>
    <w:p w14:paraId="51C09591" w14:textId="77777777" w:rsidR="00EE7055" w:rsidRPr="002F405F" w:rsidRDefault="00EE7055" w:rsidP="00A87509">
      <w:pPr>
        <w:widowControl w:val="0"/>
        <w:autoSpaceDE w:val="0"/>
        <w:autoSpaceDN w:val="0"/>
        <w:spacing w:before="52"/>
        <w:ind w:right="884"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79408AA9" w14:textId="77777777" w:rsidR="00A87509" w:rsidRPr="002F405F" w:rsidRDefault="00A87509" w:rsidP="00A87509">
      <w:pPr>
        <w:widowControl w:val="0"/>
        <w:autoSpaceDE w:val="0"/>
        <w:autoSpaceDN w:val="0"/>
        <w:spacing w:before="5"/>
        <w:rPr>
          <w:rFonts w:asciiTheme="minorHAnsi" w:eastAsia="Calibri" w:hAnsiTheme="minorHAnsi" w:cstheme="minorHAnsi"/>
          <w:b/>
          <w:sz w:val="10"/>
          <w:lang w:eastAsia="en-US"/>
        </w:rPr>
      </w:pPr>
    </w:p>
    <w:p w14:paraId="3C145C59" w14:textId="00295209" w:rsidR="00A87509" w:rsidRDefault="00A87509" w:rsidP="00EE7055">
      <w:pPr>
        <w:widowControl w:val="0"/>
        <w:autoSpaceDE w:val="0"/>
        <w:autoSpaceDN w:val="0"/>
        <w:jc w:val="center"/>
        <w:rPr>
          <w:rFonts w:asciiTheme="minorHAnsi" w:eastAsia="Calibri" w:hAnsiTheme="minorHAnsi" w:cstheme="minorHAnsi"/>
          <w:sz w:val="20"/>
          <w:lang w:eastAsia="en-US"/>
        </w:rPr>
      </w:pPr>
      <w:r w:rsidRPr="002F405F">
        <w:rPr>
          <w:rFonts w:asciiTheme="minorHAnsi" w:eastAsia="Calibri" w:hAnsiTheme="minorHAnsi" w:cstheme="minorHAnsi"/>
          <w:noProof/>
          <w:sz w:val="20"/>
          <w:lang w:eastAsia="en-US"/>
        </w:rPr>
        <w:drawing>
          <wp:inline distT="0" distB="0" distL="0" distR="0" wp14:anchorId="6A2FEEF9" wp14:editId="4BEFB01B">
            <wp:extent cx="4790053" cy="3968781"/>
            <wp:effectExtent l="0" t="0" r="0" b="0"/>
            <wp:docPr id="66" name="image4.jpeg" descr="Immagine che contiene mapp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0053" cy="3968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CD792" w14:textId="5526CDA3" w:rsidR="006741EC" w:rsidRPr="006741EC" w:rsidRDefault="006741EC" w:rsidP="006741EC">
      <w:pPr>
        <w:rPr>
          <w:rFonts w:asciiTheme="minorHAnsi" w:eastAsia="Calibri" w:hAnsiTheme="minorHAnsi" w:cstheme="minorHAnsi"/>
          <w:sz w:val="20"/>
          <w:lang w:eastAsia="en-US"/>
        </w:rPr>
      </w:pPr>
    </w:p>
    <w:p w14:paraId="4CABC706" w14:textId="74FEFEBA" w:rsidR="006741EC" w:rsidRPr="006741EC" w:rsidRDefault="006741EC" w:rsidP="006741EC">
      <w:pPr>
        <w:rPr>
          <w:rFonts w:asciiTheme="minorHAnsi" w:eastAsia="Calibri" w:hAnsiTheme="minorHAnsi" w:cstheme="minorHAnsi"/>
          <w:sz w:val="20"/>
          <w:lang w:eastAsia="en-US"/>
        </w:rPr>
      </w:pPr>
    </w:p>
    <w:p w14:paraId="757F25B2" w14:textId="29D60EE2" w:rsidR="006741EC" w:rsidRPr="006741EC" w:rsidRDefault="006741EC" w:rsidP="006741EC">
      <w:pPr>
        <w:rPr>
          <w:rFonts w:asciiTheme="minorHAnsi" w:eastAsia="Calibri" w:hAnsiTheme="minorHAnsi" w:cstheme="minorHAnsi"/>
          <w:sz w:val="20"/>
          <w:lang w:eastAsia="en-US"/>
        </w:rPr>
      </w:pPr>
    </w:p>
    <w:p w14:paraId="1405B943" w14:textId="3AA10BEB" w:rsidR="006741EC" w:rsidRPr="006741EC" w:rsidRDefault="006741EC" w:rsidP="006741EC">
      <w:pPr>
        <w:rPr>
          <w:rFonts w:asciiTheme="minorHAnsi" w:eastAsia="Calibri" w:hAnsiTheme="minorHAnsi" w:cstheme="minorHAnsi"/>
          <w:sz w:val="20"/>
          <w:lang w:eastAsia="en-US"/>
        </w:rPr>
      </w:pPr>
    </w:p>
    <w:p w14:paraId="4F530246" w14:textId="3E8B1158" w:rsidR="006741EC" w:rsidRPr="006741EC" w:rsidRDefault="006741EC" w:rsidP="006741EC">
      <w:pPr>
        <w:rPr>
          <w:rFonts w:asciiTheme="minorHAnsi" w:eastAsia="Calibri" w:hAnsiTheme="minorHAnsi" w:cstheme="minorHAnsi"/>
          <w:sz w:val="20"/>
          <w:lang w:eastAsia="en-US"/>
        </w:rPr>
      </w:pPr>
    </w:p>
    <w:p w14:paraId="7825359B" w14:textId="468676F1" w:rsidR="006741EC" w:rsidRPr="006741EC" w:rsidRDefault="006741EC" w:rsidP="006741EC">
      <w:pPr>
        <w:rPr>
          <w:rFonts w:asciiTheme="minorHAnsi" w:eastAsia="Calibri" w:hAnsiTheme="minorHAnsi" w:cstheme="minorHAnsi"/>
          <w:sz w:val="20"/>
          <w:lang w:eastAsia="en-US"/>
        </w:rPr>
      </w:pPr>
    </w:p>
    <w:p w14:paraId="2F8DCA4D" w14:textId="6D96C223" w:rsidR="006741EC" w:rsidRPr="006741EC" w:rsidRDefault="006741EC" w:rsidP="006741EC">
      <w:pPr>
        <w:rPr>
          <w:rFonts w:asciiTheme="minorHAnsi" w:eastAsia="Calibri" w:hAnsiTheme="minorHAnsi" w:cstheme="minorHAnsi"/>
          <w:sz w:val="20"/>
          <w:lang w:eastAsia="en-US"/>
        </w:rPr>
      </w:pPr>
    </w:p>
    <w:p w14:paraId="4BA2B492" w14:textId="3BF6289F" w:rsidR="006741EC" w:rsidRPr="006741EC" w:rsidRDefault="006741EC" w:rsidP="006741EC">
      <w:pPr>
        <w:rPr>
          <w:rFonts w:asciiTheme="minorHAnsi" w:eastAsia="Calibri" w:hAnsiTheme="minorHAnsi" w:cstheme="minorHAnsi"/>
          <w:sz w:val="20"/>
          <w:lang w:eastAsia="en-US"/>
        </w:rPr>
      </w:pPr>
    </w:p>
    <w:p w14:paraId="6D811E98" w14:textId="0D7FAE53" w:rsidR="006741EC" w:rsidRPr="006741EC" w:rsidRDefault="006741EC" w:rsidP="006741EC">
      <w:pPr>
        <w:rPr>
          <w:rFonts w:asciiTheme="minorHAnsi" w:eastAsia="Calibri" w:hAnsiTheme="minorHAnsi" w:cstheme="minorHAnsi"/>
          <w:sz w:val="20"/>
          <w:lang w:eastAsia="en-US"/>
        </w:rPr>
      </w:pPr>
    </w:p>
    <w:p w14:paraId="764F586D" w14:textId="5D00493A" w:rsidR="006741EC" w:rsidRPr="006741EC" w:rsidRDefault="006741EC" w:rsidP="006741EC">
      <w:pPr>
        <w:rPr>
          <w:rFonts w:asciiTheme="minorHAnsi" w:eastAsia="Calibri" w:hAnsiTheme="minorHAnsi" w:cstheme="minorHAnsi"/>
          <w:sz w:val="20"/>
          <w:lang w:eastAsia="en-US"/>
        </w:rPr>
      </w:pPr>
    </w:p>
    <w:p w14:paraId="6F062B2E" w14:textId="5AB3803E" w:rsidR="006741EC" w:rsidRPr="006741EC" w:rsidRDefault="006741EC" w:rsidP="006741EC">
      <w:pPr>
        <w:rPr>
          <w:rFonts w:asciiTheme="minorHAnsi" w:eastAsia="Calibri" w:hAnsiTheme="minorHAnsi" w:cstheme="minorHAnsi"/>
          <w:sz w:val="20"/>
          <w:lang w:eastAsia="en-US"/>
        </w:rPr>
      </w:pPr>
    </w:p>
    <w:p w14:paraId="334BA02B" w14:textId="774C5CB2" w:rsidR="006741EC" w:rsidRPr="006741EC" w:rsidRDefault="006741EC" w:rsidP="006741EC">
      <w:pPr>
        <w:rPr>
          <w:rFonts w:asciiTheme="minorHAnsi" w:eastAsia="Calibri" w:hAnsiTheme="minorHAnsi" w:cstheme="minorHAnsi"/>
          <w:sz w:val="20"/>
          <w:lang w:eastAsia="en-US"/>
        </w:rPr>
      </w:pPr>
    </w:p>
    <w:p w14:paraId="478D1904" w14:textId="0B058E24" w:rsidR="006741EC" w:rsidRPr="006741EC" w:rsidRDefault="006741EC" w:rsidP="006741EC">
      <w:pPr>
        <w:rPr>
          <w:rFonts w:asciiTheme="minorHAnsi" w:eastAsia="Calibri" w:hAnsiTheme="minorHAnsi" w:cstheme="minorHAnsi"/>
          <w:sz w:val="20"/>
          <w:lang w:eastAsia="en-US"/>
        </w:rPr>
      </w:pPr>
    </w:p>
    <w:p w14:paraId="6F2AACD4" w14:textId="5335323B" w:rsidR="006741EC" w:rsidRPr="006741EC" w:rsidRDefault="006741EC" w:rsidP="006741EC">
      <w:pPr>
        <w:rPr>
          <w:rFonts w:asciiTheme="minorHAnsi" w:eastAsia="Calibri" w:hAnsiTheme="minorHAnsi" w:cstheme="minorHAnsi"/>
          <w:sz w:val="20"/>
          <w:lang w:eastAsia="en-US"/>
        </w:rPr>
      </w:pPr>
    </w:p>
    <w:p w14:paraId="3AD4ECF5" w14:textId="15933F95" w:rsidR="006741EC" w:rsidRDefault="006741EC">
      <w:pPr>
        <w:rPr>
          <w:rFonts w:asciiTheme="minorHAnsi" w:eastAsia="Calibri" w:hAnsiTheme="minorHAnsi" w:cstheme="minorHAnsi"/>
          <w:sz w:val="20"/>
          <w:lang w:eastAsia="en-US"/>
        </w:rPr>
      </w:pPr>
      <w:r>
        <w:rPr>
          <w:rFonts w:asciiTheme="minorHAnsi" w:eastAsia="Calibri" w:hAnsiTheme="minorHAnsi" w:cstheme="minorHAnsi"/>
          <w:sz w:val="20"/>
          <w:lang w:eastAsia="en-US"/>
        </w:rPr>
        <w:br w:type="page"/>
      </w:r>
    </w:p>
    <w:p w14:paraId="634B2682" w14:textId="77777777" w:rsidR="007972F0" w:rsidRPr="006741EC" w:rsidRDefault="007972F0" w:rsidP="006741EC">
      <w:pPr>
        <w:rPr>
          <w:rFonts w:asciiTheme="minorHAnsi" w:eastAsia="Calibri" w:hAnsiTheme="minorHAnsi" w:cstheme="minorHAnsi"/>
          <w:sz w:val="20"/>
          <w:lang w:eastAsia="en-US"/>
        </w:rPr>
      </w:pPr>
    </w:p>
    <w:sectPr w:rsidR="007972F0" w:rsidRPr="006741EC" w:rsidSect="00AD707A">
      <w:footerReference w:type="default" r:id="rId12"/>
      <w:headerReference w:type="first" r:id="rId13"/>
      <w:footerReference w:type="first" r:id="rId14"/>
      <w:pgSz w:w="11910" w:h="16840"/>
      <w:pgMar w:top="1580" w:right="1137" w:bottom="280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AE50D0" w14:textId="77777777" w:rsidR="0046121A" w:rsidRDefault="0046121A">
      <w:r>
        <w:separator/>
      </w:r>
    </w:p>
  </w:endnote>
  <w:endnote w:type="continuationSeparator" w:id="0">
    <w:p w14:paraId="4BEC9DC0" w14:textId="77777777" w:rsidR="0046121A" w:rsidRDefault="0046121A">
      <w:r>
        <w:continuationSeparator/>
      </w:r>
    </w:p>
  </w:endnote>
  <w:endnote w:type="continuationNotice" w:id="1">
    <w:p w14:paraId="156A2798" w14:textId="77777777" w:rsidR="0046121A" w:rsidRDefault="004612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TC Avant Garde Std B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panose1 w:val="020B080608060404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C2ADA" w14:textId="77777777" w:rsidR="00EB6C08" w:rsidRDefault="00EB6C08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Pr="00B56C43">
      <w:rPr>
        <w:noProof/>
        <w:lang w:val="it-IT"/>
      </w:rPr>
      <w:t>21</w:t>
    </w:r>
    <w:r>
      <w:fldChar w:fldCharType="end"/>
    </w:r>
  </w:p>
  <w:p w14:paraId="6994B8DF" w14:textId="77777777" w:rsidR="00EB6C08" w:rsidRDefault="00EB6C0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EB6C08" w14:paraId="7FE44127" w14:textId="77777777" w:rsidTr="218ACC4C">
      <w:tc>
        <w:tcPr>
          <w:tcW w:w="3165" w:type="dxa"/>
        </w:tcPr>
        <w:p w14:paraId="5EE01AF5" w14:textId="6BD5A195" w:rsidR="00EB6C08" w:rsidRDefault="00EB6C08" w:rsidP="218ACC4C">
          <w:pPr>
            <w:pStyle w:val="Intestazione"/>
            <w:ind w:left="-115"/>
          </w:pPr>
        </w:p>
      </w:tc>
      <w:tc>
        <w:tcPr>
          <w:tcW w:w="3165" w:type="dxa"/>
        </w:tcPr>
        <w:p w14:paraId="52AE4FF1" w14:textId="7877D2D6" w:rsidR="00EB6C08" w:rsidRDefault="00EB6C08" w:rsidP="218ACC4C">
          <w:pPr>
            <w:pStyle w:val="Intestazione"/>
            <w:jc w:val="center"/>
          </w:pPr>
        </w:p>
      </w:tc>
      <w:tc>
        <w:tcPr>
          <w:tcW w:w="3165" w:type="dxa"/>
        </w:tcPr>
        <w:p w14:paraId="5133AB95" w14:textId="35686010" w:rsidR="00EB6C08" w:rsidRDefault="00EB6C08" w:rsidP="218ACC4C">
          <w:pPr>
            <w:pStyle w:val="Intestazione"/>
            <w:ind w:right="-115"/>
            <w:jc w:val="right"/>
          </w:pPr>
        </w:p>
      </w:tc>
    </w:tr>
  </w:tbl>
  <w:p w14:paraId="06B6ECC5" w14:textId="423A362C" w:rsidR="00EB6C08" w:rsidRDefault="00EB6C0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70B95" w14:textId="77777777" w:rsidR="0046121A" w:rsidRDefault="0046121A">
      <w:r>
        <w:separator/>
      </w:r>
    </w:p>
  </w:footnote>
  <w:footnote w:type="continuationSeparator" w:id="0">
    <w:p w14:paraId="4D289972" w14:textId="77777777" w:rsidR="0046121A" w:rsidRDefault="0046121A">
      <w:r>
        <w:continuationSeparator/>
      </w:r>
    </w:p>
  </w:footnote>
  <w:footnote w:type="continuationNotice" w:id="1">
    <w:p w14:paraId="1D7BC9CF" w14:textId="77777777" w:rsidR="0046121A" w:rsidRDefault="004612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EB6C08" w14:paraId="3E75A320" w14:textId="77777777" w:rsidTr="218ACC4C">
      <w:tc>
        <w:tcPr>
          <w:tcW w:w="3165" w:type="dxa"/>
        </w:tcPr>
        <w:p w14:paraId="42DAFD44" w14:textId="4B1BA86F" w:rsidR="00EB6C08" w:rsidRDefault="00EB6C08" w:rsidP="218ACC4C">
          <w:pPr>
            <w:pStyle w:val="Intestazione"/>
            <w:ind w:left="-115"/>
          </w:pPr>
        </w:p>
      </w:tc>
      <w:tc>
        <w:tcPr>
          <w:tcW w:w="3165" w:type="dxa"/>
        </w:tcPr>
        <w:p w14:paraId="73B8B670" w14:textId="4E878283" w:rsidR="00EB6C08" w:rsidRDefault="00EB6C08" w:rsidP="218ACC4C">
          <w:pPr>
            <w:pStyle w:val="Intestazione"/>
            <w:jc w:val="center"/>
          </w:pPr>
        </w:p>
      </w:tc>
      <w:tc>
        <w:tcPr>
          <w:tcW w:w="3165" w:type="dxa"/>
        </w:tcPr>
        <w:p w14:paraId="65675AA2" w14:textId="09C2FE2D" w:rsidR="00EB6C08" w:rsidRDefault="00EB6C08" w:rsidP="218ACC4C">
          <w:pPr>
            <w:pStyle w:val="Intestazione"/>
            <w:ind w:right="-115"/>
            <w:jc w:val="right"/>
          </w:pPr>
        </w:p>
      </w:tc>
    </w:tr>
  </w:tbl>
  <w:p w14:paraId="7648A2E8" w14:textId="370A8696" w:rsidR="00EB6C08" w:rsidRDefault="00EB6C0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multilevel"/>
    <w:tmpl w:val="00000003"/>
    <w:name w:val="WW8Num8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cs="Tahoma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4"/>
    <w:multiLevelType w:val="singleLevel"/>
    <w:tmpl w:val="00000004"/>
    <w:name w:val="WW8Num9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Cs w:val="24"/>
      </w:rPr>
    </w:lvl>
  </w:abstractNum>
  <w:abstractNum w:abstractNumId="3" w15:restartNumberingAfterBreak="0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ahoma"/>
        <w:b w:val="0"/>
        <w:i w:val="0"/>
        <w:szCs w:val="24"/>
      </w:rPr>
    </w:lvl>
  </w:abstractNum>
  <w:abstractNum w:abstractNumId="4" w15:restartNumberingAfterBreak="0">
    <w:nsid w:val="00000006"/>
    <w:multiLevelType w:val="singleLevel"/>
    <w:tmpl w:val="00000006"/>
    <w:name w:val="WW8Num2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ymbol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2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8"/>
    <w:multiLevelType w:val="multilevel"/>
    <w:tmpl w:val="00000008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sz w:val="29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9"/>
    <w:multiLevelType w:val="singleLevel"/>
    <w:tmpl w:val="00000009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Cs w:val="24"/>
      </w:rPr>
    </w:lvl>
  </w:abstractNum>
  <w:abstractNum w:abstractNumId="8" w15:restartNumberingAfterBreak="0">
    <w:nsid w:val="0000000A"/>
    <w:multiLevelType w:val="singleLevel"/>
    <w:tmpl w:val="0000000A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9" w15:restartNumberingAfterBreak="0">
    <w:nsid w:val="0000000B"/>
    <w:multiLevelType w:val="singleLevel"/>
    <w:tmpl w:val="0000000B"/>
    <w:name w:val="WW8Num4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</w:rPr>
    </w:lvl>
  </w:abstractNum>
  <w:abstractNum w:abstractNumId="10" w15:restartNumberingAfterBreak="0">
    <w:nsid w:val="0000000C"/>
    <w:multiLevelType w:val="singleLevel"/>
    <w:tmpl w:val="0000000C"/>
    <w:name w:val="WW8Num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Cs w:val="24"/>
        <w:shd w:val="clear" w:color="auto" w:fill="FFFF00"/>
      </w:rPr>
    </w:lvl>
  </w:abstractNum>
  <w:abstractNum w:abstractNumId="11" w15:restartNumberingAfterBreak="0">
    <w:nsid w:val="0000000D"/>
    <w:multiLevelType w:val="singleLevel"/>
    <w:tmpl w:val="0000000D"/>
    <w:name w:val="WW8Num4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2" w15:restartNumberingAfterBreak="0">
    <w:nsid w:val="0000000E"/>
    <w:multiLevelType w:val="singleLevel"/>
    <w:tmpl w:val="0000000E"/>
    <w:name w:val="WW8Num4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13" w15:restartNumberingAfterBreak="0">
    <w:nsid w:val="0000000F"/>
    <w:multiLevelType w:val="multilevel"/>
    <w:tmpl w:val="0000000F"/>
    <w:name w:val="WW8Num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4" w15:restartNumberingAfterBreak="0">
    <w:nsid w:val="00000010"/>
    <w:multiLevelType w:val="multilevel"/>
    <w:tmpl w:val="00000010"/>
    <w:name w:val="WW8Num53"/>
    <w:lvl w:ilvl="0">
      <w:start w:val="1"/>
      <w:numFmt w:val="bullet"/>
      <w:lvlText w:val="−"/>
      <w:lvlJc w:val="left"/>
      <w:pPr>
        <w:tabs>
          <w:tab w:val="num" w:pos="1494"/>
        </w:tabs>
        <w:ind w:left="1494" w:hanging="360"/>
      </w:pPr>
      <w:rPr>
        <w:rFonts w:ascii="Arial Narrow" w:hAnsi="Arial Narrow" w:cs="Symbol"/>
      </w:rPr>
    </w:lvl>
    <w:lvl w:ilvl="1">
      <w:start w:val="1"/>
      <w:numFmt w:val="decimal"/>
      <w:lvlText w:val="%2."/>
      <w:lvlJc w:val="left"/>
      <w:pPr>
        <w:tabs>
          <w:tab w:val="num" w:pos="1864"/>
        </w:tabs>
        <w:ind w:left="186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84"/>
        </w:tabs>
        <w:ind w:left="258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304"/>
        </w:tabs>
        <w:ind w:left="330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024"/>
        </w:tabs>
        <w:ind w:left="402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44"/>
        </w:tabs>
        <w:ind w:left="474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464"/>
        </w:tabs>
        <w:ind w:left="546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cs="Wingdings"/>
      </w:rPr>
    </w:lvl>
  </w:abstractNum>
  <w:abstractNum w:abstractNumId="15" w15:restartNumberingAfterBreak="0">
    <w:nsid w:val="00000011"/>
    <w:multiLevelType w:val="multilevel"/>
    <w:tmpl w:val="00000011"/>
    <w:name w:val="WW8Num54"/>
    <w:lvl w:ilvl="0">
      <w:start w:val="1"/>
      <w:numFmt w:val="bullet"/>
      <w:lvlText w:val="−"/>
      <w:lvlJc w:val="left"/>
      <w:pPr>
        <w:tabs>
          <w:tab w:val="num" w:pos="1430"/>
        </w:tabs>
        <w:ind w:left="1430" w:hanging="360"/>
      </w:pPr>
      <w:rPr>
        <w:rFonts w:ascii="Arial Narrow" w:hAnsi="Arial Narrow" w:cs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</w:rPr>
    </w:lvl>
  </w:abstractNum>
  <w:abstractNum w:abstractNumId="16" w15:restartNumberingAfterBreak="0">
    <w:nsid w:val="00000013"/>
    <w:multiLevelType w:val="singleLevel"/>
    <w:tmpl w:val="00000013"/>
    <w:name w:val="WW8Num56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cs="Wingdings"/>
        <w:szCs w:val="24"/>
      </w:rPr>
    </w:lvl>
  </w:abstractNum>
  <w:abstractNum w:abstractNumId="17" w15:restartNumberingAfterBreak="0">
    <w:nsid w:val="00000014"/>
    <w:multiLevelType w:val="singleLevel"/>
    <w:tmpl w:val="00000014"/>
    <w:name w:val="WW8Num5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</w:abstractNum>
  <w:abstractNum w:abstractNumId="18" w15:restartNumberingAfterBreak="0">
    <w:nsid w:val="00000015"/>
    <w:multiLevelType w:val="singleLevel"/>
    <w:tmpl w:val="00000015"/>
    <w:name w:val="WW8Num58"/>
    <w:lvl w:ilvl="0">
      <w:start w:val="1"/>
      <w:numFmt w:val="bullet"/>
      <w:lvlText w:val=""/>
      <w:lvlJc w:val="left"/>
      <w:pPr>
        <w:tabs>
          <w:tab w:val="num" w:pos="0"/>
        </w:tabs>
        <w:ind w:left="774" w:hanging="360"/>
      </w:pPr>
      <w:rPr>
        <w:rFonts w:ascii="Symbol" w:hAnsi="Symbol" w:cs="Symbol" w:hint="default"/>
      </w:rPr>
    </w:lvl>
  </w:abstractNum>
  <w:abstractNum w:abstractNumId="19" w15:restartNumberingAfterBreak="0">
    <w:nsid w:val="00000016"/>
    <w:multiLevelType w:val="multilevel"/>
    <w:tmpl w:val="00000016"/>
    <w:name w:val="WW8Num59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7"/>
    <w:multiLevelType w:val="singleLevel"/>
    <w:tmpl w:val="00000017"/>
    <w:name w:val="WW8Num60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Arial Narrow" w:hAnsi="Arial Narrow" w:cs="Symbol"/>
        <w:szCs w:val="24"/>
      </w:rPr>
    </w:lvl>
  </w:abstractNum>
  <w:abstractNum w:abstractNumId="21" w15:restartNumberingAfterBreak="0">
    <w:nsid w:val="00000018"/>
    <w:multiLevelType w:val="multilevel"/>
    <w:tmpl w:val="00000018"/>
    <w:name w:val="WW8Num62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  <w:szCs w:val="24"/>
        <w:lang w:val="it-IT" w:eastAsia="it-IT" w:bidi="ar-S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0000019"/>
    <w:multiLevelType w:val="singleLevel"/>
    <w:tmpl w:val="00000019"/>
    <w:name w:val="WW8Num6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ahoma"/>
        <w:szCs w:val="24"/>
      </w:rPr>
    </w:lvl>
  </w:abstractNum>
  <w:abstractNum w:abstractNumId="23" w15:restartNumberingAfterBreak="0">
    <w:nsid w:val="0000001A"/>
    <w:multiLevelType w:val="singleLevel"/>
    <w:tmpl w:val="0000001A"/>
    <w:name w:val="WW8Num66"/>
    <w:lvl w:ilvl="0">
      <w:start w:val="1"/>
      <w:numFmt w:val="bullet"/>
      <w:lvlText w:val="−"/>
      <w:lvlJc w:val="left"/>
      <w:pPr>
        <w:tabs>
          <w:tab w:val="num" w:pos="0"/>
        </w:tabs>
        <w:ind w:left="1080" w:hanging="360"/>
      </w:pPr>
      <w:rPr>
        <w:rFonts w:ascii="Arial Narrow" w:hAnsi="Arial Narrow" w:cs="Arial Narrow"/>
        <w:b w:val="0"/>
        <w:bCs w:val="0"/>
        <w:i w:val="0"/>
        <w:iCs w:val="0"/>
        <w:sz w:val="22"/>
        <w:szCs w:val="16"/>
      </w:rPr>
    </w:lvl>
  </w:abstractNum>
  <w:abstractNum w:abstractNumId="24" w15:restartNumberingAfterBreak="0">
    <w:nsid w:val="0000001B"/>
    <w:multiLevelType w:val="singleLevel"/>
    <w:tmpl w:val="0000001B"/>
    <w:name w:val="WW8Num67"/>
    <w:lvl w:ilvl="0">
      <w:start w:val="1"/>
      <w:numFmt w:val="lowerLetter"/>
      <w:lvlText w:val="%1)"/>
      <w:lvlJc w:val="left"/>
      <w:pPr>
        <w:tabs>
          <w:tab w:val="num" w:pos="0"/>
        </w:tabs>
        <w:ind w:left="774" w:hanging="360"/>
      </w:pPr>
      <w:rPr>
        <w:rFonts w:ascii="Times New Roman" w:eastAsia="Times New Roman" w:hAnsi="Times New Roman" w:cs="Times New Roman"/>
      </w:rPr>
    </w:lvl>
  </w:abstractNum>
  <w:abstractNum w:abstractNumId="25" w15:restartNumberingAfterBreak="0">
    <w:nsid w:val="0000001C"/>
    <w:multiLevelType w:val="singleLevel"/>
    <w:tmpl w:val="0000001C"/>
    <w:name w:val="WW8Num68"/>
    <w:lvl w:ilvl="0">
      <w:start w:val="1"/>
      <w:numFmt w:val="upperLetter"/>
      <w:lvlText w:val="%1)"/>
      <w:lvlJc w:val="left"/>
      <w:pPr>
        <w:tabs>
          <w:tab w:val="num" w:pos="0"/>
        </w:tabs>
        <w:ind w:left="644" w:hanging="360"/>
      </w:pPr>
      <w:rPr>
        <w:rFonts w:ascii="Symbol" w:hAnsi="Symbol" w:cs="Symbol"/>
      </w:rPr>
    </w:lvl>
  </w:abstractNum>
  <w:abstractNum w:abstractNumId="26" w15:restartNumberingAfterBreak="0">
    <w:nsid w:val="0000001D"/>
    <w:multiLevelType w:val="singleLevel"/>
    <w:tmpl w:val="0000001D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27" w15:restartNumberingAfterBreak="0">
    <w:nsid w:val="0000001E"/>
    <w:multiLevelType w:val="multilevel"/>
    <w:tmpl w:val="0000001E"/>
    <w:name w:val="WW8Num70"/>
    <w:lvl w:ilvl="0">
      <w:start w:val="1"/>
      <w:numFmt w:val="bullet"/>
      <w:lvlText w:val=""/>
      <w:lvlJc w:val="left"/>
      <w:pPr>
        <w:tabs>
          <w:tab w:val="num" w:pos="0"/>
        </w:tabs>
        <w:ind w:left="774" w:hanging="360"/>
      </w:pPr>
      <w:rPr>
        <w:rFonts w:ascii="Symbol" w:hAnsi="Symbol" w:cs="Symbol" w:hint="default"/>
      </w:rPr>
    </w:lvl>
    <w:lvl w:ilvl="1">
      <w:start w:val="1"/>
      <w:numFmt w:val="bullet"/>
      <w:lvlText w:val="−"/>
      <w:lvlJc w:val="left"/>
      <w:pPr>
        <w:tabs>
          <w:tab w:val="num" w:pos="0"/>
        </w:tabs>
        <w:ind w:left="1494" w:hanging="360"/>
      </w:pPr>
      <w:rPr>
        <w:rFonts w:ascii="Arial Narrow" w:hAnsi="Arial Narrow" w:cs="Arial Narrow" w:hint="default"/>
        <w:szCs w:val="24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4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0000001F"/>
    <w:multiLevelType w:val="singleLevel"/>
    <w:tmpl w:val="0000001F"/>
    <w:name w:val="WW8Num7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29" w15:restartNumberingAfterBreak="0">
    <w:nsid w:val="00000020"/>
    <w:multiLevelType w:val="multilevel"/>
    <w:tmpl w:val="30688DAC"/>
    <w:name w:val="WW8Num7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ahoma"/>
        <w:b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1"/>
    <w:multiLevelType w:val="multilevel"/>
    <w:tmpl w:val="00000021"/>
    <w:name w:val="WW8Num74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22"/>
    <w:multiLevelType w:val="singleLevel"/>
    <w:tmpl w:val="00000022"/>
    <w:name w:val="WW8Num7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2" w15:restartNumberingAfterBreak="0">
    <w:nsid w:val="00000023"/>
    <w:multiLevelType w:val="singleLevel"/>
    <w:tmpl w:val="00000023"/>
    <w:name w:val="WW8Num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33" w15:restartNumberingAfterBreak="0">
    <w:nsid w:val="00000024"/>
    <w:multiLevelType w:val="singleLevel"/>
    <w:tmpl w:val="00000024"/>
    <w:name w:val="WW8Num7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4" w15:restartNumberingAfterBreak="0">
    <w:nsid w:val="00000025"/>
    <w:multiLevelType w:val="singleLevel"/>
    <w:tmpl w:val="00000025"/>
    <w:name w:val="WW8Num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5" w15:restartNumberingAfterBreak="0">
    <w:nsid w:val="00000026"/>
    <w:multiLevelType w:val="singleLevel"/>
    <w:tmpl w:val="00000026"/>
    <w:name w:val="WW8Num7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36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D8C610B"/>
    <w:multiLevelType w:val="hybridMultilevel"/>
    <w:tmpl w:val="FFFFFFFF"/>
    <w:lvl w:ilvl="0" w:tplc="5D0E4716">
      <w:start w:val="1"/>
      <w:numFmt w:val="decimal"/>
      <w:lvlText w:val="%1."/>
      <w:lvlJc w:val="left"/>
      <w:pPr>
        <w:ind w:left="720" w:hanging="360"/>
      </w:pPr>
    </w:lvl>
    <w:lvl w:ilvl="1" w:tplc="A1DAD5AE">
      <w:start w:val="1"/>
      <w:numFmt w:val="lowerLetter"/>
      <w:lvlText w:val="%2."/>
      <w:lvlJc w:val="left"/>
      <w:pPr>
        <w:ind w:left="1440" w:hanging="360"/>
      </w:pPr>
    </w:lvl>
    <w:lvl w:ilvl="2" w:tplc="089A49A0">
      <w:start w:val="1"/>
      <w:numFmt w:val="lowerRoman"/>
      <w:lvlText w:val="%3."/>
      <w:lvlJc w:val="right"/>
      <w:pPr>
        <w:ind w:left="2160" w:hanging="180"/>
      </w:pPr>
    </w:lvl>
    <w:lvl w:ilvl="3" w:tplc="D570C626">
      <w:start w:val="1"/>
      <w:numFmt w:val="decimal"/>
      <w:lvlText w:val="%4."/>
      <w:lvlJc w:val="left"/>
      <w:pPr>
        <w:ind w:left="2880" w:hanging="360"/>
      </w:pPr>
    </w:lvl>
    <w:lvl w:ilvl="4" w:tplc="2EA02976">
      <w:start w:val="1"/>
      <w:numFmt w:val="lowerLetter"/>
      <w:lvlText w:val="%5."/>
      <w:lvlJc w:val="left"/>
      <w:pPr>
        <w:ind w:left="3600" w:hanging="360"/>
      </w:pPr>
    </w:lvl>
    <w:lvl w:ilvl="5" w:tplc="F5E29852">
      <w:start w:val="1"/>
      <w:numFmt w:val="lowerRoman"/>
      <w:lvlText w:val="%6."/>
      <w:lvlJc w:val="right"/>
      <w:pPr>
        <w:ind w:left="4320" w:hanging="180"/>
      </w:pPr>
    </w:lvl>
    <w:lvl w:ilvl="6" w:tplc="288E2828">
      <w:start w:val="1"/>
      <w:numFmt w:val="decimal"/>
      <w:lvlText w:val="%7."/>
      <w:lvlJc w:val="left"/>
      <w:pPr>
        <w:ind w:left="5040" w:hanging="360"/>
      </w:pPr>
    </w:lvl>
    <w:lvl w:ilvl="7" w:tplc="E3ACE80E">
      <w:start w:val="1"/>
      <w:numFmt w:val="lowerLetter"/>
      <w:lvlText w:val="%8."/>
      <w:lvlJc w:val="left"/>
      <w:pPr>
        <w:ind w:left="5760" w:hanging="360"/>
      </w:pPr>
    </w:lvl>
    <w:lvl w:ilvl="8" w:tplc="F2CC01F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151A2E2B"/>
    <w:multiLevelType w:val="hybridMultilevel"/>
    <w:tmpl w:val="0AC2388E"/>
    <w:lvl w:ilvl="0" w:tplc="1CCE6104">
      <w:numFmt w:val="bullet"/>
      <w:lvlText w:val="-"/>
      <w:lvlJc w:val="left"/>
      <w:pPr>
        <w:ind w:left="466" w:hanging="360"/>
      </w:pPr>
      <w:rPr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A975752"/>
    <w:multiLevelType w:val="hybridMultilevel"/>
    <w:tmpl w:val="FFFFFFFF"/>
    <w:lvl w:ilvl="0" w:tplc="6F86FB5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7BE65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2E54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0AD9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D2BB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B696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9496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DC32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7C0A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C1D3BA8"/>
    <w:multiLevelType w:val="hybridMultilevel"/>
    <w:tmpl w:val="5F28F142"/>
    <w:lvl w:ilvl="0" w:tplc="0C9C4070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D3E19D6"/>
    <w:multiLevelType w:val="hybridMultilevel"/>
    <w:tmpl w:val="FFFFFFFF"/>
    <w:lvl w:ilvl="0" w:tplc="9BCEB41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6A605684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868645AC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2F64A2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AFE0A7E0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BD285A14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91C330E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BC6B872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63C4DD70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1D4F1BE7"/>
    <w:multiLevelType w:val="hybridMultilevel"/>
    <w:tmpl w:val="FFFFFFFF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DD7077D"/>
    <w:multiLevelType w:val="hybridMultilevel"/>
    <w:tmpl w:val="FEE4155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1056B3C"/>
    <w:multiLevelType w:val="hybridMultilevel"/>
    <w:tmpl w:val="5B3CA93A"/>
    <w:lvl w:ilvl="0" w:tplc="1CCE6104">
      <w:numFmt w:val="bullet"/>
      <w:lvlText w:val="-"/>
      <w:lvlJc w:val="left"/>
      <w:pPr>
        <w:ind w:left="466" w:hanging="360"/>
      </w:pPr>
      <w:rPr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5D514BE"/>
    <w:multiLevelType w:val="hybridMultilevel"/>
    <w:tmpl w:val="FFFFFFFF"/>
    <w:lvl w:ilvl="0" w:tplc="FC087E16">
      <w:start w:val="1"/>
      <w:numFmt w:val="bullet"/>
      <w:lvlText w:val="▫"/>
      <w:lvlJc w:val="left"/>
      <w:pPr>
        <w:ind w:left="1428" w:hanging="360"/>
      </w:pPr>
      <w:rPr>
        <w:rFonts w:ascii="Courier New" w:hAnsi="Courier New" w:hint="default"/>
      </w:rPr>
    </w:lvl>
    <w:lvl w:ilvl="1" w:tplc="ACB66E0A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EE605BF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CD64F3D4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BACCB82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D6F05C98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5BE8700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B3B25780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4BEE67B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2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B4A4B5E"/>
    <w:multiLevelType w:val="hybridMultilevel"/>
    <w:tmpl w:val="299A83BC"/>
    <w:lvl w:ilvl="0" w:tplc="1CCE6104">
      <w:numFmt w:val="bullet"/>
      <w:lvlText w:val="-"/>
      <w:lvlJc w:val="left"/>
      <w:pPr>
        <w:ind w:left="466" w:hanging="360"/>
      </w:pPr>
      <w:rPr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BE20580"/>
    <w:multiLevelType w:val="hybridMultilevel"/>
    <w:tmpl w:val="FC607166"/>
    <w:lvl w:ilvl="0" w:tplc="0EDC67D6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7" w15:restartNumberingAfterBreak="0">
    <w:nsid w:val="42491DC7"/>
    <w:multiLevelType w:val="hybridMultilevel"/>
    <w:tmpl w:val="8CDEADAA"/>
    <w:lvl w:ilvl="0" w:tplc="BD0E7422">
      <w:start w:val="1"/>
      <w:numFmt w:val="upperLetter"/>
      <w:pStyle w:val="Titolo1"/>
      <w:lvlText w:val="%1."/>
      <w:lvlJc w:val="left"/>
      <w:pPr>
        <w:ind w:left="720" w:hanging="360"/>
      </w:pPr>
    </w:lvl>
    <w:lvl w:ilvl="1" w:tplc="06E030C2">
      <w:start w:val="1"/>
      <w:numFmt w:val="lowerLetter"/>
      <w:lvlText w:val="%2."/>
      <w:lvlJc w:val="left"/>
      <w:pPr>
        <w:ind w:left="1440" w:hanging="360"/>
      </w:pPr>
    </w:lvl>
    <w:lvl w:ilvl="2" w:tplc="EAB25872">
      <w:start w:val="1"/>
      <w:numFmt w:val="lowerRoman"/>
      <w:lvlText w:val="%3."/>
      <w:lvlJc w:val="right"/>
      <w:pPr>
        <w:ind w:left="2160" w:hanging="180"/>
      </w:pPr>
    </w:lvl>
    <w:lvl w:ilvl="3" w:tplc="7D188E8C">
      <w:start w:val="1"/>
      <w:numFmt w:val="decimal"/>
      <w:lvlText w:val="%4."/>
      <w:lvlJc w:val="left"/>
      <w:pPr>
        <w:ind w:left="2880" w:hanging="360"/>
      </w:pPr>
    </w:lvl>
    <w:lvl w:ilvl="4" w:tplc="F32C85CC">
      <w:start w:val="1"/>
      <w:numFmt w:val="lowerLetter"/>
      <w:lvlText w:val="%5."/>
      <w:lvlJc w:val="left"/>
      <w:pPr>
        <w:ind w:left="3600" w:hanging="360"/>
      </w:pPr>
    </w:lvl>
    <w:lvl w:ilvl="5" w:tplc="5FC6AF24">
      <w:start w:val="1"/>
      <w:numFmt w:val="lowerRoman"/>
      <w:lvlText w:val="%6."/>
      <w:lvlJc w:val="right"/>
      <w:pPr>
        <w:ind w:left="4320" w:hanging="180"/>
      </w:pPr>
    </w:lvl>
    <w:lvl w:ilvl="6" w:tplc="682CEDAA">
      <w:start w:val="1"/>
      <w:numFmt w:val="decimal"/>
      <w:lvlText w:val="%7."/>
      <w:lvlJc w:val="left"/>
      <w:pPr>
        <w:ind w:left="5040" w:hanging="360"/>
      </w:pPr>
    </w:lvl>
    <w:lvl w:ilvl="7" w:tplc="2EDAAD3C">
      <w:start w:val="1"/>
      <w:numFmt w:val="lowerLetter"/>
      <w:lvlText w:val="%8."/>
      <w:lvlJc w:val="left"/>
      <w:pPr>
        <w:ind w:left="5760" w:hanging="360"/>
      </w:pPr>
    </w:lvl>
    <w:lvl w:ilvl="8" w:tplc="467EBD4A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5F47298"/>
    <w:multiLevelType w:val="hybridMultilevel"/>
    <w:tmpl w:val="106C54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BD56F03"/>
    <w:multiLevelType w:val="hybridMultilevel"/>
    <w:tmpl w:val="FFFFFFFF"/>
    <w:lvl w:ilvl="0" w:tplc="39BAE40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DA48B80C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4AF6151E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A7F4B5C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71ACDB8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91F623FE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232445E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5B8A280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B5ECBA5E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4E64252C"/>
    <w:multiLevelType w:val="hybridMultilevel"/>
    <w:tmpl w:val="7F2C294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3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4" w15:restartNumberingAfterBreak="0">
    <w:nsid w:val="57923B0E"/>
    <w:multiLevelType w:val="hybridMultilevel"/>
    <w:tmpl w:val="0156AD6C"/>
    <w:lvl w:ilvl="0" w:tplc="BB4851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584E01C6"/>
    <w:multiLevelType w:val="hybridMultilevel"/>
    <w:tmpl w:val="FFFFFFFF"/>
    <w:lvl w:ilvl="0" w:tplc="6A14F88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1046440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61D0EE9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9EA0108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D486DC0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E880290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11C468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3547F9E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6C1A8134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6" w15:restartNumberingAfterBreak="0">
    <w:nsid w:val="5B453C44"/>
    <w:multiLevelType w:val="hybridMultilevel"/>
    <w:tmpl w:val="599C4D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CE62FA7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1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A410781"/>
    <w:multiLevelType w:val="hybridMultilevel"/>
    <w:tmpl w:val="7F623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6E2438BE"/>
    <w:multiLevelType w:val="hybridMultilevel"/>
    <w:tmpl w:val="FFFFFFFF"/>
    <w:lvl w:ilvl="0" w:tplc="0A28F0B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D1CF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322D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16B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2E3C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6809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2AC7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BAC5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069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6" w15:restartNumberingAfterBreak="0">
    <w:nsid w:val="71050DE9"/>
    <w:multiLevelType w:val="hybridMultilevel"/>
    <w:tmpl w:val="9EAA476E"/>
    <w:lvl w:ilvl="0" w:tplc="23168D9E">
      <w:start w:val="1"/>
      <w:numFmt w:val="bullet"/>
      <w:lvlText w:val="-"/>
      <w:lvlJc w:val="left"/>
      <w:pPr>
        <w:ind w:left="1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77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8" w15:restartNumberingAfterBreak="0">
    <w:nsid w:val="7F2B57F3"/>
    <w:multiLevelType w:val="hybridMultilevel"/>
    <w:tmpl w:val="8B7CA598"/>
    <w:lvl w:ilvl="0" w:tplc="5F4AF04E">
      <w:start w:val="1"/>
      <w:numFmt w:val="decimal"/>
      <w:lvlText w:val="%1)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it-IT" w:eastAsia="en-US" w:bidi="ar-SA"/>
      </w:rPr>
    </w:lvl>
    <w:lvl w:ilvl="1" w:tplc="75D4C11A">
      <w:start w:val="1"/>
      <w:numFmt w:val="upperLetter"/>
      <w:lvlText w:val="%2)"/>
      <w:lvlJc w:val="left"/>
      <w:pPr>
        <w:ind w:left="472" w:hanging="360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it-IT" w:eastAsia="en-US" w:bidi="ar-SA"/>
      </w:rPr>
    </w:lvl>
    <w:lvl w:ilvl="2" w:tplc="B7C493AA">
      <w:numFmt w:val="bullet"/>
      <w:lvlText w:val="•"/>
      <w:lvlJc w:val="left"/>
      <w:pPr>
        <w:ind w:left="2381" w:hanging="360"/>
      </w:pPr>
      <w:rPr>
        <w:rFonts w:hint="default"/>
        <w:lang w:val="it-IT" w:eastAsia="en-US" w:bidi="ar-SA"/>
      </w:rPr>
    </w:lvl>
    <w:lvl w:ilvl="3" w:tplc="4AA636BE">
      <w:numFmt w:val="bullet"/>
      <w:lvlText w:val="•"/>
      <w:lvlJc w:val="left"/>
      <w:pPr>
        <w:ind w:left="3331" w:hanging="360"/>
      </w:pPr>
      <w:rPr>
        <w:rFonts w:hint="default"/>
        <w:lang w:val="it-IT" w:eastAsia="en-US" w:bidi="ar-SA"/>
      </w:rPr>
    </w:lvl>
    <w:lvl w:ilvl="4" w:tplc="709C9B00">
      <w:numFmt w:val="bullet"/>
      <w:lvlText w:val="•"/>
      <w:lvlJc w:val="left"/>
      <w:pPr>
        <w:ind w:left="4282" w:hanging="360"/>
      </w:pPr>
      <w:rPr>
        <w:rFonts w:hint="default"/>
        <w:lang w:val="it-IT" w:eastAsia="en-US" w:bidi="ar-SA"/>
      </w:rPr>
    </w:lvl>
    <w:lvl w:ilvl="5" w:tplc="C8060978">
      <w:numFmt w:val="bullet"/>
      <w:lvlText w:val="•"/>
      <w:lvlJc w:val="left"/>
      <w:pPr>
        <w:ind w:left="5233" w:hanging="360"/>
      </w:pPr>
      <w:rPr>
        <w:rFonts w:hint="default"/>
        <w:lang w:val="it-IT" w:eastAsia="en-US" w:bidi="ar-SA"/>
      </w:rPr>
    </w:lvl>
    <w:lvl w:ilvl="6" w:tplc="A150E8E6">
      <w:numFmt w:val="bullet"/>
      <w:lvlText w:val="•"/>
      <w:lvlJc w:val="left"/>
      <w:pPr>
        <w:ind w:left="6183" w:hanging="360"/>
      </w:pPr>
      <w:rPr>
        <w:rFonts w:hint="default"/>
        <w:lang w:val="it-IT" w:eastAsia="en-US" w:bidi="ar-SA"/>
      </w:rPr>
    </w:lvl>
    <w:lvl w:ilvl="7" w:tplc="4E6CF01C">
      <w:numFmt w:val="bullet"/>
      <w:lvlText w:val="•"/>
      <w:lvlJc w:val="left"/>
      <w:pPr>
        <w:ind w:left="7134" w:hanging="360"/>
      </w:pPr>
      <w:rPr>
        <w:rFonts w:hint="default"/>
        <w:lang w:val="it-IT" w:eastAsia="en-US" w:bidi="ar-SA"/>
      </w:rPr>
    </w:lvl>
    <w:lvl w:ilvl="8" w:tplc="0E8ED52C">
      <w:numFmt w:val="bullet"/>
      <w:lvlText w:val="•"/>
      <w:lvlJc w:val="left"/>
      <w:pPr>
        <w:ind w:left="8085" w:hanging="360"/>
      </w:pPr>
      <w:rPr>
        <w:rFonts w:hint="default"/>
        <w:lang w:val="it-IT" w:eastAsia="en-US" w:bidi="ar-SA"/>
      </w:rPr>
    </w:lvl>
  </w:abstractNum>
  <w:num w:numId="1">
    <w:abstractNumId w:val="52"/>
  </w:num>
  <w:num w:numId="2">
    <w:abstractNumId w:val="74"/>
  </w:num>
  <w:num w:numId="3">
    <w:abstractNumId w:val="41"/>
  </w:num>
  <w:num w:numId="4">
    <w:abstractNumId w:val="48"/>
  </w:num>
  <w:num w:numId="5">
    <w:abstractNumId w:val="65"/>
  </w:num>
  <w:num w:numId="6">
    <w:abstractNumId w:val="59"/>
  </w:num>
  <w:num w:numId="7">
    <w:abstractNumId w:val="44"/>
  </w:num>
  <w:num w:numId="8">
    <w:abstractNumId w:val="38"/>
  </w:num>
  <w:num w:numId="9">
    <w:abstractNumId w:val="45"/>
  </w:num>
  <w:num w:numId="10">
    <w:abstractNumId w:val="55"/>
  </w:num>
  <w:num w:numId="11">
    <w:abstractNumId w:val="40"/>
  </w:num>
  <w:num w:numId="12">
    <w:abstractNumId w:val="61"/>
  </w:num>
  <w:num w:numId="13">
    <w:abstractNumId w:val="53"/>
  </w:num>
  <w:num w:numId="14">
    <w:abstractNumId w:val="47"/>
  </w:num>
  <w:num w:numId="15">
    <w:abstractNumId w:val="57"/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6"/>
  </w:num>
  <w:num w:numId="18">
    <w:abstractNumId w:val="60"/>
  </w:num>
  <w:num w:numId="19">
    <w:abstractNumId w:val="78"/>
  </w:num>
  <w:num w:numId="20">
    <w:abstractNumId w:val="72"/>
  </w:num>
  <w:num w:numId="21">
    <w:abstractNumId w:val="49"/>
  </w:num>
  <w:num w:numId="22">
    <w:abstractNumId w:val="37"/>
  </w:num>
  <w:num w:numId="23">
    <w:abstractNumId w:val="66"/>
  </w:num>
  <w:num w:numId="24">
    <w:abstractNumId w:val="42"/>
  </w:num>
  <w:num w:numId="25">
    <w:abstractNumId w:val="73"/>
  </w:num>
  <w:num w:numId="26">
    <w:abstractNumId w:val="50"/>
  </w:num>
  <w:num w:numId="27">
    <w:abstractNumId w:val="54"/>
  </w:num>
  <w:num w:numId="28">
    <w:abstractNumId w:val="77"/>
  </w:num>
  <w:num w:numId="29">
    <w:abstractNumId w:val="39"/>
  </w:num>
  <w:num w:numId="30">
    <w:abstractNumId w:val="64"/>
  </w:num>
  <w:num w:numId="31">
    <w:abstractNumId w:val="70"/>
  </w:num>
  <w:num w:numId="32">
    <w:abstractNumId w:val="69"/>
  </w:num>
  <w:num w:numId="33">
    <w:abstractNumId w:val="75"/>
  </w:num>
  <w:num w:numId="34">
    <w:abstractNumId w:val="36"/>
  </w:num>
  <w:num w:numId="35">
    <w:abstractNumId w:val="51"/>
  </w:num>
  <w:num w:numId="36">
    <w:abstractNumId w:val="62"/>
  </w:num>
  <w:num w:numId="37">
    <w:abstractNumId w:val="56"/>
  </w:num>
  <w:num w:numId="38">
    <w:abstractNumId w:val="63"/>
  </w:num>
  <w:num w:numId="39">
    <w:abstractNumId w:val="68"/>
  </w:num>
  <w:num w:numId="40">
    <w:abstractNumId w:val="46"/>
  </w:num>
  <w:num w:numId="41">
    <w:abstractNumId w:val="58"/>
  </w:num>
  <w:num w:numId="42">
    <w:abstractNumId w:val="71"/>
  </w:num>
  <w:num w:numId="43">
    <w:abstractNumId w:val="6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C59"/>
    <w:rsid w:val="00004749"/>
    <w:rsid w:val="00004A98"/>
    <w:rsid w:val="000076C2"/>
    <w:rsid w:val="000079E7"/>
    <w:rsid w:val="0001099A"/>
    <w:rsid w:val="000116EA"/>
    <w:rsid w:val="000120A6"/>
    <w:rsid w:val="000122D2"/>
    <w:rsid w:val="0001244D"/>
    <w:rsid w:val="00013E14"/>
    <w:rsid w:val="000152D1"/>
    <w:rsid w:val="00015DE4"/>
    <w:rsid w:val="0001692F"/>
    <w:rsid w:val="00017FC4"/>
    <w:rsid w:val="00020467"/>
    <w:rsid w:val="00020786"/>
    <w:rsid w:val="0002083F"/>
    <w:rsid w:val="00021C27"/>
    <w:rsid w:val="000227DC"/>
    <w:rsid w:val="00023671"/>
    <w:rsid w:val="00023B31"/>
    <w:rsid w:val="000254C7"/>
    <w:rsid w:val="000256EA"/>
    <w:rsid w:val="00026017"/>
    <w:rsid w:val="00030B2E"/>
    <w:rsid w:val="000313F9"/>
    <w:rsid w:val="000321BF"/>
    <w:rsid w:val="00035B4E"/>
    <w:rsid w:val="00036889"/>
    <w:rsid w:val="00036C6C"/>
    <w:rsid w:val="00037322"/>
    <w:rsid w:val="00040B75"/>
    <w:rsid w:val="00040D3C"/>
    <w:rsid w:val="000426E4"/>
    <w:rsid w:val="000444E0"/>
    <w:rsid w:val="00044F4B"/>
    <w:rsid w:val="00046054"/>
    <w:rsid w:val="000465C8"/>
    <w:rsid w:val="000465D9"/>
    <w:rsid w:val="00047493"/>
    <w:rsid w:val="00052325"/>
    <w:rsid w:val="00053ED7"/>
    <w:rsid w:val="00054384"/>
    <w:rsid w:val="0005560E"/>
    <w:rsid w:val="000560E5"/>
    <w:rsid w:val="0005740E"/>
    <w:rsid w:val="00062F0C"/>
    <w:rsid w:val="00064F6F"/>
    <w:rsid w:val="00064FEB"/>
    <w:rsid w:val="0006550F"/>
    <w:rsid w:val="00065DA0"/>
    <w:rsid w:val="00065FEC"/>
    <w:rsid w:val="00071046"/>
    <w:rsid w:val="000721DC"/>
    <w:rsid w:val="0007259B"/>
    <w:rsid w:val="0007791A"/>
    <w:rsid w:val="00080EE6"/>
    <w:rsid w:val="000811E8"/>
    <w:rsid w:val="00082345"/>
    <w:rsid w:val="000826C4"/>
    <w:rsid w:val="0008278A"/>
    <w:rsid w:val="00083643"/>
    <w:rsid w:val="000851C4"/>
    <w:rsid w:val="0009052F"/>
    <w:rsid w:val="00090716"/>
    <w:rsid w:val="00092A7B"/>
    <w:rsid w:val="000934BC"/>
    <w:rsid w:val="000935D2"/>
    <w:rsid w:val="00095092"/>
    <w:rsid w:val="00095146"/>
    <w:rsid w:val="000951D1"/>
    <w:rsid w:val="00095208"/>
    <w:rsid w:val="00095B9A"/>
    <w:rsid w:val="00096476"/>
    <w:rsid w:val="00096BDA"/>
    <w:rsid w:val="0009707A"/>
    <w:rsid w:val="000A16AB"/>
    <w:rsid w:val="000A1A81"/>
    <w:rsid w:val="000B1983"/>
    <w:rsid w:val="000B31F2"/>
    <w:rsid w:val="000B3201"/>
    <w:rsid w:val="000B4FE1"/>
    <w:rsid w:val="000B7EA4"/>
    <w:rsid w:val="000C008E"/>
    <w:rsid w:val="000C0B40"/>
    <w:rsid w:val="000C0DA5"/>
    <w:rsid w:val="000C7998"/>
    <w:rsid w:val="000D00AA"/>
    <w:rsid w:val="000D0513"/>
    <w:rsid w:val="000D19FC"/>
    <w:rsid w:val="000D451F"/>
    <w:rsid w:val="000D5E65"/>
    <w:rsid w:val="000D6BF0"/>
    <w:rsid w:val="000D72C7"/>
    <w:rsid w:val="000D7A79"/>
    <w:rsid w:val="000DDB30"/>
    <w:rsid w:val="000E3225"/>
    <w:rsid w:val="000E38B2"/>
    <w:rsid w:val="000E516B"/>
    <w:rsid w:val="000E57D3"/>
    <w:rsid w:val="000E7ADF"/>
    <w:rsid w:val="000F41BC"/>
    <w:rsid w:val="000F48EC"/>
    <w:rsid w:val="000F4EFB"/>
    <w:rsid w:val="000F6490"/>
    <w:rsid w:val="000F6516"/>
    <w:rsid w:val="000F6C20"/>
    <w:rsid w:val="001000BA"/>
    <w:rsid w:val="0010283C"/>
    <w:rsid w:val="00104295"/>
    <w:rsid w:val="0010440D"/>
    <w:rsid w:val="00104BCD"/>
    <w:rsid w:val="00104D43"/>
    <w:rsid w:val="00106086"/>
    <w:rsid w:val="0010666C"/>
    <w:rsid w:val="001107CF"/>
    <w:rsid w:val="00110DFD"/>
    <w:rsid w:val="001115A6"/>
    <w:rsid w:val="00112AA9"/>
    <w:rsid w:val="0011309C"/>
    <w:rsid w:val="00115662"/>
    <w:rsid w:val="00116F18"/>
    <w:rsid w:val="00117DB1"/>
    <w:rsid w:val="001201DE"/>
    <w:rsid w:val="001214A0"/>
    <w:rsid w:val="00121BCA"/>
    <w:rsid w:val="00121C40"/>
    <w:rsid w:val="001225FA"/>
    <w:rsid w:val="00123135"/>
    <w:rsid w:val="00123445"/>
    <w:rsid w:val="001235B2"/>
    <w:rsid w:val="00124282"/>
    <w:rsid w:val="00126160"/>
    <w:rsid w:val="00130E7D"/>
    <w:rsid w:val="00132E89"/>
    <w:rsid w:val="00135234"/>
    <w:rsid w:val="00136EA5"/>
    <w:rsid w:val="00137BFD"/>
    <w:rsid w:val="00137F7F"/>
    <w:rsid w:val="001403C5"/>
    <w:rsid w:val="001411C4"/>
    <w:rsid w:val="00141914"/>
    <w:rsid w:val="00142765"/>
    <w:rsid w:val="00143383"/>
    <w:rsid w:val="001440F7"/>
    <w:rsid w:val="00147166"/>
    <w:rsid w:val="00147365"/>
    <w:rsid w:val="001515E8"/>
    <w:rsid w:val="00151C33"/>
    <w:rsid w:val="001524F6"/>
    <w:rsid w:val="00152C10"/>
    <w:rsid w:val="00153ACE"/>
    <w:rsid w:val="00155B5E"/>
    <w:rsid w:val="00156460"/>
    <w:rsid w:val="0015744A"/>
    <w:rsid w:val="00160112"/>
    <w:rsid w:val="00160C4F"/>
    <w:rsid w:val="00161F6A"/>
    <w:rsid w:val="001643A7"/>
    <w:rsid w:val="00165C90"/>
    <w:rsid w:val="00170178"/>
    <w:rsid w:val="00170193"/>
    <w:rsid w:val="001732DB"/>
    <w:rsid w:val="00174159"/>
    <w:rsid w:val="00174950"/>
    <w:rsid w:val="001765EC"/>
    <w:rsid w:val="001771E4"/>
    <w:rsid w:val="00177358"/>
    <w:rsid w:val="001776A8"/>
    <w:rsid w:val="001813B1"/>
    <w:rsid w:val="00181B1C"/>
    <w:rsid w:val="00181DCC"/>
    <w:rsid w:val="00182582"/>
    <w:rsid w:val="00182A03"/>
    <w:rsid w:val="00182F1F"/>
    <w:rsid w:val="0018350D"/>
    <w:rsid w:val="001871AD"/>
    <w:rsid w:val="00190869"/>
    <w:rsid w:val="00191C40"/>
    <w:rsid w:val="00195D4F"/>
    <w:rsid w:val="001967EF"/>
    <w:rsid w:val="001972FD"/>
    <w:rsid w:val="001A1473"/>
    <w:rsid w:val="001A3876"/>
    <w:rsid w:val="001A4AE4"/>
    <w:rsid w:val="001A4F0D"/>
    <w:rsid w:val="001A52D9"/>
    <w:rsid w:val="001A750E"/>
    <w:rsid w:val="001B03F0"/>
    <w:rsid w:val="001B2A57"/>
    <w:rsid w:val="001B683C"/>
    <w:rsid w:val="001B693E"/>
    <w:rsid w:val="001C02B9"/>
    <w:rsid w:val="001C0AF1"/>
    <w:rsid w:val="001C0EFA"/>
    <w:rsid w:val="001C0FF7"/>
    <w:rsid w:val="001C1213"/>
    <w:rsid w:val="001C1DA4"/>
    <w:rsid w:val="001C206C"/>
    <w:rsid w:val="001C21C3"/>
    <w:rsid w:val="001C35C5"/>
    <w:rsid w:val="001C4646"/>
    <w:rsid w:val="001C474E"/>
    <w:rsid w:val="001C477D"/>
    <w:rsid w:val="001C4D47"/>
    <w:rsid w:val="001C7B54"/>
    <w:rsid w:val="001D0472"/>
    <w:rsid w:val="001D2B90"/>
    <w:rsid w:val="001D43D2"/>
    <w:rsid w:val="001D43F3"/>
    <w:rsid w:val="001E0212"/>
    <w:rsid w:val="001E0374"/>
    <w:rsid w:val="001E188D"/>
    <w:rsid w:val="001E21C7"/>
    <w:rsid w:val="001E491E"/>
    <w:rsid w:val="001E5A55"/>
    <w:rsid w:val="001E6739"/>
    <w:rsid w:val="001E69C6"/>
    <w:rsid w:val="001F185A"/>
    <w:rsid w:val="001F25B6"/>
    <w:rsid w:val="001F2D87"/>
    <w:rsid w:val="001F359B"/>
    <w:rsid w:val="001F4B90"/>
    <w:rsid w:val="001F4E68"/>
    <w:rsid w:val="001F57FB"/>
    <w:rsid w:val="001F5849"/>
    <w:rsid w:val="002034EC"/>
    <w:rsid w:val="00203867"/>
    <w:rsid w:val="002045E3"/>
    <w:rsid w:val="00204987"/>
    <w:rsid w:val="00204EB7"/>
    <w:rsid w:val="0020548B"/>
    <w:rsid w:val="002062D5"/>
    <w:rsid w:val="0020704A"/>
    <w:rsid w:val="002104F2"/>
    <w:rsid w:val="00210A45"/>
    <w:rsid w:val="00211AAA"/>
    <w:rsid w:val="0021202D"/>
    <w:rsid w:val="00212C13"/>
    <w:rsid w:val="002150F9"/>
    <w:rsid w:val="00215238"/>
    <w:rsid w:val="00215395"/>
    <w:rsid w:val="00215CF6"/>
    <w:rsid w:val="00215F41"/>
    <w:rsid w:val="00217732"/>
    <w:rsid w:val="00220ECA"/>
    <w:rsid w:val="00222698"/>
    <w:rsid w:val="00223A47"/>
    <w:rsid w:val="00223AFC"/>
    <w:rsid w:val="0022600C"/>
    <w:rsid w:val="00226E27"/>
    <w:rsid w:val="002308EF"/>
    <w:rsid w:val="00232548"/>
    <w:rsid w:val="002330F7"/>
    <w:rsid w:val="002346EC"/>
    <w:rsid w:val="00234E21"/>
    <w:rsid w:val="002373EE"/>
    <w:rsid w:val="00243D7E"/>
    <w:rsid w:val="00245E42"/>
    <w:rsid w:val="00246839"/>
    <w:rsid w:val="00246A52"/>
    <w:rsid w:val="00246C6A"/>
    <w:rsid w:val="002526D8"/>
    <w:rsid w:val="00253398"/>
    <w:rsid w:val="00253590"/>
    <w:rsid w:val="0025374C"/>
    <w:rsid w:val="00254D72"/>
    <w:rsid w:val="0025619F"/>
    <w:rsid w:val="002565DB"/>
    <w:rsid w:val="00256F54"/>
    <w:rsid w:val="00257458"/>
    <w:rsid w:val="00257B5C"/>
    <w:rsid w:val="00260EC3"/>
    <w:rsid w:val="00262254"/>
    <w:rsid w:val="00262FE9"/>
    <w:rsid w:val="002648E8"/>
    <w:rsid w:val="00264FC4"/>
    <w:rsid w:val="0026526B"/>
    <w:rsid w:val="00266279"/>
    <w:rsid w:val="00271B05"/>
    <w:rsid w:val="002724A1"/>
    <w:rsid w:val="002733D4"/>
    <w:rsid w:val="002747B5"/>
    <w:rsid w:val="00275ACB"/>
    <w:rsid w:val="002769C4"/>
    <w:rsid w:val="00276AFB"/>
    <w:rsid w:val="00276E45"/>
    <w:rsid w:val="00280A7C"/>
    <w:rsid w:val="002835C8"/>
    <w:rsid w:val="0028389A"/>
    <w:rsid w:val="002845A1"/>
    <w:rsid w:val="00285161"/>
    <w:rsid w:val="00286C1B"/>
    <w:rsid w:val="0028708B"/>
    <w:rsid w:val="00287674"/>
    <w:rsid w:val="00290DA7"/>
    <w:rsid w:val="00290FD6"/>
    <w:rsid w:val="00291C77"/>
    <w:rsid w:val="002929B4"/>
    <w:rsid w:val="0029595C"/>
    <w:rsid w:val="00295DDE"/>
    <w:rsid w:val="00295EF6"/>
    <w:rsid w:val="002971F6"/>
    <w:rsid w:val="00297441"/>
    <w:rsid w:val="00297697"/>
    <w:rsid w:val="002A2A4A"/>
    <w:rsid w:val="002A36E5"/>
    <w:rsid w:val="002A3802"/>
    <w:rsid w:val="002A3A91"/>
    <w:rsid w:val="002A48D4"/>
    <w:rsid w:val="002A54A6"/>
    <w:rsid w:val="002A64FB"/>
    <w:rsid w:val="002A7BCF"/>
    <w:rsid w:val="002B06FC"/>
    <w:rsid w:val="002B3313"/>
    <w:rsid w:val="002B3A0C"/>
    <w:rsid w:val="002B602C"/>
    <w:rsid w:val="002B6C0E"/>
    <w:rsid w:val="002B6EF6"/>
    <w:rsid w:val="002B71BF"/>
    <w:rsid w:val="002C47B9"/>
    <w:rsid w:val="002C49C8"/>
    <w:rsid w:val="002C5D65"/>
    <w:rsid w:val="002C5D80"/>
    <w:rsid w:val="002D0FD2"/>
    <w:rsid w:val="002D2169"/>
    <w:rsid w:val="002D26FB"/>
    <w:rsid w:val="002D368C"/>
    <w:rsid w:val="002D558D"/>
    <w:rsid w:val="002D64E3"/>
    <w:rsid w:val="002D6AF5"/>
    <w:rsid w:val="002D6F81"/>
    <w:rsid w:val="002E0715"/>
    <w:rsid w:val="002E1963"/>
    <w:rsid w:val="002E2351"/>
    <w:rsid w:val="002E4B9D"/>
    <w:rsid w:val="002E7D5E"/>
    <w:rsid w:val="002F2121"/>
    <w:rsid w:val="002F2C71"/>
    <w:rsid w:val="002F35EB"/>
    <w:rsid w:val="002F405F"/>
    <w:rsid w:val="002F4D8D"/>
    <w:rsid w:val="002F53A9"/>
    <w:rsid w:val="002F6D88"/>
    <w:rsid w:val="002F7162"/>
    <w:rsid w:val="002F7CB9"/>
    <w:rsid w:val="00301541"/>
    <w:rsid w:val="00303F25"/>
    <w:rsid w:val="00305F4A"/>
    <w:rsid w:val="003060A2"/>
    <w:rsid w:val="003063ED"/>
    <w:rsid w:val="003124BC"/>
    <w:rsid w:val="00313139"/>
    <w:rsid w:val="003131A5"/>
    <w:rsid w:val="00314585"/>
    <w:rsid w:val="00315829"/>
    <w:rsid w:val="00316F97"/>
    <w:rsid w:val="00317B97"/>
    <w:rsid w:val="00320686"/>
    <w:rsid w:val="00321652"/>
    <w:rsid w:val="00323A69"/>
    <w:rsid w:val="00325868"/>
    <w:rsid w:val="003259FA"/>
    <w:rsid w:val="00327742"/>
    <w:rsid w:val="00330D5C"/>
    <w:rsid w:val="0033414D"/>
    <w:rsid w:val="00334D28"/>
    <w:rsid w:val="00334D6A"/>
    <w:rsid w:val="003378B6"/>
    <w:rsid w:val="00340FA3"/>
    <w:rsid w:val="00345C8F"/>
    <w:rsid w:val="00346B5F"/>
    <w:rsid w:val="00350F74"/>
    <w:rsid w:val="003517FA"/>
    <w:rsid w:val="00356B55"/>
    <w:rsid w:val="00356E3C"/>
    <w:rsid w:val="00357D23"/>
    <w:rsid w:val="0036071C"/>
    <w:rsid w:val="0036073F"/>
    <w:rsid w:val="00361EB1"/>
    <w:rsid w:val="00362090"/>
    <w:rsid w:val="00362D9B"/>
    <w:rsid w:val="00362F6F"/>
    <w:rsid w:val="00363869"/>
    <w:rsid w:val="00363F3E"/>
    <w:rsid w:val="00364315"/>
    <w:rsid w:val="0036693C"/>
    <w:rsid w:val="00366A8F"/>
    <w:rsid w:val="00367B74"/>
    <w:rsid w:val="00367E83"/>
    <w:rsid w:val="00373A0F"/>
    <w:rsid w:val="00374704"/>
    <w:rsid w:val="00375537"/>
    <w:rsid w:val="0037675F"/>
    <w:rsid w:val="00377F0D"/>
    <w:rsid w:val="00381BF3"/>
    <w:rsid w:val="003838C8"/>
    <w:rsid w:val="00384156"/>
    <w:rsid w:val="00384853"/>
    <w:rsid w:val="003876D6"/>
    <w:rsid w:val="00390B85"/>
    <w:rsid w:val="0039367C"/>
    <w:rsid w:val="0039507A"/>
    <w:rsid w:val="0039748B"/>
    <w:rsid w:val="003A3DFF"/>
    <w:rsid w:val="003A4BF8"/>
    <w:rsid w:val="003A5404"/>
    <w:rsid w:val="003A5FA0"/>
    <w:rsid w:val="003A6472"/>
    <w:rsid w:val="003A6829"/>
    <w:rsid w:val="003A7A3A"/>
    <w:rsid w:val="003A7C41"/>
    <w:rsid w:val="003B07D7"/>
    <w:rsid w:val="003B1415"/>
    <w:rsid w:val="003B22DA"/>
    <w:rsid w:val="003B277A"/>
    <w:rsid w:val="003B366C"/>
    <w:rsid w:val="003B395F"/>
    <w:rsid w:val="003B3ACA"/>
    <w:rsid w:val="003B4444"/>
    <w:rsid w:val="003B4D59"/>
    <w:rsid w:val="003B6CE7"/>
    <w:rsid w:val="003B7754"/>
    <w:rsid w:val="003C0806"/>
    <w:rsid w:val="003C1FB8"/>
    <w:rsid w:val="003C2DC0"/>
    <w:rsid w:val="003C3E36"/>
    <w:rsid w:val="003C52AA"/>
    <w:rsid w:val="003D0B4F"/>
    <w:rsid w:val="003D2067"/>
    <w:rsid w:val="003D5F2C"/>
    <w:rsid w:val="003D62E0"/>
    <w:rsid w:val="003D77C6"/>
    <w:rsid w:val="003E2470"/>
    <w:rsid w:val="003E3E23"/>
    <w:rsid w:val="003E4180"/>
    <w:rsid w:val="003E47F7"/>
    <w:rsid w:val="003E484A"/>
    <w:rsid w:val="003E52B5"/>
    <w:rsid w:val="003E7483"/>
    <w:rsid w:val="003F05F6"/>
    <w:rsid w:val="003F0E49"/>
    <w:rsid w:val="003F1ECA"/>
    <w:rsid w:val="003F22E9"/>
    <w:rsid w:val="003F2AAA"/>
    <w:rsid w:val="003F3AB0"/>
    <w:rsid w:val="003F4120"/>
    <w:rsid w:val="003F5BED"/>
    <w:rsid w:val="003F5DC9"/>
    <w:rsid w:val="003F6043"/>
    <w:rsid w:val="00400526"/>
    <w:rsid w:val="00400E33"/>
    <w:rsid w:val="004019DC"/>
    <w:rsid w:val="004022FB"/>
    <w:rsid w:val="00402614"/>
    <w:rsid w:val="00403643"/>
    <w:rsid w:val="00406B7B"/>
    <w:rsid w:val="004101CF"/>
    <w:rsid w:val="00411B9F"/>
    <w:rsid w:val="004137AF"/>
    <w:rsid w:val="00414648"/>
    <w:rsid w:val="00415A07"/>
    <w:rsid w:val="00415A18"/>
    <w:rsid w:val="0041628E"/>
    <w:rsid w:val="00416754"/>
    <w:rsid w:val="00420B21"/>
    <w:rsid w:val="00421AD1"/>
    <w:rsid w:val="004240D1"/>
    <w:rsid w:val="004259BE"/>
    <w:rsid w:val="0042640F"/>
    <w:rsid w:val="00430039"/>
    <w:rsid w:val="004312FE"/>
    <w:rsid w:val="0043433B"/>
    <w:rsid w:val="00434D19"/>
    <w:rsid w:val="004351FE"/>
    <w:rsid w:val="00436161"/>
    <w:rsid w:val="00436D3B"/>
    <w:rsid w:val="004373F2"/>
    <w:rsid w:val="00437549"/>
    <w:rsid w:val="00440D60"/>
    <w:rsid w:val="00441195"/>
    <w:rsid w:val="004411B1"/>
    <w:rsid w:val="00441745"/>
    <w:rsid w:val="004441D9"/>
    <w:rsid w:val="00444337"/>
    <w:rsid w:val="004443B5"/>
    <w:rsid w:val="004443DA"/>
    <w:rsid w:val="00446B71"/>
    <w:rsid w:val="004500A5"/>
    <w:rsid w:val="00453562"/>
    <w:rsid w:val="00453656"/>
    <w:rsid w:val="004550FD"/>
    <w:rsid w:val="004554C6"/>
    <w:rsid w:val="004568B2"/>
    <w:rsid w:val="004602E0"/>
    <w:rsid w:val="0046038D"/>
    <w:rsid w:val="0046121A"/>
    <w:rsid w:val="00462F57"/>
    <w:rsid w:val="00464235"/>
    <w:rsid w:val="004710B9"/>
    <w:rsid w:val="004712DD"/>
    <w:rsid w:val="004724FE"/>
    <w:rsid w:val="0047441E"/>
    <w:rsid w:val="00476007"/>
    <w:rsid w:val="00476609"/>
    <w:rsid w:val="0048039C"/>
    <w:rsid w:val="00482B46"/>
    <w:rsid w:val="00482DBD"/>
    <w:rsid w:val="00483053"/>
    <w:rsid w:val="004840A7"/>
    <w:rsid w:val="00484461"/>
    <w:rsid w:val="00485076"/>
    <w:rsid w:val="0048564A"/>
    <w:rsid w:val="00486048"/>
    <w:rsid w:val="0048634A"/>
    <w:rsid w:val="00486B01"/>
    <w:rsid w:val="00491D4A"/>
    <w:rsid w:val="004936B2"/>
    <w:rsid w:val="0049531B"/>
    <w:rsid w:val="00495503"/>
    <w:rsid w:val="004970D0"/>
    <w:rsid w:val="004A0ABC"/>
    <w:rsid w:val="004A0CA9"/>
    <w:rsid w:val="004A0F91"/>
    <w:rsid w:val="004A2FA0"/>
    <w:rsid w:val="004A40BC"/>
    <w:rsid w:val="004A6BCF"/>
    <w:rsid w:val="004B27D3"/>
    <w:rsid w:val="004B2C85"/>
    <w:rsid w:val="004B4B41"/>
    <w:rsid w:val="004B62D2"/>
    <w:rsid w:val="004B654F"/>
    <w:rsid w:val="004B69D1"/>
    <w:rsid w:val="004B75FF"/>
    <w:rsid w:val="004B7A19"/>
    <w:rsid w:val="004C1DF5"/>
    <w:rsid w:val="004C239B"/>
    <w:rsid w:val="004C30A3"/>
    <w:rsid w:val="004C49E6"/>
    <w:rsid w:val="004C4AF2"/>
    <w:rsid w:val="004C4D71"/>
    <w:rsid w:val="004C6E9F"/>
    <w:rsid w:val="004C7B20"/>
    <w:rsid w:val="004D0585"/>
    <w:rsid w:val="004D301B"/>
    <w:rsid w:val="004D4B9B"/>
    <w:rsid w:val="004D5AF8"/>
    <w:rsid w:val="004D64C8"/>
    <w:rsid w:val="004D65A4"/>
    <w:rsid w:val="004E0421"/>
    <w:rsid w:val="004E28CF"/>
    <w:rsid w:val="004F0860"/>
    <w:rsid w:val="004F3FF5"/>
    <w:rsid w:val="004F48F6"/>
    <w:rsid w:val="004F4942"/>
    <w:rsid w:val="004F5450"/>
    <w:rsid w:val="004F765E"/>
    <w:rsid w:val="00500595"/>
    <w:rsid w:val="005019B7"/>
    <w:rsid w:val="00501B38"/>
    <w:rsid w:val="005023B3"/>
    <w:rsid w:val="00503456"/>
    <w:rsid w:val="00503B9A"/>
    <w:rsid w:val="0050745F"/>
    <w:rsid w:val="00507D37"/>
    <w:rsid w:val="005122D4"/>
    <w:rsid w:val="00512998"/>
    <w:rsid w:val="00512A4A"/>
    <w:rsid w:val="00513DF6"/>
    <w:rsid w:val="00515E2E"/>
    <w:rsid w:val="005163D3"/>
    <w:rsid w:val="00517029"/>
    <w:rsid w:val="00523954"/>
    <w:rsid w:val="005239C6"/>
    <w:rsid w:val="00523CE6"/>
    <w:rsid w:val="00523DD0"/>
    <w:rsid w:val="00524A8E"/>
    <w:rsid w:val="00525124"/>
    <w:rsid w:val="00530868"/>
    <w:rsid w:val="00530963"/>
    <w:rsid w:val="00532405"/>
    <w:rsid w:val="0053476A"/>
    <w:rsid w:val="005347D8"/>
    <w:rsid w:val="0053616D"/>
    <w:rsid w:val="005361F7"/>
    <w:rsid w:val="00537F7D"/>
    <w:rsid w:val="00540EB7"/>
    <w:rsid w:val="00541E92"/>
    <w:rsid w:val="00544158"/>
    <w:rsid w:val="0054441B"/>
    <w:rsid w:val="00545CF9"/>
    <w:rsid w:val="00547D83"/>
    <w:rsid w:val="005551B4"/>
    <w:rsid w:val="005568F1"/>
    <w:rsid w:val="005579CF"/>
    <w:rsid w:val="005602E3"/>
    <w:rsid w:val="005616DA"/>
    <w:rsid w:val="00563D13"/>
    <w:rsid w:val="00566AB3"/>
    <w:rsid w:val="00572730"/>
    <w:rsid w:val="00573049"/>
    <w:rsid w:val="0057347C"/>
    <w:rsid w:val="00574E51"/>
    <w:rsid w:val="00574FDB"/>
    <w:rsid w:val="0057732F"/>
    <w:rsid w:val="0057743A"/>
    <w:rsid w:val="00577E80"/>
    <w:rsid w:val="00580343"/>
    <w:rsid w:val="00582143"/>
    <w:rsid w:val="00582176"/>
    <w:rsid w:val="00582AAB"/>
    <w:rsid w:val="00583594"/>
    <w:rsid w:val="00583682"/>
    <w:rsid w:val="005839BC"/>
    <w:rsid w:val="00584047"/>
    <w:rsid w:val="00585F7B"/>
    <w:rsid w:val="005864CF"/>
    <w:rsid w:val="00587CC0"/>
    <w:rsid w:val="00587FC0"/>
    <w:rsid w:val="00591E16"/>
    <w:rsid w:val="00594860"/>
    <w:rsid w:val="005A10E8"/>
    <w:rsid w:val="005A2737"/>
    <w:rsid w:val="005A4979"/>
    <w:rsid w:val="005A4C52"/>
    <w:rsid w:val="005A69BF"/>
    <w:rsid w:val="005A7273"/>
    <w:rsid w:val="005B1A2B"/>
    <w:rsid w:val="005B22BE"/>
    <w:rsid w:val="005B490D"/>
    <w:rsid w:val="005B4B40"/>
    <w:rsid w:val="005B6112"/>
    <w:rsid w:val="005B6146"/>
    <w:rsid w:val="005B6502"/>
    <w:rsid w:val="005B77CC"/>
    <w:rsid w:val="005C0405"/>
    <w:rsid w:val="005C1B7B"/>
    <w:rsid w:val="005C28F6"/>
    <w:rsid w:val="005C3BB3"/>
    <w:rsid w:val="005C4268"/>
    <w:rsid w:val="005D1486"/>
    <w:rsid w:val="005D1955"/>
    <w:rsid w:val="005D5743"/>
    <w:rsid w:val="005D60BD"/>
    <w:rsid w:val="005D6132"/>
    <w:rsid w:val="005E1962"/>
    <w:rsid w:val="005E24DF"/>
    <w:rsid w:val="005E2FA7"/>
    <w:rsid w:val="005E4AF9"/>
    <w:rsid w:val="005E709C"/>
    <w:rsid w:val="005F6B4F"/>
    <w:rsid w:val="005F6FED"/>
    <w:rsid w:val="00602D17"/>
    <w:rsid w:val="006033D1"/>
    <w:rsid w:val="0060419F"/>
    <w:rsid w:val="00607C90"/>
    <w:rsid w:val="00611381"/>
    <w:rsid w:val="00611BE7"/>
    <w:rsid w:val="00611EA1"/>
    <w:rsid w:val="0061450C"/>
    <w:rsid w:val="00615C7A"/>
    <w:rsid w:val="00616BCE"/>
    <w:rsid w:val="0061767E"/>
    <w:rsid w:val="00620300"/>
    <w:rsid w:val="00620579"/>
    <w:rsid w:val="0062091E"/>
    <w:rsid w:val="00620922"/>
    <w:rsid w:val="00622DC0"/>
    <w:rsid w:val="00626207"/>
    <w:rsid w:val="00632437"/>
    <w:rsid w:val="00635F8E"/>
    <w:rsid w:val="0064002E"/>
    <w:rsid w:val="0064150C"/>
    <w:rsid w:val="00641618"/>
    <w:rsid w:val="00643267"/>
    <w:rsid w:val="006435DD"/>
    <w:rsid w:val="00643ABB"/>
    <w:rsid w:val="00644134"/>
    <w:rsid w:val="00645D9D"/>
    <w:rsid w:val="00646164"/>
    <w:rsid w:val="00652DE6"/>
    <w:rsid w:val="006530DE"/>
    <w:rsid w:val="006557B1"/>
    <w:rsid w:val="00655E93"/>
    <w:rsid w:val="00656EFD"/>
    <w:rsid w:val="006575B2"/>
    <w:rsid w:val="00661FC7"/>
    <w:rsid w:val="00665C17"/>
    <w:rsid w:val="00667C76"/>
    <w:rsid w:val="00667FAF"/>
    <w:rsid w:val="0067037C"/>
    <w:rsid w:val="00670544"/>
    <w:rsid w:val="006708AC"/>
    <w:rsid w:val="00673780"/>
    <w:rsid w:val="006741EC"/>
    <w:rsid w:val="006745CB"/>
    <w:rsid w:val="00677269"/>
    <w:rsid w:val="00677653"/>
    <w:rsid w:val="006805B1"/>
    <w:rsid w:val="00682436"/>
    <w:rsid w:val="00683388"/>
    <w:rsid w:val="00685384"/>
    <w:rsid w:val="006860AD"/>
    <w:rsid w:val="0069128D"/>
    <w:rsid w:val="00691848"/>
    <w:rsid w:val="00692DC0"/>
    <w:rsid w:val="00693C1B"/>
    <w:rsid w:val="0069456E"/>
    <w:rsid w:val="006946BA"/>
    <w:rsid w:val="00696300"/>
    <w:rsid w:val="00697C8C"/>
    <w:rsid w:val="006A1A6D"/>
    <w:rsid w:val="006A526D"/>
    <w:rsid w:val="006A52E2"/>
    <w:rsid w:val="006A590E"/>
    <w:rsid w:val="006A6311"/>
    <w:rsid w:val="006A6AE2"/>
    <w:rsid w:val="006A6C34"/>
    <w:rsid w:val="006A78D0"/>
    <w:rsid w:val="006B03CE"/>
    <w:rsid w:val="006B0F85"/>
    <w:rsid w:val="006B1228"/>
    <w:rsid w:val="006B1A3D"/>
    <w:rsid w:val="006B3F19"/>
    <w:rsid w:val="006B64A5"/>
    <w:rsid w:val="006B691F"/>
    <w:rsid w:val="006C187E"/>
    <w:rsid w:val="006C2FCA"/>
    <w:rsid w:val="006C455C"/>
    <w:rsid w:val="006C5D71"/>
    <w:rsid w:val="006C606A"/>
    <w:rsid w:val="006C6F31"/>
    <w:rsid w:val="006D0482"/>
    <w:rsid w:val="006D1A24"/>
    <w:rsid w:val="006D2C0D"/>
    <w:rsid w:val="006D3670"/>
    <w:rsid w:val="006D6A18"/>
    <w:rsid w:val="006D75F1"/>
    <w:rsid w:val="006D7728"/>
    <w:rsid w:val="006D7E5A"/>
    <w:rsid w:val="006E1DBB"/>
    <w:rsid w:val="006E2CB2"/>
    <w:rsid w:val="006E3FFE"/>
    <w:rsid w:val="006E6936"/>
    <w:rsid w:val="006E796E"/>
    <w:rsid w:val="006F056A"/>
    <w:rsid w:val="006F0661"/>
    <w:rsid w:val="006F37CB"/>
    <w:rsid w:val="006F384B"/>
    <w:rsid w:val="006F3A6A"/>
    <w:rsid w:val="006F60BA"/>
    <w:rsid w:val="006F6461"/>
    <w:rsid w:val="00702B2B"/>
    <w:rsid w:val="00702FAB"/>
    <w:rsid w:val="00704D12"/>
    <w:rsid w:val="00705473"/>
    <w:rsid w:val="00705DAD"/>
    <w:rsid w:val="0070752A"/>
    <w:rsid w:val="00712CD8"/>
    <w:rsid w:val="007137C8"/>
    <w:rsid w:val="00714C07"/>
    <w:rsid w:val="00716ED3"/>
    <w:rsid w:val="00717440"/>
    <w:rsid w:val="007178C6"/>
    <w:rsid w:val="0072009C"/>
    <w:rsid w:val="0072013C"/>
    <w:rsid w:val="00720B64"/>
    <w:rsid w:val="00721998"/>
    <w:rsid w:val="00721F92"/>
    <w:rsid w:val="007221C8"/>
    <w:rsid w:val="0072250F"/>
    <w:rsid w:val="00723084"/>
    <w:rsid w:val="0072321A"/>
    <w:rsid w:val="007237A7"/>
    <w:rsid w:val="00724211"/>
    <w:rsid w:val="007242A8"/>
    <w:rsid w:val="007248D4"/>
    <w:rsid w:val="00725F51"/>
    <w:rsid w:val="007266E7"/>
    <w:rsid w:val="00726953"/>
    <w:rsid w:val="00727CB9"/>
    <w:rsid w:val="007324FB"/>
    <w:rsid w:val="00733A3B"/>
    <w:rsid w:val="00734506"/>
    <w:rsid w:val="00740FEA"/>
    <w:rsid w:val="00741795"/>
    <w:rsid w:val="0074256C"/>
    <w:rsid w:val="0074457C"/>
    <w:rsid w:val="00745E52"/>
    <w:rsid w:val="00746B9C"/>
    <w:rsid w:val="007521A0"/>
    <w:rsid w:val="0075356F"/>
    <w:rsid w:val="00753979"/>
    <w:rsid w:val="00753CEC"/>
    <w:rsid w:val="00753F74"/>
    <w:rsid w:val="00754AE7"/>
    <w:rsid w:val="00756D9D"/>
    <w:rsid w:val="007570A2"/>
    <w:rsid w:val="00757359"/>
    <w:rsid w:val="007610C9"/>
    <w:rsid w:val="007658F8"/>
    <w:rsid w:val="00765BD7"/>
    <w:rsid w:val="00766817"/>
    <w:rsid w:val="00766DA3"/>
    <w:rsid w:val="0076731A"/>
    <w:rsid w:val="00767B68"/>
    <w:rsid w:val="00767D8B"/>
    <w:rsid w:val="0077040B"/>
    <w:rsid w:val="00773E68"/>
    <w:rsid w:val="007747FB"/>
    <w:rsid w:val="00775F98"/>
    <w:rsid w:val="00780550"/>
    <w:rsid w:val="00781590"/>
    <w:rsid w:val="007819D9"/>
    <w:rsid w:val="00781D56"/>
    <w:rsid w:val="007831F9"/>
    <w:rsid w:val="00783345"/>
    <w:rsid w:val="007833DA"/>
    <w:rsid w:val="007840EA"/>
    <w:rsid w:val="00784622"/>
    <w:rsid w:val="007865AF"/>
    <w:rsid w:val="00786F96"/>
    <w:rsid w:val="00790296"/>
    <w:rsid w:val="00790541"/>
    <w:rsid w:val="00791286"/>
    <w:rsid w:val="007921A7"/>
    <w:rsid w:val="00792626"/>
    <w:rsid w:val="007927C7"/>
    <w:rsid w:val="00792CC9"/>
    <w:rsid w:val="007936A0"/>
    <w:rsid w:val="00794385"/>
    <w:rsid w:val="0079617F"/>
    <w:rsid w:val="00796450"/>
    <w:rsid w:val="007972F0"/>
    <w:rsid w:val="007A1816"/>
    <w:rsid w:val="007A1DC4"/>
    <w:rsid w:val="007A27AF"/>
    <w:rsid w:val="007A3084"/>
    <w:rsid w:val="007A35CE"/>
    <w:rsid w:val="007A3BF3"/>
    <w:rsid w:val="007A4990"/>
    <w:rsid w:val="007A49C3"/>
    <w:rsid w:val="007A49C5"/>
    <w:rsid w:val="007A611C"/>
    <w:rsid w:val="007A654F"/>
    <w:rsid w:val="007A6EBD"/>
    <w:rsid w:val="007A7A7D"/>
    <w:rsid w:val="007B193C"/>
    <w:rsid w:val="007B1E13"/>
    <w:rsid w:val="007B25B3"/>
    <w:rsid w:val="007B411B"/>
    <w:rsid w:val="007B6047"/>
    <w:rsid w:val="007B7EDC"/>
    <w:rsid w:val="007C637B"/>
    <w:rsid w:val="007D2BC9"/>
    <w:rsid w:val="007D3C3B"/>
    <w:rsid w:val="007D3C52"/>
    <w:rsid w:val="007D3F33"/>
    <w:rsid w:val="007D5409"/>
    <w:rsid w:val="007D776B"/>
    <w:rsid w:val="007D77DC"/>
    <w:rsid w:val="007D7DC9"/>
    <w:rsid w:val="007E0105"/>
    <w:rsid w:val="007E103B"/>
    <w:rsid w:val="007E4FD0"/>
    <w:rsid w:val="007E5617"/>
    <w:rsid w:val="007E5AC5"/>
    <w:rsid w:val="007E5F4C"/>
    <w:rsid w:val="007E6285"/>
    <w:rsid w:val="007E64B2"/>
    <w:rsid w:val="007E7483"/>
    <w:rsid w:val="007E74B1"/>
    <w:rsid w:val="007F0542"/>
    <w:rsid w:val="007F11FD"/>
    <w:rsid w:val="007F2465"/>
    <w:rsid w:val="007F302C"/>
    <w:rsid w:val="007F311B"/>
    <w:rsid w:val="007F64F0"/>
    <w:rsid w:val="007F6EFF"/>
    <w:rsid w:val="007F71AE"/>
    <w:rsid w:val="007F79B3"/>
    <w:rsid w:val="007F79CF"/>
    <w:rsid w:val="00802DD0"/>
    <w:rsid w:val="0080363B"/>
    <w:rsid w:val="00803A52"/>
    <w:rsid w:val="0080523F"/>
    <w:rsid w:val="00805BCE"/>
    <w:rsid w:val="00806D32"/>
    <w:rsid w:val="00807187"/>
    <w:rsid w:val="008071E5"/>
    <w:rsid w:val="0080731E"/>
    <w:rsid w:val="00810016"/>
    <w:rsid w:val="00810A9B"/>
    <w:rsid w:val="008112B9"/>
    <w:rsid w:val="0081311C"/>
    <w:rsid w:val="00814680"/>
    <w:rsid w:val="008151F1"/>
    <w:rsid w:val="00816265"/>
    <w:rsid w:val="008203BE"/>
    <w:rsid w:val="00820811"/>
    <w:rsid w:val="008210AA"/>
    <w:rsid w:val="008227BE"/>
    <w:rsid w:val="008244AC"/>
    <w:rsid w:val="00824C4E"/>
    <w:rsid w:val="00824F9B"/>
    <w:rsid w:val="0082577C"/>
    <w:rsid w:val="00826571"/>
    <w:rsid w:val="0082713F"/>
    <w:rsid w:val="00827F31"/>
    <w:rsid w:val="008322B0"/>
    <w:rsid w:val="00832798"/>
    <w:rsid w:val="0083768B"/>
    <w:rsid w:val="0084322C"/>
    <w:rsid w:val="00843E5D"/>
    <w:rsid w:val="00845D8B"/>
    <w:rsid w:val="008460EB"/>
    <w:rsid w:val="00850118"/>
    <w:rsid w:val="00850400"/>
    <w:rsid w:val="00850981"/>
    <w:rsid w:val="008513FA"/>
    <w:rsid w:val="008523D6"/>
    <w:rsid w:val="0085286A"/>
    <w:rsid w:val="00856376"/>
    <w:rsid w:val="00856556"/>
    <w:rsid w:val="008570D5"/>
    <w:rsid w:val="00861B3B"/>
    <w:rsid w:val="00862187"/>
    <w:rsid w:val="0086238C"/>
    <w:rsid w:val="00863007"/>
    <w:rsid w:val="00865B05"/>
    <w:rsid w:val="008678A3"/>
    <w:rsid w:val="0087286B"/>
    <w:rsid w:val="00873711"/>
    <w:rsid w:val="008741AE"/>
    <w:rsid w:val="00875FBF"/>
    <w:rsid w:val="00876907"/>
    <w:rsid w:val="0087730E"/>
    <w:rsid w:val="00877C1C"/>
    <w:rsid w:val="00880BAA"/>
    <w:rsid w:val="00880F90"/>
    <w:rsid w:val="00881EE8"/>
    <w:rsid w:val="00883C6E"/>
    <w:rsid w:val="0088418F"/>
    <w:rsid w:val="00884B85"/>
    <w:rsid w:val="00885DBB"/>
    <w:rsid w:val="00891881"/>
    <w:rsid w:val="00891AAB"/>
    <w:rsid w:val="00891E06"/>
    <w:rsid w:val="0089269C"/>
    <w:rsid w:val="00892D08"/>
    <w:rsid w:val="00893EC4"/>
    <w:rsid w:val="0089598F"/>
    <w:rsid w:val="00896702"/>
    <w:rsid w:val="00896FA2"/>
    <w:rsid w:val="008A07C3"/>
    <w:rsid w:val="008A1D36"/>
    <w:rsid w:val="008A2039"/>
    <w:rsid w:val="008A20D9"/>
    <w:rsid w:val="008A3618"/>
    <w:rsid w:val="008A40CA"/>
    <w:rsid w:val="008A42F9"/>
    <w:rsid w:val="008A63A4"/>
    <w:rsid w:val="008B1786"/>
    <w:rsid w:val="008B241F"/>
    <w:rsid w:val="008B2A1B"/>
    <w:rsid w:val="008B35DA"/>
    <w:rsid w:val="008B3689"/>
    <w:rsid w:val="008B4F1C"/>
    <w:rsid w:val="008C0055"/>
    <w:rsid w:val="008C09AC"/>
    <w:rsid w:val="008C0A3F"/>
    <w:rsid w:val="008C19EF"/>
    <w:rsid w:val="008C3CBA"/>
    <w:rsid w:val="008C4EB7"/>
    <w:rsid w:val="008C58BF"/>
    <w:rsid w:val="008C5CF1"/>
    <w:rsid w:val="008C62CE"/>
    <w:rsid w:val="008C68C8"/>
    <w:rsid w:val="008C7932"/>
    <w:rsid w:val="008D0F92"/>
    <w:rsid w:val="008D10D4"/>
    <w:rsid w:val="008D1637"/>
    <w:rsid w:val="008D3AEB"/>
    <w:rsid w:val="008D4247"/>
    <w:rsid w:val="008E0DC9"/>
    <w:rsid w:val="008E1DE5"/>
    <w:rsid w:val="008E2B5D"/>
    <w:rsid w:val="008E2C05"/>
    <w:rsid w:val="008E387A"/>
    <w:rsid w:val="008E51A2"/>
    <w:rsid w:val="008E5645"/>
    <w:rsid w:val="008E66E7"/>
    <w:rsid w:val="008E76EC"/>
    <w:rsid w:val="008E79F1"/>
    <w:rsid w:val="008F0E62"/>
    <w:rsid w:val="008F1239"/>
    <w:rsid w:val="008F350C"/>
    <w:rsid w:val="008F3F3E"/>
    <w:rsid w:val="008F492A"/>
    <w:rsid w:val="008F57A7"/>
    <w:rsid w:val="008F6CCC"/>
    <w:rsid w:val="008F7294"/>
    <w:rsid w:val="009009A2"/>
    <w:rsid w:val="00903C7A"/>
    <w:rsid w:val="00904746"/>
    <w:rsid w:val="00905006"/>
    <w:rsid w:val="0090641B"/>
    <w:rsid w:val="00907B56"/>
    <w:rsid w:val="00913583"/>
    <w:rsid w:val="009156A4"/>
    <w:rsid w:val="00920434"/>
    <w:rsid w:val="00921C14"/>
    <w:rsid w:val="00923022"/>
    <w:rsid w:val="009258F7"/>
    <w:rsid w:val="0092619B"/>
    <w:rsid w:val="009272C6"/>
    <w:rsid w:val="00932051"/>
    <w:rsid w:val="009321FA"/>
    <w:rsid w:val="00932699"/>
    <w:rsid w:val="0093333B"/>
    <w:rsid w:val="00933C11"/>
    <w:rsid w:val="00934070"/>
    <w:rsid w:val="00935620"/>
    <w:rsid w:val="00936892"/>
    <w:rsid w:val="009401C4"/>
    <w:rsid w:val="009412BD"/>
    <w:rsid w:val="0094235B"/>
    <w:rsid w:val="00942F25"/>
    <w:rsid w:val="009430C9"/>
    <w:rsid w:val="00943D5D"/>
    <w:rsid w:val="00944FCD"/>
    <w:rsid w:val="00946B37"/>
    <w:rsid w:val="00946DFD"/>
    <w:rsid w:val="00946E38"/>
    <w:rsid w:val="009500ED"/>
    <w:rsid w:val="00950922"/>
    <w:rsid w:val="00952CFD"/>
    <w:rsid w:val="00953056"/>
    <w:rsid w:val="009553D5"/>
    <w:rsid w:val="00955A8E"/>
    <w:rsid w:val="009562DE"/>
    <w:rsid w:val="00956D3E"/>
    <w:rsid w:val="00961844"/>
    <w:rsid w:val="00962A82"/>
    <w:rsid w:val="0096430C"/>
    <w:rsid w:val="009648F1"/>
    <w:rsid w:val="0096588B"/>
    <w:rsid w:val="00965D8C"/>
    <w:rsid w:val="009700B6"/>
    <w:rsid w:val="00972D31"/>
    <w:rsid w:val="00972E5F"/>
    <w:rsid w:val="009731FE"/>
    <w:rsid w:val="00973875"/>
    <w:rsid w:val="00973B30"/>
    <w:rsid w:val="00973F8C"/>
    <w:rsid w:val="00974E4F"/>
    <w:rsid w:val="00976158"/>
    <w:rsid w:val="0098285A"/>
    <w:rsid w:val="00982CBC"/>
    <w:rsid w:val="0098485A"/>
    <w:rsid w:val="00984D2D"/>
    <w:rsid w:val="00987451"/>
    <w:rsid w:val="0098746A"/>
    <w:rsid w:val="009877BA"/>
    <w:rsid w:val="00990538"/>
    <w:rsid w:val="0099072B"/>
    <w:rsid w:val="00991AF2"/>
    <w:rsid w:val="00991DC4"/>
    <w:rsid w:val="009920E8"/>
    <w:rsid w:val="009929F3"/>
    <w:rsid w:val="009933B4"/>
    <w:rsid w:val="00994107"/>
    <w:rsid w:val="00994A20"/>
    <w:rsid w:val="00994FCF"/>
    <w:rsid w:val="00995383"/>
    <w:rsid w:val="00995F39"/>
    <w:rsid w:val="009A1CDD"/>
    <w:rsid w:val="009A2A6F"/>
    <w:rsid w:val="009A401F"/>
    <w:rsid w:val="009A499C"/>
    <w:rsid w:val="009A6B2B"/>
    <w:rsid w:val="009A702C"/>
    <w:rsid w:val="009B1629"/>
    <w:rsid w:val="009B2264"/>
    <w:rsid w:val="009B303E"/>
    <w:rsid w:val="009B592F"/>
    <w:rsid w:val="009B6824"/>
    <w:rsid w:val="009B7423"/>
    <w:rsid w:val="009B776A"/>
    <w:rsid w:val="009C05DE"/>
    <w:rsid w:val="009C0A93"/>
    <w:rsid w:val="009C36DD"/>
    <w:rsid w:val="009C4015"/>
    <w:rsid w:val="009C4FF6"/>
    <w:rsid w:val="009C5A82"/>
    <w:rsid w:val="009C5D9A"/>
    <w:rsid w:val="009D139C"/>
    <w:rsid w:val="009D170E"/>
    <w:rsid w:val="009D1BAE"/>
    <w:rsid w:val="009D4938"/>
    <w:rsid w:val="009D570B"/>
    <w:rsid w:val="009D6524"/>
    <w:rsid w:val="009D7474"/>
    <w:rsid w:val="009E111F"/>
    <w:rsid w:val="009E1185"/>
    <w:rsid w:val="009E157E"/>
    <w:rsid w:val="009E26E7"/>
    <w:rsid w:val="009E2FB3"/>
    <w:rsid w:val="009E3385"/>
    <w:rsid w:val="009E5BE8"/>
    <w:rsid w:val="009E63AC"/>
    <w:rsid w:val="009E6623"/>
    <w:rsid w:val="009E7D4C"/>
    <w:rsid w:val="009E7E05"/>
    <w:rsid w:val="009F0502"/>
    <w:rsid w:val="009F0829"/>
    <w:rsid w:val="009F15B4"/>
    <w:rsid w:val="009F48DF"/>
    <w:rsid w:val="009F77D4"/>
    <w:rsid w:val="00A00A72"/>
    <w:rsid w:val="00A012F9"/>
    <w:rsid w:val="00A0323D"/>
    <w:rsid w:val="00A03AD6"/>
    <w:rsid w:val="00A03E75"/>
    <w:rsid w:val="00A04D23"/>
    <w:rsid w:val="00A0548C"/>
    <w:rsid w:val="00A0686E"/>
    <w:rsid w:val="00A111A2"/>
    <w:rsid w:val="00A14F2B"/>
    <w:rsid w:val="00A15A48"/>
    <w:rsid w:val="00A17AD6"/>
    <w:rsid w:val="00A214E5"/>
    <w:rsid w:val="00A21CF2"/>
    <w:rsid w:val="00A22773"/>
    <w:rsid w:val="00A239A9"/>
    <w:rsid w:val="00A24278"/>
    <w:rsid w:val="00A243D0"/>
    <w:rsid w:val="00A26CF6"/>
    <w:rsid w:val="00A317A6"/>
    <w:rsid w:val="00A32A1A"/>
    <w:rsid w:val="00A32B80"/>
    <w:rsid w:val="00A32CBC"/>
    <w:rsid w:val="00A349BF"/>
    <w:rsid w:val="00A34B07"/>
    <w:rsid w:val="00A372D4"/>
    <w:rsid w:val="00A372F6"/>
    <w:rsid w:val="00A37663"/>
    <w:rsid w:val="00A37756"/>
    <w:rsid w:val="00A37F48"/>
    <w:rsid w:val="00A402A6"/>
    <w:rsid w:val="00A402F8"/>
    <w:rsid w:val="00A431C0"/>
    <w:rsid w:val="00A4321E"/>
    <w:rsid w:val="00A433BF"/>
    <w:rsid w:val="00A433E2"/>
    <w:rsid w:val="00A4375E"/>
    <w:rsid w:val="00A43FB5"/>
    <w:rsid w:val="00A43FCB"/>
    <w:rsid w:val="00A466BE"/>
    <w:rsid w:val="00A46998"/>
    <w:rsid w:val="00A50575"/>
    <w:rsid w:val="00A51460"/>
    <w:rsid w:val="00A5172D"/>
    <w:rsid w:val="00A529EA"/>
    <w:rsid w:val="00A52F4D"/>
    <w:rsid w:val="00A5424D"/>
    <w:rsid w:val="00A556A4"/>
    <w:rsid w:val="00A561F3"/>
    <w:rsid w:val="00A563C3"/>
    <w:rsid w:val="00A56AF8"/>
    <w:rsid w:val="00A60952"/>
    <w:rsid w:val="00A609E6"/>
    <w:rsid w:val="00A620F7"/>
    <w:rsid w:val="00A6210D"/>
    <w:rsid w:val="00A644FF"/>
    <w:rsid w:val="00A670E9"/>
    <w:rsid w:val="00A6749E"/>
    <w:rsid w:val="00A71F72"/>
    <w:rsid w:val="00A748FF"/>
    <w:rsid w:val="00A801F6"/>
    <w:rsid w:val="00A805CF"/>
    <w:rsid w:val="00A80615"/>
    <w:rsid w:val="00A8121F"/>
    <w:rsid w:val="00A83861"/>
    <w:rsid w:val="00A84217"/>
    <w:rsid w:val="00A85719"/>
    <w:rsid w:val="00A857EF"/>
    <w:rsid w:val="00A85E46"/>
    <w:rsid w:val="00A87509"/>
    <w:rsid w:val="00A87DF2"/>
    <w:rsid w:val="00A920B2"/>
    <w:rsid w:val="00A925ED"/>
    <w:rsid w:val="00A92E0C"/>
    <w:rsid w:val="00A92EAF"/>
    <w:rsid w:val="00A93693"/>
    <w:rsid w:val="00A93AC9"/>
    <w:rsid w:val="00A942BA"/>
    <w:rsid w:val="00A961B3"/>
    <w:rsid w:val="00A97117"/>
    <w:rsid w:val="00A97EA7"/>
    <w:rsid w:val="00AA0195"/>
    <w:rsid w:val="00AA2302"/>
    <w:rsid w:val="00AA3F91"/>
    <w:rsid w:val="00AA4FE1"/>
    <w:rsid w:val="00AA603A"/>
    <w:rsid w:val="00AA7F58"/>
    <w:rsid w:val="00AB1A0E"/>
    <w:rsid w:val="00AB43DE"/>
    <w:rsid w:val="00AB4575"/>
    <w:rsid w:val="00AB75E8"/>
    <w:rsid w:val="00AC1B39"/>
    <w:rsid w:val="00AC26CB"/>
    <w:rsid w:val="00AC3411"/>
    <w:rsid w:val="00AC54FE"/>
    <w:rsid w:val="00AC6310"/>
    <w:rsid w:val="00AD4625"/>
    <w:rsid w:val="00AD5D7C"/>
    <w:rsid w:val="00AD6915"/>
    <w:rsid w:val="00AD707A"/>
    <w:rsid w:val="00AD7279"/>
    <w:rsid w:val="00AD782B"/>
    <w:rsid w:val="00AD7ADD"/>
    <w:rsid w:val="00AE0C9E"/>
    <w:rsid w:val="00AE0EF3"/>
    <w:rsid w:val="00AE1E9C"/>
    <w:rsid w:val="00AE3646"/>
    <w:rsid w:val="00AE6676"/>
    <w:rsid w:val="00AE705D"/>
    <w:rsid w:val="00AE7D10"/>
    <w:rsid w:val="00AF089C"/>
    <w:rsid w:val="00AF13F5"/>
    <w:rsid w:val="00AF2B31"/>
    <w:rsid w:val="00AF2F70"/>
    <w:rsid w:val="00AF38BC"/>
    <w:rsid w:val="00AF445B"/>
    <w:rsid w:val="00AF5D09"/>
    <w:rsid w:val="00AF692F"/>
    <w:rsid w:val="00AF6CEB"/>
    <w:rsid w:val="00AF7DBA"/>
    <w:rsid w:val="00B00A23"/>
    <w:rsid w:val="00B00F3E"/>
    <w:rsid w:val="00B01474"/>
    <w:rsid w:val="00B0155D"/>
    <w:rsid w:val="00B01826"/>
    <w:rsid w:val="00B03ED3"/>
    <w:rsid w:val="00B04F9D"/>
    <w:rsid w:val="00B06524"/>
    <w:rsid w:val="00B106BD"/>
    <w:rsid w:val="00B10C03"/>
    <w:rsid w:val="00B10C7B"/>
    <w:rsid w:val="00B133AD"/>
    <w:rsid w:val="00B137E7"/>
    <w:rsid w:val="00B147E0"/>
    <w:rsid w:val="00B1517B"/>
    <w:rsid w:val="00B16417"/>
    <w:rsid w:val="00B22F22"/>
    <w:rsid w:val="00B24F6F"/>
    <w:rsid w:val="00B26722"/>
    <w:rsid w:val="00B26CEB"/>
    <w:rsid w:val="00B27029"/>
    <w:rsid w:val="00B27B5A"/>
    <w:rsid w:val="00B30174"/>
    <w:rsid w:val="00B30928"/>
    <w:rsid w:val="00B31536"/>
    <w:rsid w:val="00B31822"/>
    <w:rsid w:val="00B31E39"/>
    <w:rsid w:val="00B40598"/>
    <w:rsid w:val="00B4127E"/>
    <w:rsid w:val="00B42F20"/>
    <w:rsid w:val="00B455F1"/>
    <w:rsid w:val="00B4596D"/>
    <w:rsid w:val="00B45C15"/>
    <w:rsid w:val="00B50469"/>
    <w:rsid w:val="00B51DFC"/>
    <w:rsid w:val="00B52061"/>
    <w:rsid w:val="00B525C0"/>
    <w:rsid w:val="00B53E1B"/>
    <w:rsid w:val="00B54DED"/>
    <w:rsid w:val="00B56C43"/>
    <w:rsid w:val="00B57740"/>
    <w:rsid w:val="00B613BA"/>
    <w:rsid w:val="00B61EF0"/>
    <w:rsid w:val="00B61F9F"/>
    <w:rsid w:val="00B620BC"/>
    <w:rsid w:val="00B62765"/>
    <w:rsid w:val="00B63206"/>
    <w:rsid w:val="00B66184"/>
    <w:rsid w:val="00B67667"/>
    <w:rsid w:val="00B7319C"/>
    <w:rsid w:val="00B74635"/>
    <w:rsid w:val="00B7521A"/>
    <w:rsid w:val="00B76F09"/>
    <w:rsid w:val="00B775AF"/>
    <w:rsid w:val="00B80771"/>
    <w:rsid w:val="00B819A8"/>
    <w:rsid w:val="00B82002"/>
    <w:rsid w:val="00B82817"/>
    <w:rsid w:val="00B8323E"/>
    <w:rsid w:val="00B83254"/>
    <w:rsid w:val="00B83AAA"/>
    <w:rsid w:val="00B86427"/>
    <w:rsid w:val="00B87A93"/>
    <w:rsid w:val="00B91BB6"/>
    <w:rsid w:val="00B92DC1"/>
    <w:rsid w:val="00B935AE"/>
    <w:rsid w:val="00B951E5"/>
    <w:rsid w:val="00B967FB"/>
    <w:rsid w:val="00B97985"/>
    <w:rsid w:val="00B97AE6"/>
    <w:rsid w:val="00B97B25"/>
    <w:rsid w:val="00BA0852"/>
    <w:rsid w:val="00BA1256"/>
    <w:rsid w:val="00BA19E0"/>
    <w:rsid w:val="00BA3C4B"/>
    <w:rsid w:val="00BA5CB1"/>
    <w:rsid w:val="00BA62C2"/>
    <w:rsid w:val="00BA6E12"/>
    <w:rsid w:val="00BA7362"/>
    <w:rsid w:val="00BB0258"/>
    <w:rsid w:val="00BB1883"/>
    <w:rsid w:val="00BB207B"/>
    <w:rsid w:val="00BB5936"/>
    <w:rsid w:val="00BB616F"/>
    <w:rsid w:val="00BB6A77"/>
    <w:rsid w:val="00BB6C0B"/>
    <w:rsid w:val="00BB6E39"/>
    <w:rsid w:val="00BB7E29"/>
    <w:rsid w:val="00BC0A53"/>
    <w:rsid w:val="00BC1016"/>
    <w:rsid w:val="00BC1380"/>
    <w:rsid w:val="00BC2FEE"/>
    <w:rsid w:val="00BC30C1"/>
    <w:rsid w:val="00BC6036"/>
    <w:rsid w:val="00BD0305"/>
    <w:rsid w:val="00BD08F0"/>
    <w:rsid w:val="00BD11BD"/>
    <w:rsid w:val="00BD13A4"/>
    <w:rsid w:val="00BD18C8"/>
    <w:rsid w:val="00BD20FA"/>
    <w:rsid w:val="00BD3B84"/>
    <w:rsid w:val="00BD3E01"/>
    <w:rsid w:val="00BD52F1"/>
    <w:rsid w:val="00BD5CC8"/>
    <w:rsid w:val="00BD7D2E"/>
    <w:rsid w:val="00BE27EC"/>
    <w:rsid w:val="00BE6117"/>
    <w:rsid w:val="00BF0D42"/>
    <w:rsid w:val="00BF1352"/>
    <w:rsid w:val="00BF161E"/>
    <w:rsid w:val="00BF1BFA"/>
    <w:rsid w:val="00BF3048"/>
    <w:rsid w:val="00BF3F60"/>
    <w:rsid w:val="00BF429D"/>
    <w:rsid w:val="00BF5A46"/>
    <w:rsid w:val="00BF60F8"/>
    <w:rsid w:val="00C019A3"/>
    <w:rsid w:val="00C04EFD"/>
    <w:rsid w:val="00C05293"/>
    <w:rsid w:val="00C056DC"/>
    <w:rsid w:val="00C07454"/>
    <w:rsid w:val="00C10E58"/>
    <w:rsid w:val="00C1132F"/>
    <w:rsid w:val="00C11E32"/>
    <w:rsid w:val="00C11F75"/>
    <w:rsid w:val="00C1239D"/>
    <w:rsid w:val="00C13444"/>
    <w:rsid w:val="00C13950"/>
    <w:rsid w:val="00C15F15"/>
    <w:rsid w:val="00C15FD8"/>
    <w:rsid w:val="00C1737E"/>
    <w:rsid w:val="00C17B2D"/>
    <w:rsid w:val="00C207C8"/>
    <w:rsid w:val="00C20A0B"/>
    <w:rsid w:val="00C22298"/>
    <w:rsid w:val="00C2334C"/>
    <w:rsid w:val="00C249D3"/>
    <w:rsid w:val="00C2500A"/>
    <w:rsid w:val="00C25E99"/>
    <w:rsid w:val="00C26E0C"/>
    <w:rsid w:val="00C270C2"/>
    <w:rsid w:val="00C3088D"/>
    <w:rsid w:val="00C318D5"/>
    <w:rsid w:val="00C322B4"/>
    <w:rsid w:val="00C33D25"/>
    <w:rsid w:val="00C35571"/>
    <w:rsid w:val="00C35E84"/>
    <w:rsid w:val="00C363DC"/>
    <w:rsid w:val="00C37722"/>
    <w:rsid w:val="00C37B8D"/>
    <w:rsid w:val="00C40AA5"/>
    <w:rsid w:val="00C43A05"/>
    <w:rsid w:val="00C43EBD"/>
    <w:rsid w:val="00C44361"/>
    <w:rsid w:val="00C452DD"/>
    <w:rsid w:val="00C501A5"/>
    <w:rsid w:val="00C50D81"/>
    <w:rsid w:val="00C51946"/>
    <w:rsid w:val="00C51D74"/>
    <w:rsid w:val="00C5264D"/>
    <w:rsid w:val="00C52C9B"/>
    <w:rsid w:val="00C540CA"/>
    <w:rsid w:val="00C55B79"/>
    <w:rsid w:val="00C56402"/>
    <w:rsid w:val="00C600F3"/>
    <w:rsid w:val="00C60272"/>
    <w:rsid w:val="00C63D97"/>
    <w:rsid w:val="00C63FDE"/>
    <w:rsid w:val="00C6565C"/>
    <w:rsid w:val="00C66D5A"/>
    <w:rsid w:val="00C67805"/>
    <w:rsid w:val="00C7109A"/>
    <w:rsid w:val="00C71ED1"/>
    <w:rsid w:val="00C72154"/>
    <w:rsid w:val="00C72324"/>
    <w:rsid w:val="00C730AB"/>
    <w:rsid w:val="00C73560"/>
    <w:rsid w:val="00C740C9"/>
    <w:rsid w:val="00C74A0F"/>
    <w:rsid w:val="00C7535B"/>
    <w:rsid w:val="00C76687"/>
    <w:rsid w:val="00C76722"/>
    <w:rsid w:val="00C76AEC"/>
    <w:rsid w:val="00C7729B"/>
    <w:rsid w:val="00C807C8"/>
    <w:rsid w:val="00C8086A"/>
    <w:rsid w:val="00C8122F"/>
    <w:rsid w:val="00C87023"/>
    <w:rsid w:val="00C87D44"/>
    <w:rsid w:val="00C90FCC"/>
    <w:rsid w:val="00C92A98"/>
    <w:rsid w:val="00C958F5"/>
    <w:rsid w:val="00C96267"/>
    <w:rsid w:val="00C9749C"/>
    <w:rsid w:val="00CA0CB3"/>
    <w:rsid w:val="00CA1C2C"/>
    <w:rsid w:val="00CA431B"/>
    <w:rsid w:val="00CA451E"/>
    <w:rsid w:val="00CA6AAB"/>
    <w:rsid w:val="00CA6AC2"/>
    <w:rsid w:val="00CA7C56"/>
    <w:rsid w:val="00CB04AD"/>
    <w:rsid w:val="00CB27A8"/>
    <w:rsid w:val="00CB3F48"/>
    <w:rsid w:val="00CB4232"/>
    <w:rsid w:val="00CB49C4"/>
    <w:rsid w:val="00CB5549"/>
    <w:rsid w:val="00CB62F3"/>
    <w:rsid w:val="00CB778F"/>
    <w:rsid w:val="00CC0B1E"/>
    <w:rsid w:val="00CC0E9E"/>
    <w:rsid w:val="00CC2791"/>
    <w:rsid w:val="00CC32A2"/>
    <w:rsid w:val="00CC36AA"/>
    <w:rsid w:val="00CC4256"/>
    <w:rsid w:val="00CC604A"/>
    <w:rsid w:val="00CC6580"/>
    <w:rsid w:val="00CC67A0"/>
    <w:rsid w:val="00CD075C"/>
    <w:rsid w:val="00CD191F"/>
    <w:rsid w:val="00CD27B1"/>
    <w:rsid w:val="00CD2A3C"/>
    <w:rsid w:val="00CD2EDE"/>
    <w:rsid w:val="00CD35A8"/>
    <w:rsid w:val="00CD59AD"/>
    <w:rsid w:val="00CD5B7B"/>
    <w:rsid w:val="00CD6F1B"/>
    <w:rsid w:val="00CE0D09"/>
    <w:rsid w:val="00CE1ADA"/>
    <w:rsid w:val="00CE2138"/>
    <w:rsid w:val="00CE24BC"/>
    <w:rsid w:val="00CE2AA5"/>
    <w:rsid w:val="00CE2D3F"/>
    <w:rsid w:val="00CE2DFC"/>
    <w:rsid w:val="00CE3266"/>
    <w:rsid w:val="00CE3449"/>
    <w:rsid w:val="00CE351E"/>
    <w:rsid w:val="00CE39B9"/>
    <w:rsid w:val="00CE42DD"/>
    <w:rsid w:val="00CE5EEF"/>
    <w:rsid w:val="00CF0170"/>
    <w:rsid w:val="00CF13A4"/>
    <w:rsid w:val="00CF2AF8"/>
    <w:rsid w:val="00CF4D9B"/>
    <w:rsid w:val="00CF52DD"/>
    <w:rsid w:val="00CF63BB"/>
    <w:rsid w:val="00D0120C"/>
    <w:rsid w:val="00D014E7"/>
    <w:rsid w:val="00D03339"/>
    <w:rsid w:val="00D053EC"/>
    <w:rsid w:val="00D063C4"/>
    <w:rsid w:val="00D063C9"/>
    <w:rsid w:val="00D07F33"/>
    <w:rsid w:val="00D10319"/>
    <w:rsid w:val="00D1115E"/>
    <w:rsid w:val="00D11B2F"/>
    <w:rsid w:val="00D13828"/>
    <w:rsid w:val="00D13E6A"/>
    <w:rsid w:val="00D167DB"/>
    <w:rsid w:val="00D20238"/>
    <w:rsid w:val="00D21635"/>
    <w:rsid w:val="00D21B44"/>
    <w:rsid w:val="00D24455"/>
    <w:rsid w:val="00D24996"/>
    <w:rsid w:val="00D26492"/>
    <w:rsid w:val="00D26742"/>
    <w:rsid w:val="00D26895"/>
    <w:rsid w:val="00D27B24"/>
    <w:rsid w:val="00D3051A"/>
    <w:rsid w:val="00D307BD"/>
    <w:rsid w:val="00D311A6"/>
    <w:rsid w:val="00D353FB"/>
    <w:rsid w:val="00D36931"/>
    <w:rsid w:val="00D37301"/>
    <w:rsid w:val="00D40076"/>
    <w:rsid w:val="00D404BC"/>
    <w:rsid w:val="00D42C9D"/>
    <w:rsid w:val="00D42F2F"/>
    <w:rsid w:val="00D43E82"/>
    <w:rsid w:val="00D45AB7"/>
    <w:rsid w:val="00D46ED7"/>
    <w:rsid w:val="00D47261"/>
    <w:rsid w:val="00D50172"/>
    <w:rsid w:val="00D515F3"/>
    <w:rsid w:val="00D536EA"/>
    <w:rsid w:val="00D53B28"/>
    <w:rsid w:val="00D547C5"/>
    <w:rsid w:val="00D54E88"/>
    <w:rsid w:val="00D553E6"/>
    <w:rsid w:val="00D55BA9"/>
    <w:rsid w:val="00D5614B"/>
    <w:rsid w:val="00D56B42"/>
    <w:rsid w:val="00D572E2"/>
    <w:rsid w:val="00D575BD"/>
    <w:rsid w:val="00D577D1"/>
    <w:rsid w:val="00D60000"/>
    <w:rsid w:val="00D60BA7"/>
    <w:rsid w:val="00D61593"/>
    <w:rsid w:val="00D617C3"/>
    <w:rsid w:val="00D627E8"/>
    <w:rsid w:val="00D63034"/>
    <w:rsid w:val="00D63A7D"/>
    <w:rsid w:val="00D645C9"/>
    <w:rsid w:val="00D64D8B"/>
    <w:rsid w:val="00D66C3D"/>
    <w:rsid w:val="00D66C5B"/>
    <w:rsid w:val="00D70176"/>
    <w:rsid w:val="00D74195"/>
    <w:rsid w:val="00D74DBA"/>
    <w:rsid w:val="00D74EC9"/>
    <w:rsid w:val="00D75F61"/>
    <w:rsid w:val="00D7615F"/>
    <w:rsid w:val="00D802FD"/>
    <w:rsid w:val="00D80983"/>
    <w:rsid w:val="00D81127"/>
    <w:rsid w:val="00D83696"/>
    <w:rsid w:val="00D83C6C"/>
    <w:rsid w:val="00D86424"/>
    <w:rsid w:val="00D87211"/>
    <w:rsid w:val="00D87873"/>
    <w:rsid w:val="00D87A1B"/>
    <w:rsid w:val="00D87A4B"/>
    <w:rsid w:val="00D87D82"/>
    <w:rsid w:val="00D90335"/>
    <w:rsid w:val="00D91314"/>
    <w:rsid w:val="00D957B1"/>
    <w:rsid w:val="00DA00B3"/>
    <w:rsid w:val="00DA0229"/>
    <w:rsid w:val="00DA1E0A"/>
    <w:rsid w:val="00DA2186"/>
    <w:rsid w:val="00DA235F"/>
    <w:rsid w:val="00DA2798"/>
    <w:rsid w:val="00DA31A5"/>
    <w:rsid w:val="00DA31B2"/>
    <w:rsid w:val="00DA45F5"/>
    <w:rsid w:val="00DA4CC2"/>
    <w:rsid w:val="00DA53DA"/>
    <w:rsid w:val="00DA5751"/>
    <w:rsid w:val="00DA72F1"/>
    <w:rsid w:val="00DA7659"/>
    <w:rsid w:val="00DA78A4"/>
    <w:rsid w:val="00DA7F74"/>
    <w:rsid w:val="00DB0328"/>
    <w:rsid w:val="00DB0436"/>
    <w:rsid w:val="00DB0450"/>
    <w:rsid w:val="00DB14B9"/>
    <w:rsid w:val="00DB2232"/>
    <w:rsid w:val="00DB65ED"/>
    <w:rsid w:val="00DC0178"/>
    <w:rsid w:val="00DC1CEB"/>
    <w:rsid w:val="00DC2B00"/>
    <w:rsid w:val="00DC3E44"/>
    <w:rsid w:val="00DC59AE"/>
    <w:rsid w:val="00DC5D50"/>
    <w:rsid w:val="00DC6971"/>
    <w:rsid w:val="00DD077A"/>
    <w:rsid w:val="00DD2BE1"/>
    <w:rsid w:val="00DD3262"/>
    <w:rsid w:val="00DD3DA9"/>
    <w:rsid w:val="00DD4397"/>
    <w:rsid w:val="00DE0273"/>
    <w:rsid w:val="00DE02D6"/>
    <w:rsid w:val="00DE15B2"/>
    <w:rsid w:val="00DE2BBD"/>
    <w:rsid w:val="00DE6C1E"/>
    <w:rsid w:val="00DF09B8"/>
    <w:rsid w:val="00DF1D76"/>
    <w:rsid w:val="00DF5A18"/>
    <w:rsid w:val="00DF72AA"/>
    <w:rsid w:val="00E01E49"/>
    <w:rsid w:val="00E04684"/>
    <w:rsid w:val="00E06AD9"/>
    <w:rsid w:val="00E07395"/>
    <w:rsid w:val="00E0789B"/>
    <w:rsid w:val="00E10689"/>
    <w:rsid w:val="00E165B9"/>
    <w:rsid w:val="00E17576"/>
    <w:rsid w:val="00E1771E"/>
    <w:rsid w:val="00E200B6"/>
    <w:rsid w:val="00E20186"/>
    <w:rsid w:val="00E219F5"/>
    <w:rsid w:val="00E2365F"/>
    <w:rsid w:val="00E244A5"/>
    <w:rsid w:val="00E2797A"/>
    <w:rsid w:val="00E30169"/>
    <w:rsid w:val="00E30B8D"/>
    <w:rsid w:val="00E30C0A"/>
    <w:rsid w:val="00E30F6B"/>
    <w:rsid w:val="00E31E98"/>
    <w:rsid w:val="00E3304B"/>
    <w:rsid w:val="00E413DA"/>
    <w:rsid w:val="00E4141C"/>
    <w:rsid w:val="00E41A63"/>
    <w:rsid w:val="00E46A99"/>
    <w:rsid w:val="00E46E0A"/>
    <w:rsid w:val="00E47C56"/>
    <w:rsid w:val="00E501DD"/>
    <w:rsid w:val="00E504F4"/>
    <w:rsid w:val="00E508CA"/>
    <w:rsid w:val="00E50952"/>
    <w:rsid w:val="00E51275"/>
    <w:rsid w:val="00E513F6"/>
    <w:rsid w:val="00E522CD"/>
    <w:rsid w:val="00E544B8"/>
    <w:rsid w:val="00E57F9E"/>
    <w:rsid w:val="00E60A1C"/>
    <w:rsid w:val="00E61420"/>
    <w:rsid w:val="00E6457E"/>
    <w:rsid w:val="00E64E48"/>
    <w:rsid w:val="00E653E8"/>
    <w:rsid w:val="00E67A07"/>
    <w:rsid w:val="00E67DD2"/>
    <w:rsid w:val="00E701BC"/>
    <w:rsid w:val="00E72938"/>
    <w:rsid w:val="00E7302D"/>
    <w:rsid w:val="00E73315"/>
    <w:rsid w:val="00E73396"/>
    <w:rsid w:val="00E73852"/>
    <w:rsid w:val="00E73A09"/>
    <w:rsid w:val="00E751B3"/>
    <w:rsid w:val="00E75C59"/>
    <w:rsid w:val="00E764AC"/>
    <w:rsid w:val="00E7670D"/>
    <w:rsid w:val="00E8069C"/>
    <w:rsid w:val="00E80979"/>
    <w:rsid w:val="00E80EEF"/>
    <w:rsid w:val="00E80F46"/>
    <w:rsid w:val="00E82363"/>
    <w:rsid w:val="00E844E6"/>
    <w:rsid w:val="00E8566F"/>
    <w:rsid w:val="00E857B8"/>
    <w:rsid w:val="00E85D5B"/>
    <w:rsid w:val="00E862B3"/>
    <w:rsid w:val="00E90E19"/>
    <w:rsid w:val="00E91381"/>
    <w:rsid w:val="00E926E5"/>
    <w:rsid w:val="00E945F4"/>
    <w:rsid w:val="00E97118"/>
    <w:rsid w:val="00EA1578"/>
    <w:rsid w:val="00EA6A46"/>
    <w:rsid w:val="00EB085F"/>
    <w:rsid w:val="00EB1F5E"/>
    <w:rsid w:val="00EB3377"/>
    <w:rsid w:val="00EB5741"/>
    <w:rsid w:val="00EB66F8"/>
    <w:rsid w:val="00EB6C08"/>
    <w:rsid w:val="00EB743A"/>
    <w:rsid w:val="00EB76E9"/>
    <w:rsid w:val="00EB76F8"/>
    <w:rsid w:val="00EC0588"/>
    <w:rsid w:val="00EC1611"/>
    <w:rsid w:val="00EC1CC4"/>
    <w:rsid w:val="00EC4521"/>
    <w:rsid w:val="00EC50A0"/>
    <w:rsid w:val="00EC6B3B"/>
    <w:rsid w:val="00EC7280"/>
    <w:rsid w:val="00EC7FD8"/>
    <w:rsid w:val="00ED0002"/>
    <w:rsid w:val="00ED00D7"/>
    <w:rsid w:val="00ED126F"/>
    <w:rsid w:val="00ED2C17"/>
    <w:rsid w:val="00ED3FC9"/>
    <w:rsid w:val="00ED4974"/>
    <w:rsid w:val="00ED583E"/>
    <w:rsid w:val="00ED5B93"/>
    <w:rsid w:val="00ED639E"/>
    <w:rsid w:val="00ED67F4"/>
    <w:rsid w:val="00ED7A1C"/>
    <w:rsid w:val="00EE06C7"/>
    <w:rsid w:val="00EE2568"/>
    <w:rsid w:val="00EE3C9D"/>
    <w:rsid w:val="00EE508A"/>
    <w:rsid w:val="00EE5DB7"/>
    <w:rsid w:val="00EE6503"/>
    <w:rsid w:val="00EE7055"/>
    <w:rsid w:val="00EF001D"/>
    <w:rsid w:val="00EF37CF"/>
    <w:rsid w:val="00EF39BB"/>
    <w:rsid w:val="00EF3B9A"/>
    <w:rsid w:val="00EF4291"/>
    <w:rsid w:val="00EF6013"/>
    <w:rsid w:val="00EF621D"/>
    <w:rsid w:val="00EF6863"/>
    <w:rsid w:val="00EF692C"/>
    <w:rsid w:val="00EF7300"/>
    <w:rsid w:val="00EF7E7B"/>
    <w:rsid w:val="00F004BD"/>
    <w:rsid w:val="00F00A4C"/>
    <w:rsid w:val="00F00C3A"/>
    <w:rsid w:val="00F018EC"/>
    <w:rsid w:val="00F02055"/>
    <w:rsid w:val="00F02A1C"/>
    <w:rsid w:val="00F051C9"/>
    <w:rsid w:val="00F065E7"/>
    <w:rsid w:val="00F111FB"/>
    <w:rsid w:val="00F1297E"/>
    <w:rsid w:val="00F12ACA"/>
    <w:rsid w:val="00F12C08"/>
    <w:rsid w:val="00F147D2"/>
    <w:rsid w:val="00F1504C"/>
    <w:rsid w:val="00F15844"/>
    <w:rsid w:val="00F1731E"/>
    <w:rsid w:val="00F214AD"/>
    <w:rsid w:val="00F22C0D"/>
    <w:rsid w:val="00F22C5E"/>
    <w:rsid w:val="00F34F8B"/>
    <w:rsid w:val="00F366BC"/>
    <w:rsid w:val="00F367F3"/>
    <w:rsid w:val="00F37369"/>
    <w:rsid w:val="00F373B5"/>
    <w:rsid w:val="00F4083A"/>
    <w:rsid w:val="00F43BB6"/>
    <w:rsid w:val="00F43F0D"/>
    <w:rsid w:val="00F4419F"/>
    <w:rsid w:val="00F44BAF"/>
    <w:rsid w:val="00F44F66"/>
    <w:rsid w:val="00F45508"/>
    <w:rsid w:val="00F45C9E"/>
    <w:rsid w:val="00F465AA"/>
    <w:rsid w:val="00F46B7C"/>
    <w:rsid w:val="00F5149D"/>
    <w:rsid w:val="00F51746"/>
    <w:rsid w:val="00F51DBA"/>
    <w:rsid w:val="00F524B9"/>
    <w:rsid w:val="00F52F22"/>
    <w:rsid w:val="00F53C29"/>
    <w:rsid w:val="00F548BD"/>
    <w:rsid w:val="00F55FBD"/>
    <w:rsid w:val="00F564D4"/>
    <w:rsid w:val="00F57DE0"/>
    <w:rsid w:val="00F60328"/>
    <w:rsid w:val="00F60E78"/>
    <w:rsid w:val="00F61355"/>
    <w:rsid w:val="00F6149A"/>
    <w:rsid w:val="00F617D0"/>
    <w:rsid w:val="00F6243F"/>
    <w:rsid w:val="00F63CD9"/>
    <w:rsid w:val="00F66EAC"/>
    <w:rsid w:val="00F6739F"/>
    <w:rsid w:val="00F70DEB"/>
    <w:rsid w:val="00F725F9"/>
    <w:rsid w:val="00F750B0"/>
    <w:rsid w:val="00F75D6D"/>
    <w:rsid w:val="00F76887"/>
    <w:rsid w:val="00F810E9"/>
    <w:rsid w:val="00F81C04"/>
    <w:rsid w:val="00F81D82"/>
    <w:rsid w:val="00F8316B"/>
    <w:rsid w:val="00F83FDD"/>
    <w:rsid w:val="00F84129"/>
    <w:rsid w:val="00F86AC3"/>
    <w:rsid w:val="00F86EB4"/>
    <w:rsid w:val="00F879B2"/>
    <w:rsid w:val="00F87D60"/>
    <w:rsid w:val="00F916C6"/>
    <w:rsid w:val="00F9187E"/>
    <w:rsid w:val="00F9626F"/>
    <w:rsid w:val="00F97E3B"/>
    <w:rsid w:val="00FA02DD"/>
    <w:rsid w:val="00FA3F37"/>
    <w:rsid w:val="00FA6BB9"/>
    <w:rsid w:val="00FB02DE"/>
    <w:rsid w:val="00FB05E7"/>
    <w:rsid w:val="00FB0A6A"/>
    <w:rsid w:val="00FB24C7"/>
    <w:rsid w:val="00FB2955"/>
    <w:rsid w:val="00FB3DD9"/>
    <w:rsid w:val="00FB4453"/>
    <w:rsid w:val="00FB46D3"/>
    <w:rsid w:val="00FB4772"/>
    <w:rsid w:val="00FB5E3F"/>
    <w:rsid w:val="00FB7116"/>
    <w:rsid w:val="00FB78EA"/>
    <w:rsid w:val="00FC2013"/>
    <w:rsid w:val="00FC31DE"/>
    <w:rsid w:val="00FC3B31"/>
    <w:rsid w:val="00FC3C9F"/>
    <w:rsid w:val="00FC69F9"/>
    <w:rsid w:val="00FC7E02"/>
    <w:rsid w:val="00FC7E47"/>
    <w:rsid w:val="00FD02DE"/>
    <w:rsid w:val="00FD1879"/>
    <w:rsid w:val="00FE0CD2"/>
    <w:rsid w:val="00FE0D87"/>
    <w:rsid w:val="00FE0FCE"/>
    <w:rsid w:val="00FE27D6"/>
    <w:rsid w:val="00FE4994"/>
    <w:rsid w:val="00FE4A1B"/>
    <w:rsid w:val="00FE5AE4"/>
    <w:rsid w:val="00FE62DF"/>
    <w:rsid w:val="00FE73D1"/>
    <w:rsid w:val="00FF118C"/>
    <w:rsid w:val="00FF24BE"/>
    <w:rsid w:val="00FF2F9B"/>
    <w:rsid w:val="00FF512A"/>
    <w:rsid w:val="00FF5C9B"/>
    <w:rsid w:val="00FF6793"/>
    <w:rsid w:val="00FF6BA1"/>
    <w:rsid w:val="014652CB"/>
    <w:rsid w:val="01719CFF"/>
    <w:rsid w:val="01C46A2E"/>
    <w:rsid w:val="01DD05FC"/>
    <w:rsid w:val="01E87F06"/>
    <w:rsid w:val="0233AD7F"/>
    <w:rsid w:val="026ABEAD"/>
    <w:rsid w:val="02A3CB1C"/>
    <w:rsid w:val="02FAB17B"/>
    <w:rsid w:val="02FDF14E"/>
    <w:rsid w:val="030FF9D4"/>
    <w:rsid w:val="03125717"/>
    <w:rsid w:val="0345B16C"/>
    <w:rsid w:val="03D7272E"/>
    <w:rsid w:val="03ECE25E"/>
    <w:rsid w:val="03F3E4F0"/>
    <w:rsid w:val="0412C87B"/>
    <w:rsid w:val="041DB1B4"/>
    <w:rsid w:val="04206D02"/>
    <w:rsid w:val="047410B0"/>
    <w:rsid w:val="0487BF0F"/>
    <w:rsid w:val="04C378C7"/>
    <w:rsid w:val="04D21056"/>
    <w:rsid w:val="04D85324"/>
    <w:rsid w:val="05159ABD"/>
    <w:rsid w:val="059BB21C"/>
    <w:rsid w:val="05A06341"/>
    <w:rsid w:val="05C55208"/>
    <w:rsid w:val="05CD5835"/>
    <w:rsid w:val="0619B4A3"/>
    <w:rsid w:val="062CBE52"/>
    <w:rsid w:val="063553B4"/>
    <w:rsid w:val="0635B9DC"/>
    <w:rsid w:val="066388BC"/>
    <w:rsid w:val="068F9AC3"/>
    <w:rsid w:val="06C3D9AA"/>
    <w:rsid w:val="06F08765"/>
    <w:rsid w:val="06F63806"/>
    <w:rsid w:val="06F669DC"/>
    <w:rsid w:val="072ABD6C"/>
    <w:rsid w:val="07B7D278"/>
    <w:rsid w:val="07B8605F"/>
    <w:rsid w:val="07C8E3BB"/>
    <w:rsid w:val="07F131F5"/>
    <w:rsid w:val="085005D5"/>
    <w:rsid w:val="086C02AA"/>
    <w:rsid w:val="08C0CF75"/>
    <w:rsid w:val="098BAD81"/>
    <w:rsid w:val="0A29DCB9"/>
    <w:rsid w:val="0A39D572"/>
    <w:rsid w:val="0A5E94F0"/>
    <w:rsid w:val="0AD1FD06"/>
    <w:rsid w:val="0ADF9044"/>
    <w:rsid w:val="0AF93BC6"/>
    <w:rsid w:val="0B2950CC"/>
    <w:rsid w:val="0B3A5414"/>
    <w:rsid w:val="0B609D62"/>
    <w:rsid w:val="0B81E51B"/>
    <w:rsid w:val="0B98F8F6"/>
    <w:rsid w:val="0C506EDE"/>
    <w:rsid w:val="0C5FA6DF"/>
    <w:rsid w:val="0C80938E"/>
    <w:rsid w:val="0C83259B"/>
    <w:rsid w:val="0CE7C7D4"/>
    <w:rsid w:val="0CF99487"/>
    <w:rsid w:val="0CFA10DE"/>
    <w:rsid w:val="0D0EE222"/>
    <w:rsid w:val="0D368604"/>
    <w:rsid w:val="0D52EE49"/>
    <w:rsid w:val="0D765354"/>
    <w:rsid w:val="0D98AC94"/>
    <w:rsid w:val="0D9D2E8B"/>
    <w:rsid w:val="0DAB586F"/>
    <w:rsid w:val="0DB85151"/>
    <w:rsid w:val="0E1D3EEE"/>
    <w:rsid w:val="0E218456"/>
    <w:rsid w:val="0E35784B"/>
    <w:rsid w:val="0E8E6B5E"/>
    <w:rsid w:val="0E94D888"/>
    <w:rsid w:val="0ED9BE5E"/>
    <w:rsid w:val="0EDFF79A"/>
    <w:rsid w:val="0EE22724"/>
    <w:rsid w:val="0F1D854D"/>
    <w:rsid w:val="0F293697"/>
    <w:rsid w:val="0F534BAA"/>
    <w:rsid w:val="0F63A670"/>
    <w:rsid w:val="0F84F7D5"/>
    <w:rsid w:val="0FAC0EA8"/>
    <w:rsid w:val="0FC83E3D"/>
    <w:rsid w:val="10043B4E"/>
    <w:rsid w:val="100F398F"/>
    <w:rsid w:val="1013C3E6"/>
    <w:rsid w:val="105FE138"/>
    <w:rsid w:val="1082AB06"/>
    <w:rsid w:val="10945969"/>
    <w:rsid w:val="10AA63AC"/>
    <w:rsid w:val="10AB35C4"/>
    <w:rsid w:val="10C1F486"/>
    <w:rsid w:val="10EAC1EF"/>
    <w:rsid w:val="11383970"/>
    <w:rsid w:val="1149559F"/>
    <w:rsid w:val="116609D1"/>
    <w:rsid w:val="1193B6E4"/>
    <w:rsid w:val="11A601DF"/>
    <w:rsid w:val="11C33D19"/>
    <w:rsid w:val="11C5B323"/>
    <w:rsid w:val="126ABCEA"/>
    <w:rsid w:val="127297AC"/>
    <w:rsid w:val="1276FB3A"/>
    <w:rsid w:val="1299244D"/>
    <w:rsid w:val="12D7063E"/>
    <w:rsid w:val="13082E8D"/>
    <w:rsid w:val="13618384"/>
    <w:rsid w:val="136B13B3"/>
    <w:rsid w:val="13844589"/>
    <w:rsid w:val="1387A4C3"/>
    <w:rsid w:val="138ABD93"/>
    <w:rsid w:val="139C7607"/>
    <w:rsid w:val="13F47B52"/>
    <w:rsid w:val="1400001A"/>
    <w:rsid w:val="14385675"/>
    <w:rsid w:val="149FE03A"/>
    <w:rsid w:val="14DC9538"/>
    <w:rsid w:val="1514FBD9"/>
    <w:rsid w:val="15AAFA8A"/>
    <w:rsid w:val="160422AF"/>
    <w:rsid w:val="16093135"/>
    <w:rsid w:val="1619F9A3"/>
    <w:rsid w:val="166DAE08"/>
    <w:rsid w:val="16726110"/>
    <w:rsid w:val="16A286BB"/>
    <w:rsid w:val="16B4130B"/>
    <w:rsid w:val="16E2EA23"/>
    <w:rsid w:val="16E74AD9"/>
    <w:rsid w:val="16EBAB8F"/>
    <w:rsid w:val="171277A3"/>
    <w:rsid w:val="17231224"/>
    <w:rsid w:val="17498EE1"/>
    <w:rsid w:val="1778794A"/>
    <w:rsid w:val="17D284A3"/>
    <w:rsid w:val="18117A03"/>
    <w:rsid w:val="187F19D6"/>
    <w:rsid w:val="18C58273"/>
    <w:rsid w:val="18C8CBBF"/>
    <w:rsid w:val="190A7867"/>
    <w:rsid w:val="192271D4"/>
    <w:rsid w:val="1945D49B"/>
    <w:rsid w:val="19A7FEFC"/>
    <w:rsid w:val="19B612A5"/>
    <w:rsid w:val="19BA0CB2"/>
    <w:rsid w:val="19ECF5EB"/>
    <w:rsid w:val="19EDA4FD"/>
    <w:rsid w:val="19F7452C"/>
    <w:rsid w:val="1A31B589"/>
    <w:rsid w:val="1A444A9B"/>
    <w:rsid w:val="1A5AB2E6"/>
    <w:rsid w:val="1AC15079"/>
    <w:rsid w:val="1AEC4386"/>
    <w:rsid w:val="1B480486"/>
    <w:rsid w:val="1B69DC73"/>
    <w:rsid w:val="1BC00A55"/>
    <w:rsid w:val="1BE1F5CE"/>
    <w:rsid w:val="1C09BB46"/>
    <w:rsid w:val="1C0D2F1C"/>
    <w:rsid w:val="1C11C2E0"/>
    <w:rsid w:val="1C44A9DA"/>
    <w:rsid w:val="1C4ACFFD"/>
    <w:rsid w:val="1CA9C7E5"/>
    <w:rsid w:val="1CF5CA2D"/>
    <w:rsid w:val="1CF9E25F"/>
    <w:rsid w:val="1D3B425B"/>
    <w:rsid w:val="1D4444B4"/>
    <w:rsid w:val="1D828E7C"/>
    <w:rsid w:val="1DC21E49"/>
    <w:rsid w:val="1DDC38FD"/>
    <w:rsid w:val="1E7848F1"/>
    <w:rsid w:val="1E894623"/>
    <w:rsid w:val="1E9227C9"/>
    <w:rsid w:val="1F02072D"/>
    <w:rsid w:val="1F23C058"/>
    <w:rsid w:val="1F4D3612"/>
    <w:rsid w:val="1F737C98"/>
    <w:rsid w:val="1F8C23B2"/>
    <w:rsid w:val="1F9BD8B0"/>
    <w:rsid w:val="1FBD4AF7"/>
    <w:rsid w:val="1FF6FAD7"/>
    <w:rsid w:val="2017196E"/>
    <w:rsid w:val="2056B261"/>
    <w:rsid w:val="2059CAC5"/>
    <w:rsid w:val="20644174"/>
    <w:rsid w:val="207A8F9B"/>
    <w:rsid w:val="20CCF72D"/>
    <w:rsid w:val="20DF0CA8"/>
    <w:rsid w:val="20DFF965"/>
    <w:rsid w:val="2112EB5F"/>
    <w:rsid w:val="215EBD87"/>
    <w:rsid w:val="21762680"/>
    <w:rsid w:val="218ACC4C"/>
    <w:rsid w:val="21CBDE34"/>
    <w:rsid w:val="21FA9BC3"/>
    <w:rsid w:val="226964C9"/>
    <w:rsid w:val="22D6A276"/>
    <w:rsid w:val="234934DB"/>
    <w:rsid w:val="2357BC13"/>
    <w:rsid w:val="239F2953"/>
    <w:rsid w:val="23AF0364"/>
    <w:rsid w:val="23B13A99"/>
    <w:rsid w:val="23B3A181"/>
    <w:rsid w:val="23EC237D"/>
    <w:rsid w:val="23EEA6CB"/>
    <w:rsid w:val="240C5867"/>
    <w:rsid w:val="2466209A"/>
    <w:rsid w:val="24B793DB"/>
    <w:rsid w:val="24CAE3F7"/>
    <w:rsid w:val="24CD98CA"/>
    <w:rsid w:val="24E9B584"/>
    <w:rsid w:val="24F49BC3"/>
    <w:rsid w:val="250A7933"/>
    <w:rsid w:val="25119C3F"/>
    <w:rsid w:val="252C00B4"/>
    <w:rsid w:val="2550A082"/>
    <w:rsid w:val="25581C3D"/>
    <w:rsid w:val="259D0305"/>
    <w:rsid w:val="25AC56AD"/>
    <w:rsid w:val="25F9CD8A"/>
    <w:rsid w:val="261636F8"/>
    <w:rsid w:val="261D81D0"/>
    <w:rsid w:val="2654641B"/>
    <w:rsid w:val="26995B0A"/>
    <w:rsid w:val="26C9C2AB"/>
    <w:rsid w:val="26DD88AB"/>
    <w:rsid w:val="26F41BE7"/>
    <w:rsid w:val="270EA18A"/>
    <w:rsid w:val="2711B57B"/>
    <w:rsid w:val="27284942"/>
    <w:rsid w:val="2761096C"/>
    <w:rsid w:val="27809A22"/>
    <w:rsid w:val="27823C1A"/>
    <w:rsid w:val="27833839"/>
    <w:rsid w:val="279CA601"/>
    <w:rsid w:val="27D3B33C"/>
    <w:rsid w:val="27E220D3"/>
    <w:rsid w:val="27E4894B"/>
    <w:rsid w:val="27E7ED83"/>
    <w:rsid w:val="28035039"/>
    <w:rsid w:val="282AE9A1"/>
    <w:rsid w:val="28368D2C"/>
    <w:rsid w:val="2871D128"/>
    <w:rsid w:val="28771013"/>
    <w:rsid w:val="289369B8"/>
    <w:rsid w:val="2898CF7D"/>
    <w:rsid w:val="28DFFA8C"/>
    <w:rsid w:val="290614E7"/>
    <w:rsid w:val="290BB00F"/>
    <w:rsid w:val="295CDC4C"/>
    <w:rsid w:val="29A15B75"/>
    <w:rsid w:val="29B5522F"/>
    <w:rsid w:val="29B59EC3"/>
    <w:rsid w:val="29E418CC"/>
    <w:rsid w:val="2A78C436"/>
    <w:rsid w:val="2AA73D8E"/>
    <w:rsid w:val="2AA7687D"/>
    <w:rsid w:val="2AB51CE1"/>
    <w:rsid w:val="2AE4989A"/>
    <w:rsid w:val="2AF7350B"/>
    <w:rsid w:val="2B2ACA96"/>
    <w:rsid w:val="2B34044C"/>
    <w:rsid w:val="2B3B8C07"/>
    <w:rsid w:val="2B757A40"/>
    <w:rsid w:val="2BB3CB8B"/>
    <w:rsid w:val="2C16088B"/>
    <w:rsid w:val="2C347A8F"/>
    <w:rsid w:val="2C3A5034"/>
    <w:rsid w:val="2C60E8E1"/>
    <w:rsid w:val="2CACA838"/>
    <w:rsid w:val="2CC35FA0"/>
    <w:rsid w:val="2CC88FF7"/>
    <w:rsid w:val="2CE7FDE0"/>
    <w:rsid w:val="2D3B4044"/>
    <w:rsid w:val="2D494E90"/>
    <w:rsid w:val="2D6EE5CE"/>
    <w:rsid w:val="2D72245F"/>
    <w:rsid w:val="2D8EF59E"/>
    <w:rsid w:val="2D9F9023"/>
    <w:rsid w:val="2DE9B19D"/>
    <w:rsid w:val="2E78DF35"/>
    <w:rsid w:val="2E992C46"/>
    <w:rsid w:val="2EF08099"/>
    <w:rsid w:val="2F627B8C"/>
    <w:rsid w:val="2F78E162"/>
    <w:rsid w:val="2F929E1A"/>
    <w:rsid w:val="2FBDD851"/>
    <w:rsid w:val="2FE47BE4"/>
    <w:rsid w:val="2FEC3699"/>
    <w:rsid w:val="3040DDCD"/>
    <w:rsid w:val="3060F829"/>
    <w:rsid w:val="3063670A"/>
    <w:rsid w:val="30812E6D"/>
    <w:rsid w:val="30849FF2"/>
    <w:rsid w:val="30911CD9"/>
    <w:rsid w:val="30A7179B"/>
    <w:rsid w:val="30C0266F"/>
    <w:rsid w:val="30EE4006"/>
    <w:rsid w:val="30FA6C02"/>
    <w:rsid w:val="316981C8"/>
    <w:rsid w:val="31A0650E"/>
    <w:rsid w:val="31AC8079"/>
    <w:rsid w:val="31BA2F7B"/>
    <w:rsid w:val="31DA458F"/>
    <w:rsid w:val="32221A37"/>
    <w:rsid w:val="323801EE"/>
    <w:rsid w:val="3298284F"/>
    <w:rsid w:val="32CF05BA"/>
    <w:rsid w:val="3339A5B9"/>
    <w:rsid w:val="333EA555"/>
    <w:rsid w:val="3396CED6"/>
    <w:rsid w:val="33A73974"/>
    <w:rsid w:val="33D8E953"/>
    <w:rsid w:val="33F818FD"/>
    <w:rsid w:val="33FC79B3"/>
    <w:rsid w:val="343D0FEC"/>
    <w:rsid w:val="345D54C7"/>
    <w:rsid w:val="34636E7B"/>
    <w:rsid w:val="34F8424A"/>
    <w:rsid w:val="3516FD07"/>
    <w:rsid w:val="35241FFC"/>
    <w:rsid w:val="35338134"/>
    <w:rsid w:val="3533E0AE"/>
    <w:rsid w:val="3535B729"/>
    <w:rsid w:val="3536F23A"/>
    <w:rsid w:val="355385F6"/>
    <w:rsid w:val="3589D1C4"/>
    <w:rsid w:val="35E8372F"/>
    <w:rsid w:val="35F8619E"/>
    <w:rsid w:val="364A0A75"/>
    <w:rsid w:val="367440DB"/>
    <w:rsid w:val="36D264BC"/>
    <w:rsid w:val="36F3ADEB"/>
    <w:rsid w:val="36FE9A35"/>
    <w:rsid w:val="37109D15"/>
    <w:rsid w:val="3714B8C7"/>
    <w:rsid w:val="3725AF5D"/>
    <w:rsid w:val="3738D53A"/>
    <w:rsid w:val="37740FDB"/>
    <w:rsid w:val="37AAE853"/>
    <w:rsid w:val="37C44F45"/>
    <w:rsid w:val="37DD24FD"/>
    <w:rsid w:val="3889EF97"/>
    <w:rsid w:val="38C347AF"/>
    <w:rsid w:val="38CDD418"/>
    <w:rsid w:val="3912AC1E"/>
    <w:rsid w:val="392B9F53"/>
    <w:rsid w:val="393DB162"/>
    <w:rsid w:val="396C0FAA"/>
    <w:rsid w:val="39D62584"/>
    <w:rsid w:val="39F0093B"/>
    <w:rsid w:val="39F25CD1"/>
    <w:rsid w:val="3A1974B8"/>
    <w:rsid w:val="3A3BD684"/>
    <w:rsid w:val="3A98A58B"/>
    <w:rsid w:val="3AB73DEB"/>
    <w:rsid w:val="3AC7AF74"/>
    <w:rsid w:val="3B94499A"/>
    <w:rsid w:val="3C273FBA"/>
    <w:rsid w:val="3C65159E"/>
    <w:rsid w:val="3C8E47B0"/>
    <w:rsid w:val="3CAF3581"/>
    <w:rsid w:val="3CBDDF80"/>
    <w:rsid w:val="3CFA1503"/>
    <w:rsid w:val="3D06306E"/>
    <w:rsid w:val="3D24C98E"/>
    <w:rsid w:val="3D36E888"/>
    <w:rsid w:val="3D3CBE58"/>
    <w:rsid w:val="3D47B378"/>
    <w:rsid w:val="3D7A1D1D"/>
    <w:rsid w:val="3D9D34DB"/>
    <w:rsid w:val="3DA9E537"/>
    <w:rsid w:val="3DC16CFA"/>
    <w:rsid w:val="3DC98779"/>
    <w:rsid w:val="3DD30AA9"/>
    <w:rsid w:val="3E335CCC"/>
    <w:rsid w:val="3E3A2845"/>
    <w:rsid w:val="3E427625"/>
    <w:rsid w:val="3E5B277C"/>
    <w:rsid w:val="3E9080F0"/>
    <w:rsid w:val="3EE1FF90"/>
    <w:rsid w:val="3EF29F09"/>
    <w:rsid w:val="3F15BAAD"/>
    <w:rsid w:val="3F27B921"/>
    <w:rsid w:val="3F3B631C"/>
    <w:rsid w:val="3F5DD68F"/>
    <w:rsid w:val="3F805A0B"/>
    <w:rsid w:val="3F97D927"/>
    <w:rsid w:val="3FA7FC14"/>
    <w:rsid w:val="40923E2E"/>
    <w:rsid w:val="40A1BAD8"/>
    <w:rsid w:val="40AC1B60"/>
    <w:rsid w:val="40AE320A"/>
    <w:rsid w:val="40C09B80"/>
    <w:rsid w:val="40DA30DD"/>
    <w:rsid w:val="411974E2"/>
    <w:rsid w:val="4124B0AF"/>
    <w:rsid w:val="41974300"/>
    <w:rsid w:val="42A0CBA9"/>
    <w:rsid w:val="42EA5524"/>
    <w:rsid w:val="43028162"/>
    <w:rsid w:val="430479A0"/>
    <w:rsid w:val="431F7583"/>
    <w:rsid w:val="4332B7DA"/>
    <w:rsid w:val="4346A2DD"/>
    <w:rsid w:val="43606E34"/>
    <w:rsid w:val="4366C6A0"/>
    <w:rsid w:val="43771D74"/>
    <w:rsid w:val="438D5365"/>
    <w:rsid w:val="43980DA2"/>
    <w:rsid w:val="43E91B45"/>
    <w:rsid w:val="442212E7"/>
    <w:rsid w:val="4429E72A"/>
    <w:rsid w:val="443E9448"/>
    <w:rsid w:val="447CD874"/>
    <w:rsid w:val="448B1338"/>
    <w:rsid w:val="4499444C"/>
    <w:rsid w:val="44FE8225"/>
    <w:rsid w:val="45257D1A"/>
    <w:rsid w:val="4549E815"/>
    <w:rsid w:val="455E8A74"/>
    <w:rsid w:val="456C3976"/>
    <w:rsid w:val="459E9A39"/>
    <w:rsid w:val="45A38163"/>
    <w:rsid w:val="45B9C11E"/>
    <w:rsid w:val="45C1B61D"/>
    <w:rsid w:val="45D414AE"/>
    <w:rsid w:val="460C5A59"/>
    <w:rsid w:val="4610BB0F"/>
    <w:rsid w:val="4622F205"/>
    <w:rsid w:val="46924AB2"/>
    <w:rsid w:val="46DDFF5B"/>
    <w:rsid w:val="47505AC5"/>
    <w:rsid w:val="47672E64"/>
    <w:rsid w:val="47733FB2"/>
    <w:rsid w:val="47CE37D0"/>
    <w:rsid w:val="47D33BD8"/>
    <w:rsid w:val="47EE85AF"/>
    <w:rsid w:val="483BCB8B"/>
    <w:rsid w:val="4842247F"/>
    <w:rsid w:val="4876A9E5"/>
    <w:rsid w:val="488E3EAB"/>
    <w:rsid w:val="4894AA54"/>
    <w:rsid w:val="489593BE"/>
    <w:rsid w:val="48DF1E34"/>
    <w:rsid w:val="48E6A618"/>
    <w:rsid w:val="48F84D7C"/>
    <w:rsid w:val="48FE6CB4"/>
    <w:rsid w:val="490630F9"/>
    <w:rsid w:val="4934DBBE"/>
    <w:rsid w:val="49781BDA"/>
    <w:rsid w:val="49A026B1"/>
    <w:rsid w:val="49C7E357"/>
    <w:rsid w:val="49D312FD"/>
    <w:rsid w:val="49E64111"/>
    <w:rsid w:val="4A01D6E7"/>
    <w:rsid w:val="4A33351F"/>
    <w:rsid w:val="4A4277B8"/>
    <w:rsid w:val="4A77587B"/>
    <w:rsid w:val="4AFD64BC"/>
    <w:rsid w:val="4B194910"/>
    <w:rsid w:val="4B9D489D"/>
    <w:rsid w:val="4B9EF072"/>
    <w:rsid w:val="4BA1DFAB"/>
    <w:rsid w:val="4BE00E81"/>
    <w:rsid w:val="4BE2D108"/>
    <w:rsid w:val="4C42F32A"/>
    <w:rsid w:val="4C5283CD"/>
    <w:rsid w:val="4C57BA76"/>
    <w:rsid w:val="4D07B4CA"/>
    <w:rsid w:val="4D4465DC"/>
    <w:rsid w:val="4D89BFBA"/>
    <w:rsid w:val="4E867841"/>
    <w:rsid w:val="4EA030CC"/>
    <w:rsid w:val="4EC7FE9A"/>
    <w:rsid w:val="4F1B19C0"/>
    <w:rsid w:val="4F27E2E1"/>
    <w:rsid w:val="4F53BC8D"/>
    <w:rsid w:val="4F646DC5"/>
    <w:rsid w:val="4F7439FD"/>
    <w:rsid w:val="4F951C14"/>
    <w:rsid w:val="4FC316B0"/>
    <w:rsid w:val="4FD12A59"/>
    <w:rsid w:val="50477F80"/>
    <w:rsid w:val="50AB030F"/>
    <w:rsid w:val="50DABAAF"/>
    <w:rsid w:val="5109D012"/>
    <w:rsid w:val="5115B5B9"/>
    <w:rsid w:val="518BEA94"/>
    <w:rsid w:val="51A17F82"/>
    <w:rsid w:val="51BC70C6"/>
    <w:rsid w:val="52170ED4"/>
    <w:rsid w:val="524D9F2F"/>
    <w:rsid w:val="527DF3CD"/>
    <w:rsid w:val="52C27366"/>
    <w:rsid w:val="52E2FF98"/>
    <w:rsid w:val="533CB909"/>
    <w:rsid w:val="53BE5020"/>
    <w:rsid w:val="544B990B"/>
    <w:rsid w:val="54C50BD7"/>
    <w:rsid w:val="54DE1910"/>
    <w:rsid w:val="55377204"/>
    <w:rsid w:val="554DA94C"/>
    <w:rsid w:val="554F300A"/>
    <w:rsid w:val="5555CCF2"/>
    <w:rsid w:val="5555EEA0"/>
    <w:rsid w:val="555D1A73"/>
    <w:rsid w:val="5578978C"/>
    <w:rsid w:val="557A0B13"/>
    <w:rsid w:val="557F914A"/>
    <w:rsid w:val="55DD4135"/>
    <w:rsid w:val="564981E9"/>
    <w:rsid w:val="56690E69"/>
    <w:rsid w:val="5674D564"/>
    <w:rsid w:val="56904F47"/>
    <w:rsid w:val="56C073F7"/>
    <w:rsid w:val="56E87D6B"/>
    <w:rsid w:val="56F7246C"/>
    <w:rsid w:val="57362C2C"/>
    <w:rsid w:val="574E17E5"/>
    <w:rsid w:val="574E8FBA"/>
    <w:rsid w:val="57563FD7"/>
    <w:rsid w:val="5780DC1A"/>
    <w:rsid w:val="57A278AB"/>
    <w:rsid w:val="57BD2529"/>
    <w:rsid w:val="57E48D70"/>
    <w:rsid w:val="5824FC6B"/>
    <w:rsid w:val="582F39B0"/>
    <w:rsid w:val="5835D29B"/>
    <w:rsid w:val="584074D0"/>
    <w:rsid w:val="58451BB2"/>
    <w:rsid w:val="585A53A0"/>
    <w:rsid w:val="5886D0CC"/>
    <w:rsid w:val="588CF7EA"/>
    <w:rsid w:val="5899F47A"/>
    <w:rsid w:val="589D6E48"/>
    <w:rsid w:val="58DE6F6B"/>
    <w:rsid w:val="58E7F7A3"/>
    <w:rsid w:val="590C3F4C"/>
    <w:rsid w:val="59150A63"/>
    <w:rsid w:val="5923F1BF"/>
    <w:rsid w:val="592405E8"/>
    <w:rsid w:val="593E490C"/>
    <w:rsid w:val="59B28652"/>
    <w:rsid w:val="59D1C04E"/>
    <w:rsid w:val="5A395114"/>
    <w:rsid w:val="5A40A215"/>
    <w:rsid w:val="5AE776F6"/>
    <w:rsid w:val="5B49C10C"/>
    <w:rsid w:val="5B6FA298"/>
    <w:rsid w:val="5B8BFB9B"/>
    <w:rsid w:val="5BB5E774"/>
    <w:rsid w:val="5BBB52F6"/>
    <w:rsid w:val="5BC30DAB"/>
    <w:rsid w:val="5BDB1BE7"/>
    <w:rsid w:val="5BF78D43"/>
    <w:rsid w:val="5C08049A"/>
    <w:rsid w:val="5C3E215C"/>
    <w:rsid w:val="5C8273ED"/>
    <w:rsid w:val="5C8C6D6A"/>
    <w:rsid w:val="5C9F6835"/>
    <w:rsid w:val="5CC6AD1A"/>
    <w:rsid w:val="5CE10B99"/>
    <w:rsid w:val="5CFB1D18"/>
    <w:rsid w:val="5D152A12"/>
    <w:rsid w:val="5D2D2F04"/>
    <w:rsid w:val="5D421F42"/>
    <w:rsid w:val="5E3946CC"/>
    <w:rsid w:val="5E49B75A"/>
    <w:rsid w:val="5EAB6B8B"/>
    <w:rsid w:val="5F0B02BC"/>
    <w:rsid w:val="5F1227DE"/>
    <w:rsid w:val="5F2E9C5B"/>
    <w:rsid w:val="5F3200F2"/>
    <w:rsid w:val="5F69AE81"/>
    <w:rsid w:val="5F8B1FEB"/>
    <w:rsid w:val="5F8C81A5"/>
    <w:rsid w:val="5FB1CE78"/>
    <w:rsid w:val="5FE26A38"/>
    <w:rsid w:val="6034F9F6"/>
    <w:rsid w:val="606DDD23"/>
    <w:rsid w:val="607765B7"/>
    <w:rsid w:val="61135FBA"/>
    <w:rsid w:val="612E3D55"/>
    <w:rsid w:val="61407886"/>
    <w:rsid w:val="615BB0A8"/>
    <w:rsid w:val="61887B59"/>
    <w:rsid w:val="61A8F033"/>
    <w:rsid w:val="61BA61D7"/>
    <w:rsid w:val="61D5DC0C"/>
    <w:rsid w:val="61F3AFFA"/>
    <w:rsid w:val="61FED080"/>
    <w:rsid w:val="62100C5D"/>
    <w:rsid w:val="62102FFB"/>
    <w:rsid w:val="621054A0"/>
    <w:rsid w:val="622EF530"/>
    <w:rsid w:val="623B1A51"/>
    <w:rsid w:val="626F159A"/>
    <w:rsid w:val="62E33DAC"/>
    <w:rsid w:val="633E3D65"/>
    <w:rsid w:val="63965ED3"/>
    <w:rsid w:val="63BB5122"/>
    <w:rsid w:val="640C40A5"/>
    <w:rsid w:val="64190ACC"/>
    <w:rsid w:val="642D40BD"/>
    <w:rsid w:val="64517913"/>
    <w:rsid w:val="64A78B36"/>
    <w:rsid w:val="64AF72FE"/>
    <w:rsid w:val="64CD5AA6"/>
    <w:rsid w:val="65322F34"/>
    <w:rsid w:val="6535D9CA"/>
    <w:rsid w:val="655D7A77"/>
    <w:rsid w:val="659784EB"/>
    <w:rsid w:val="6598C87B"/>
    <w:rsid w:val="66245970"/>
    <w:rsid w:val="668DC4A6"/>
    <w:rsid w:val="66E2B32C"/>
    <w:rsid w:val="66F0A4A2"/>
    <w:rsid w:val="66F25A6C"/>
    <w:rsid w:val="6706EF42"/>
    <w:rsid w:val="6720C26C"/>
    <w:rsid w:val="673517F9"/>
    <w:rsid w:val="6735813E"/>
    <w:rsid w:val="6794F64C"/>
    <w:rsid w:val="67AE955F"/>
    <w:rsid w:val="67B1C9CF"/>
    <w:rsid w:val="6838AE81"/>
    <w:rsid w:val="688EB7F7"/>
    <w:rsid w:val="68A1C384"/>
    <w:rsid w:val="68B961E7"/>
    <w:rsid w:val="68E4F40B"/>
    <w:rsid w:val="68E6D7C2"/>
    <w:rsid w:val="691822F3"/>
    <w:rsid w:val="695BCC81"/>
    <w:rsid w:val="69DAABA7"/>
    <w:rsid w:val="69E93EC8"/>
    <w:rsid w:val="69F21131"/>
    <w:rsid w:val="6A25CC4E"/>
    <w:rsid w:val="6A343A5A"/>
    <w:rsid w:val="6AA1D15C"/>
    <w:rsid w:val="6AB08475"/>
    <w:rsid w:val="6ACE32EE"/>
    <w:rsid w:val="6ADE4F35"/>
    <w:rsid w:val="6B6B6AE9"/>
    <w:rsid w:val="6B970D3D"/>
    <w:rsid w:val="6B9B9094"/>
    <w:rsid w:val="6BA882DE"/>
    <w:rsid w:val="6BC5F0B8"/>
    <w:rsid w:val="6C8520CC"/>
    <w:rsid w:val="6CE6D740"/>
    <w:rsid w:val="6D1B06D2"/>
    <w:rsid w:val="6DB56FD6"/>
    <w:rsid w:val="6DD6F3BB"/>
    <w:rsid w:val="6DE9C366"/>
    <w:rsid w:val="6DFBFA5C"/>
    <w:rsid w:val="6E1A4B5E"/>
    <w:rsid w:val="6E2949C9"/>
    <w:rsid w:val="6E2C1676"/>
    <w:rsid w:val="6E2C294B"/>
    <w:rsid w:val="6E64DE49"/>
    <w:rsid w:val="6E8C8A4F"/>
    <w:rsid w:val="6EAD8326"/>
    <w:rsid w:val="6F13798D"/>
    <w:rsid w:val="6F15FD36"/>
    <w:rsid w:val="6F33CE21"/>
    <w:rsid w:val="6F4F1236"/>
    <w:rsid w:val="6F5FF89B"/>
    <w:rsid w:val="6F65A8C4"/>
    <w:rsid w:val="6FBFFA4C"/>
    <w:rsid w:val="6FC7A31E"/>
    <w:rsid w:val="6FD128DB"/>
    <w:rsid w:val="70084B3A"/>
    <w:rsid w:val="70089139"/>
    <w:rsid w:val="7035F3AD"/>
    <w:rsid w:val="7047610A"/>
    <w:rsid w:val="70523818"/>
    <w:rsid w:val="70551AEA"/>
    <w:rsid w:val="70597142"/>
    <w:rsid w:val="708CEC36"/>
    <w:rsid w:val="7094A92B"/>
    <w:rsid w:val="70CC70CD"/>
    <w:rsid w:val="711B6592"/>
    <w:rsid w:val="7156D4D3"/>
    <w:rsid w:val="71BE64BD"/>
    <w:rsid w:val="7210B23C"/>
    <w:rsid w:val="722CE607"/>
    <w:rsid w:val="7237D992"/>
    <w:rsid w:val="72C682D5"/>
    <w:rsid w:val="7336F416"/>
    <w:rsid w:val="7372A9EE"/>
    <w:rsid w:val="73883E33"/>
    <w:rsid w:val="73A53873"/>
    <w:rsid w:val="73C135BC"/>
    <w:rsid w:val="73C5456A"/>
    <w:rsid w:val="7408DC97"/>
    <w:rsid w:val="744304B6"/>
    <w:rsid w:val="74566186"/>
    <w:rsid w:val="74715245"/>
    <w:rsid w:val="74A026E8"/>
    <w:rsid w:val="74D56630"/>
    <w:rsid w:val="74E16A93"/>
    <w:rsid w:val="754346C0"/>
    <w:rsid w:val="757C0B42"/>
    <w:rsid w:val="75DE5BF2"/>
    <w:rsid w:val="7645316C"/>
    <w:rsid w:val="76724317"/>
    <w:rsid w:val="769EF948"/>
    <w:rsid w:val="76D7F728"/>
    <w:rsid w:val="76F66BAC"/>
    <w:rsid w:val="77668A7D"/>
    <w:rsid w:val="777D2769"/>
    <w:rsid w:val="77FFF7C1"/>
    <w:rsid w:val="7817C66B"/>
    <w:rsid w:val="7839A9BB"/>
    <w:rsid w:val="78855A7E"/>
    <w:rsid w:val="7885FDDF"/>
    <w:rsid w:val="788F7898"/>
    <w:rsid w:val="78906551"/>
    <w:rsid w:val="78C3787A"/>
    <w:rsid w:val="78CC211A"/>
    <w:rsid w:val="78F84484"/>
    <w:rsid w:val="78FBFBAE"/>
    <w:rsid w:val="791B309E"/>
    <w:rsid w:val="795C40B9"/>
    <w:rsid w:val="796BAC82"/>
    <w:rsid w:val="7994888E"/>
    <w:rsid w:val="79F314ED"/>
    <w:rsid w:val="7A0A067D"/>
    <w:rsid w:val="7A1289FE"/>
    <w:rsid w:val="7A328852"/>
    <w:rsid w:val="7A3F54AF"/>
    <w:rsid w:val="7A4FF626"/>
    <w:rsid w:val="7AE0EC77"/>
    <w:rsid w:val="7AEAEEED"/>
    <w:rsid w:val="7B14C541"/>
    <w:rsid w:val="7B1FAF9B"/>
    <w:rsid w:val="7B4F025B"/>
    <w:rsid w:val="7B75040E"/>
    <w:rsid w:val="7B884435"/>
    <w:rsid w:val="7BA897E8"/>
    <w:rsid w:val="7BBF8208"/>
    <w:rsid w:val="7C033A3E"/>
    <w:rsid w:val="7C2F3B0C"/>
    <w:rsid w:val="7C4F7CEB"/>
    <w:rsid w:val="7C71CC78"/>
    <w:rsid w:val="7C86BF4E"/>
    <w:rsid w:val="7CC50371"/>
    <w:rsid w:val="7D52E0B7"/>
    <w:rsid w:val="7D5B5269"/>
    <w:rsid w:val="7D948A18"/>
    <w:rsid w:val="7DFA23F9"/>
    <w:rsid w:val="7E008806"/>
    <w:rsid w:val="7E065FC7"/>
    <w:rsid w:val="7E23E380"/>
    <w:rsid w:val="7E398CFD"/>
    <w:rsid w:val="7E77885E"/>
    <w:rsid w:val="7E8C295D"/>
    <w:rsid w:val="7E91C199"/>
    <w:rsid w:val="7EB7C847"/>
    <w:rsid w:val="7EC1087B"/>
    <w:rsid w:val="7EF3457C"/>
    <w:rsid w:val="7EFF1C4F"/>
    <w:rsid w:val="7F011EBD"/>
    <w:rsid w:val="7F0B3DEE"/>
    <w:rsid w:val="7F297B00"/>
    <w:rsid w:val="7F51C874"/>
    <w:rsid w:val="7F5A1AA1"/>
    <w:rsid w:val="7F70F6D4"/>
    <w:rsid w:val="7F7167F3"/>
    <w:rsid w:val="7F9A9635"/>
    <w:rsid w:val="7FD4A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5B572D2"/>
  <w15:chartTrackingRefBased/>
  <w15:docId w15:val="{7A3186EC-6391-47A9-BE52-71C3B14DE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7D60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9626F"/>
    <w:pPr>
      <w:keepNext/>
      <w:numPr>
        <w:numId w:val="15"/>
      </w:numPr>
      <w:spacing w:before="240" w:after="60"/>
      <w:outlineLvl w:val="0"/>
    </w:pPr>
    <w:rPr>
      <w:rFonts w:asciiTheme="minorHAnsi" w:hAnsiTheme="minorHAnsi" w:cstheme="minorHAnsi"/>
      <w:b/>
      <w:bCs/>
      <w:kern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C604A"/>
    <w:pPr>
      <w:keepNext/>
      <w:spacing w:before="240" w:after="60"/>
      <w:outlineLvl w:val="1"/>
    </w:pPr>
    <w:rPr>
      <w:rFonts w:ascii="Cambria" w:hAnsi="Cambria" w:cs="Tahom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9626F"/>
    <w:pPr>
      <w:keepNext/>
      <w:spacing w:before="240" w:after="60"/>
      <w:outlineLvl w:val="2"/>
    </w:pPr>
    <w:rPr>
      <w:rFonts w:asciiTheme="minorHAnsi" w:hAnsiTheme="minorHAnsi" w:cstheme="minorHAnsi"/>
      <w:b/>
      <w:bCs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CC60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E2470"/>
    <w:pPr>
      <w:keepNext/>
      <w:spacing w:before="240" w:after="60"/>
      <w:outlineLvl w:val="4"/>
    </w:pPr>
    <w:rPr>
      <w:rFonts w:asciiTheme="minorHAnsi" w:hAnsiTheme="minorHAnsi" w:cstheme="minorHAnsi"/>
      <w:b/>
      <w:bCs/>
      <w:kern w:val="32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CC604A"/>
    <w:pPr>
      <w:spacing w:before="240" w:after="60"/>
      <w:outlineLvl w:val="5"/>
    </w:pPr>
    <w:rPr>
      <w:rFonts w:cs="Verdana"/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CC604A"/>
    <w:pPr>
      <w:spacing w:before="240" w:after="60"/>
      <w:outlineLvl w:val="6"/>
    </w:pPr>
    <w:rPr>
      <w:rFonts w:cs="Tahoma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CC604A"/>
    <w:pPr>
      <w:spacing w:before="240" w:after="60"/>
      <w:outlineLvl w:val="7"/>
    </w:pPr>
    <w:rPr>
      <w:rFonts w:cs="Tahoma"/>
      <w:i/>
      <w:iCs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CC604A"/>
    <w:pPr>
      <w:spacing w:before="240" w:after="60"/>
      <w:outlineLvl w:val="8"/>
    </w:pPr>
    <w:rPr>
      <w:rFonts w:ascii="Cambria" w:hAnsi="Cambria" w:cs="Tahom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  <w:rPr>
      <w:b w:val="0"/>
      <w:i w:val="0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ambria" w:hAnsi="Cambria" w:cs="Tahoma"/>
      <w:szCs w:val="24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  <w:rPr>
      <w:rFonts w:ascii="Times New Roman" w:hAnsi="Times New Roman" w:cs="Times New Roman"/>
      <w:szCs w:val="24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1z2">
    <w:name w:val="WW8Num11z2"/>
    <w:rPr>
      <w:rFonts w:ascii="Symbol" w:hAnsi="Symbol" w:cs="Symbol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0">
    <w:name w:val="WW8Num15z0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Tahoma" w:hAnsi="Tahoma" w:cs="Tahoma"/>
    </w:rPr>
  </w:style>
  <w:style w:type="character" w:customStyle="1" w:styleId="WW8Num18z0">
    <w:name w:val="WW8Num18z0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20z0">
    <w:name w:val="WW8Num20z0"/>
    <w:rPr>
      <w:rFonts w:ascii="Courier New" w:hAnsi="Courier New" w:cs="Courier New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2z0">
    <w:name w:val="WW8Num22z0"/>
    <w:rPr>
      <w:rFonts w:ascii="Symbol" w:hAnsi="Symbol" w:cs="Symbol"/>
      <w:color w:val="auto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4z0">
    <w:name w:val="WW8Num24z0"/>
    <w:rPr>
      <w:rFonts w:ascii="Tahoma" w:hAnsi="Tahoma" w:cs="Tahoma"/>
    </w:rPr>
  </w:style>
  <w:style w:type="character" w:customStyle="1" w:styleId="WW8Num25z0">
    <w:name w:val="WW8Num25z0"/>
    <w:rPr>
      <w:rFonts w:ascii="Symbol" w:hAnsi="Symbol" w:cs="Symbol"/>
      <w:szCs w:val="24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ascii="Wingdings" w:hAnsi="Wingdings" w:cs="Wingdings"/>
    </w:rPr>
  </w:style>
  <w:style w:type="character" w:customStyle="1" w:styleId="WW8Num28z0">
    <w:name w:val="WW8Num28z0"/>
    <w:rPr>
      <w:rFonts w:ascii="Wingdings" w:hAnsi="Wingdings" w:cs="Wingdings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Times New Roman" w:hAnsi="Times New Roman" w:cs="Times New Roman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Symbol" w:hAnsi="Symbol" w:cs="Symbol"/>
      <w:szCs w:val="24"/>
    </w:rPr>
  </w:style>
  <w:style w:type="character" w:customStyle="1" w:styleId="WW8Num33z0">
    <w:name w:val="WW8Num33z0"/>
    <w:rPr>
      <w:color w:val="auto"/>
    </w:rPr>
  </w:style>
  <w:style w:type="character" w:customStyle="1" w:styleId="WW8Num33z1">
    <w:name w:val="WW8Num33z1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3z4">
    <w:name w:val="WW8Num33z4"/>
    <w:rPr>
      <w:rFonts w:ascii="Courier New" w:hAnsi="Courier New" w:cs="Courier New"/>
    </w:rPr>
  </w:style>
  <w:style w:type="character" w:customStyle="1" w:styleId="WW8Num34z0">
    <w:name w:val="WW8Num34z0"/>
    <w:rPr>
      <w:rFonts w:ascii="Wingdings" w:hAnsi="Wingdings" w:cs="Wingdings"/>
    </w:rPr>
  </w:style>
  <w:style w:type="character" w:customStyle="1" w:styleId="WW8Num35z0">
    <w:name w:val="WW8Num35z0"/>
    <w:rPr>
      <w:rFonts w:ascii="Symbol" w:hAnsi="Symbol" w:cs="Symbol"/>
      <w:color w:val="auto"/>
    </w:rPr>
  </w:style>
  <w:style w:type="character" w:customStyle="1" w:styleId="WW8Num36z0">
    <w:name w:val="WW8Num36z0"/>
    <w:rPr>
      <w:rFonts w:ascii="Symbol" w:hAnsi="Symbol" w:cs="Symbol"/>
    </w:rPr>
  </w:style>
  <w:style w:type="character" w:customStyle="1" w:styleId="WW8Num37z0">
    <w:name w:val="WW8Num37z0"/>
    <w:rPr>
      <w:rFonts w:ascii="Symbol" w:hAnsi="Symbol" w:cs="Symbol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9z0">
    <w:name w:val="WW8Num39z0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Pr>
      <w:rFonts w:ascii="Times New Roman" w:eastAsia="Times New Roman" w:hAnsi="Times New Roman" w:cs="Times New Roman"/>
    </w:rPr>
  </w:style>
  <w:style w:type="character" w:customStyle="1" w:styleId="WW8Num41z0">
    <w:name w:val="WW8Num41z0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Pr>
      <w:rFonts w:ascii="Symbol" w:hAnsi="Symbol" w:cs="Symbol"/>
    </w:rPr>
  </w:style>
  <w:style w:type="character" w:customStyle="1" w:styleId="WW8Num44z0">
    <w:name w:val="WW8Num44z0"/>
    <w:rPr>
      <w:rFonts w:ascii="Symbol" w:hAnsi="Symbol" w:cs="Symbol"/>
    </w:rPr>
  </w:style>
  <w:style w:type="character" w:customStyle="1" w:styleId="WW8Num45z0">
    <w:name w:val="WW8Num45z0"/>
    <w:rPr>
      <w:color w:val="auto"/>
    </w:rPr>
  </w:style>
  <w:style w:type="character" w:customStyle="1" w:styleId="WW8Num46z0">
    <w:name w:val="WW8Num46z0"/>
    <w:rPr>
      <w:rFonts w:ascii="Times New Roman" w:eastAsia="Times New Roman" w:hAnsi="Times New Roman" w:cs="Times New Roman"/>
    </w:rPr>
  </w:style>
  <w:style w:type="character" w:customStyle="1" w:styleId="WW8Num46z1">
    <w:name w:val="WW8Num46z1"/>
    <w:rPr>
      <w:rFonts w:ascii="Courier New" w:hAnsi="Courier New" w:cs="Courier New"/>
    </w:rPr>
  </w:style>
  <w:style w:type="character" w:customStyle="1" w:styleId="WW8Num46z2">
    <w:name w:val="WW8Num46z2"/>
    <w:rPr>
      <w:rFonts w:ascii="Wingdings" w:hAnsi="Wingdings" w:cs="Wingdings"/>
    </w:rPr>
  </w:style>
  <w:style w:type="character" w:customStyle="1" w:styleId="WW8Num46z3">
    <w:name w:val="WW8Num46z3"/>
    <w:rPr>
      <w:rFonts w:ascii="Symbol" w:hAnsi="Symbol" w:cs="Symbol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Wingdings" w:hAnsi="Wingdings" w:cs="Wingdings"/>
    </w:rPr>
  </w:style>
  <w:style w:type="character" w:customStyle="1" w:styleId="WW8Num48z0">
    <w:name w:val="WW8Num48z0"/>
    <w:rPr>
      <w:rFonts w:ascii="Symbol" w:hAnsi="Symbol" w:cs="Symbol"/>
    </w:rPr>
  </w:style>
  <w:style w:type="character" w:customStyle="1" w:styleId="WW8Num49z0">
    <w:name w:val="WW8Num49z0"/>
    <w:rPr>
      <w:b/>
    </w:rPr>
  </w:style>
  <w:style w:type="character" w:customStyle="1" w:styleId="WW8Num50z0">
    <w:name w:val="WW8Num50z0"/>
    <w:rPr>
      <w:rFonts w:ascii="Symbol" w:hAnsi="Symbol" w:cs="Symbol"/>
    </w:rPr>
  </w:style>
  <w:style w:type="character" w:customStyle="1" w:styleId="WW8Num51z0">
    <w:name w:val="WW8Num51z0"/>
    <w:rPr>
      <w:rFonts w:ascii="Symbol" w:hAnsi="Symbol" w:cs="Symbol"/>
    </w:rPr>
  </w:style>
  <w:style w:type="character" w:customStyle="1" w:styleId="WW8Num52z0">
    <w:name w:val="WW8Num52z0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Pr>
      <w:rFonts w:ascii="Courier New" w:hAnsi="Courier New" w:cs="Courier New"/>
    </w:rPr>
  </w:style>
  <w:style w:type="character" w:customStyle="1" w:styleId="WW8Num52z2">
    <w:name w:val="WW8Num52z2"/>
    <w:rPr>
      <w:rFonts w:ascii="Wingdings" w:hAnsi="Wingdings" w:cs="Wingdings"/>
    </w:rPr>
  </w:style>
  <w:style w:type="character" w:customStyle="1" w:styleId="WW8Num52z3">
    <w:name w:val="WW8Num52z3"/>
    <w:rPr>
      <w:rFonts w:ascii="Symbol" w:hAnsi="Symbol" w:cs="Symbol"/>
    </w:rPr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Symbol" w:hAnsi="Symbol" w:cs="Symbol"/>
    </w:rPr>
  </w:style>
  <w:style w:type="character" w:customStyle="1" w:styleId="WW8Num53z1">
    <w:name w:val="WW8Num53z1"/>
    <w:rPr>
      <w:rFonts w:ascii="Courier New" w:hAnsi="Courier New" w:cs="Courier New"/>
    </w:rPr>
  </w:style>
  <w:style w:type="character" w:customStyle="1" w:styleId="WW8Num53z2">
    <w:name w:val="WW8Num53z2"/>
    <w:rPr>
      <w:rFonts w:ascii="Wingdings" w:hAnsi="Wingdings" w:cs="Wingdings"/>
    </w:rPr>
  </w:style>
  <w:style w:type="character" w:customStyle="1" w:styleId="WW8Num53z3">
    <w:name w:val="WW8Num53z3"/>
    <w:rPr>
      <w:rFonts w:ascii="Symbol" w:hAnsi="Symbol" w:cs="Symbol"/>
    </w:rPr>
  </w:style>
  <w:style w:type="character" w:customStyle="1" w:styleId="WW8Num53z4">
    <w:name w:val="WW8Num53z4"/>
    <w:rPr>
      <w:rFonts w:ascii="Courier New" w:hAnsi="Courier New" w:cs="Courier New"/>
    </w:rPr>
  </w:style>
  <w:style w:type="character" w:customStyle="1" w:styleId="WW8Num54z0">
    <w:name w:val="WW8Num54z0"/>
    <w:rPr>
      <w:rFonts w:ascii="Symbol" w:hAnsi="Symbol" w:cs="Symbol"/>
      <w:color w:val="auto"/>
    </w:rPr>
  </w:style>
  <w:style w:type="character" w:customStyle="1" w:styleId="WW8Num54z1">
    <w:name w:val="WW8Num54z1"/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4z4">
    <w:name w:val="WW8Num54z4"/>
    <w:rPr>
      <w:rFonts w:ascii="Courier New" w:hAnsi="Courier New" w:cs="Courier New"/>
    </w:rPr>
  </w:style>
  <w:style w:type="character" w:customStyle="1" w:styleId="WW8Num55z0">
    <w:name w:val="WW8Num55z0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Pr>
      <w:rFonts w:ascii="Courier New" w:hAnsi="Courier New" w:cs="Courier New" w:hint="default"/>
    </w:rPr>
  </w:style>
  <w:style w:type="character" w:customStyle="1" w:styleId="WW8Num55z2">
    <w:name w:val="WW8Num55z2"/>
    <w:rPr>
      <w:rFonts w:ascii="Wingdings" w:hAnsi="Wingdings" w:cs="Wingdings" w:hint="default"/>
    </w:rPr>
  </w:style>
  <w:style w:type="character" w:customStyle="1" w:styleId="WW8Num55z3">
    <w:name w:val="WW8Num55z3"/>
    <w:rPr>
      <w:rFonts w:ascii="Symbol" w:hAnsi="Symbol" w:cs="Symbol" w:hint="default"/>
    </w:rPr>
  </w:style>
  <w:style w:type="character" w:customStyle="1" w:styleId="WW8Num56z0">
    <w:name w:val="WW8Num56z0"/>
    <w:rPr>
      <w:rFonts w:ascii="Wingdings" w:hAnsi="Wingdings" w:cs="Wingdings"/>
      <w:szCs w:val="24"/>
    </w:rPr>
  </w:style>
  <w:style w:type="character" w:customStyle="1" w:styleId="WW8Num56z1">
    <w:name w:val="WW8Num56z1"/>
    <w:rPr>
      <w:rFonts w:ascii="Courier New" w:hAnsi="Courier New" w:cs="Courier New" w:hint="default"/>
    </w:rPr>
  </w:style>
  <w:style w:type="character" w:customStyle="1" w:styleId="WW8Num56z2">
    <w:name w:val="WW8Num56z2"/>
    <w:rPr>
      <w:rFonts w:ascii="Wingdings" w:hAnsi="Wingdings" w:cs="Wingdings" w:hint="default"/>
    </w:rPr>
  </w:style>
  <w:style w:type="character" w:customStyle="1" w:styleId="WW8Num56z3">
    <w:name w:val="WW8Num56z3"/>
    <w:rPr>
      <w:rFonts w:ascii="Symbol" w:hAnsi="Symbol" w:cs="Symbol" w:hint="default"/>
    </w:rPr>
  </w:style>
  <w:style w:type="character" w:customStyle="1" w:styleId="WW8Num57z0">
    <w:name w:val="WW8Num57z0"/>
    <w:rPr>
      <w:rFonts w:ascii="Times New Roman" w:eastAsia="Times New Roman" w:hAnsi="Times New Roman" w:cs="Times New Roman"/>
    </w:rPr>
  </w:style>
  <w:style w:type="character" w:customStyle="1" w:styleId="WW8Num57z1">
    <w:name w:val="WW8Num57z1"/>
    <w:rPr>
      <w:rFonts w:ascii="Courier New" w:hAnsi="Courier New" w:cs="Courier New" w:hint="default"/>
    </w:rPr>
  </w:style>
  <w:style w:type="character" w:customStyle="1" w:styleId="WW8Num57z3">
    <w:name w:val="WW8Num57z3"/>
    <w:rPr>
      <w:rFonts w:ascii="Symbol" w:hAnsi="Symbol" w:cs="Symbol" w:hint="default"/>
    </w:rPr>
  </w:style>
  <w:style w:type="character" w:customStyle="1" w:styleId="WW8Num58z0">
    <w:name w:val="WW8Num58z0"/>
    <w:rPr>
      <w:rFonts w:ascii="Symbol" w:hAnsi="Symbol" w:cs="Symbol" w:hint="default"/>
    </w:rPr>
  </w:style>
  <w:style w:type="character" w:customStyle="1" w:styleId="WW8Num58z1">
    <w:name w:val="WW8Num58z1"/>
    <w:rPr>
      <w:rFonts w:ascii="Courier New" w:hAnsi="Courier New" w:cs="Courier New" w:hint="default"/>
    </w:rPr>
  </w:style>
  <w:style w:type="character" w:customStyle="1" w:styleId="WW8Num58z2">
    <w:name w:val="WW8Num58z2"/>
    <w:rPr>
      <w:rFonts w:ascii="Wingdings" w:hAnsi="Wingdings" w:cs="Wingdings" w:hint="default"/>
    </w:rPr>
  </w:style>
  <w:style w:type="character" w:customStyle="1" w:styleId="WW8Num59z0">
    <w:name w:val="WW8Num59z0"/>
    <w:rPr>
      <w:rFonts w:ascii="Symbol" w:hAnsi="Symbol" w:cs="Symbol"/>
      <w:color w:val="auto"/>
      <w:szCs w:val="24"/>
    </w:rPr>
  </w:style>
  <w:style w:type="character" w:customStyle="1" w:styleId="WW8Num59z1">
    <w:name w:val="WW8Num59z1"/>
    <w:rPr>
      <w:rFonts w:ascii="Courier New" w:hAnsi="Courier New" w:cs="Courier New"/>
    </w:rPr>
  </w:style>
  <w:style w:type="character" w:customStyle="1" w:styleId="WW8Num59z2">
    <w:name w:val="WW8Num59z2"/>
    <w:rPr>
      <w:rFonts w:ascii="Wingdings" w:hAnsi="Wingdings" w:cs="Wingdings"/>
    </w:rPr>
  </w:style>
  <w:style w:type="character" w:customStyle="1" w:styleId="WW8Num59z3">
    <w:name w:val="WW8Num59z3"/>
    <w:rPr>
      <w:rFonts w:ascii="Symbol" w:hAnsi="Symbol" w:cs="Symbol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Symbol" w:hAnsi="Symbol" w:cs="Symbol"/>
      <w:szCs w:val="24"/>
    </w:rPr>
  </w:style>
  <w:style w:type="character" w:customStyle="1" w:styleId="WW8Num60z1">
    <w:name w:val="WW8Num60z1"/>
    <w:rPr>
      <w:rFonts w:ascii="Courier New" w:hAnsi="Courier New" w:cs="Courier New" w:hint="default"/>
    </w:rPr>
  </w:style>
  <w:style w:type="character" w:customStyle="1" w:styleId="WW8Num60z2">
    <w:name w:val="WW8Num60z2"/>
    <w:rPr>
      <w:rFonts w:ascii="Wingdings" w:hAnsi="Wingdings" w:cs="Wingdings" w:hint="default"/>
    </w:rPr>
  </w:style>
  <w:style w:type="character" w:customStyle="1" w:styleId="WW8Num60z3">
    <w:name w:val="WW8Num60z3"/>
    <w:rPr>
      <w:rFonts w:ascii="Symbol" w:hAnsi="Symbol" w:cs="Symbol" w:hint="default"/>
    </w:rPr>
  </w:style>
  <w:style w:type="character" w:customStyle="1" w:styleId="WW8Num61z0">
    <w:name w:val="WW8Num61z0"/>
    <w:rPr>
      <w:rFonts w:ascii="Wingdings" w:hAnsi="Wingdings" w:cs="Wingdings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ascii="Wingdings" w:hAnsi="Wingdings" w:cs="Wingdings"/>
    </w:rPr>
  </w:style>
  <w:style w:type="character" w:customStyle="1" w:styleId="WW8Num63z1">
    <w:name w:val="WW8Num63z1"/>
    <w:rPr>
      <w:rFonts w:ascii="Courier New" w:hAnsi="Courier New" w:cs="Courier New"/>
    </w:rPr>
  </w:style>
  <w:style w:type="character" w:customStyle="1" w:styleId="WW8Num63z2">
    <w:name w:val="WW8Num63z2"/>
    <w:rPr>
      <w:rFonts w:ascii="Wingdings" w:hAnsi="Wingdings" w:cs="Wingdings" w:hint="default"/>
    </w:rPr>
  </w:style>
  <w:style w:type="character" w:customStyle="1" w:styleId="WW8Num63z3">
    <w:name w:val="WW8Num63z3"/>
    <w:rPr>
      <w:rFonts w:ascii="Symbol" w:hAnsi="Symbol" w:cs="Symbol"/>
    </w:rPr>
  </w:style>
  <w:style w:type="character" w:customStyle="1" w:styleId="WW8Num64z0">
    <w:name w:val="WW8Num64z0"/>
    <w:rPr>
      <w:rFonts w:ascii="Cambria" w:hAnsi="Cambria" w:cs="Tahoma"/>
      <w:szCs w:val="24"/>
    </w:rPr>
  </w:style>
  <w:style w:type="character" w:customStyle="1" w:styleId="WW8Num64z1">
    <w:name w:val="WW8Num64z1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hint="default"/>
    </w:rPr>
  </w:style>
  <w:style w:type="character" w:customStyle="1" w:styleId="WW8Num65z1">
    <w:name w:val="WW8Num65z1"/>
  </w:style>
  <w:style w:type="character" w:customStyle="1" w:styleId="WW8Num65z2">
    <w:name w:val="WW8Num65z2"/>
    <w:rPr>
      <w:rFonts w:ascii="Symbol" w:hAnsi="Symbol" w:cs="Symbol"/>
    </w:rPr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6z3">
    <w:name w:val="WW8Num66z3"/>
    <w:rPr>
      <w:rFonts w:ascii="Symbol" w:hAnsi="Symbol" w:cs="Symbol" w:hint="default"/>
    </w:rPr>
  </w:style>
  <w:style w:type="character" w:customStyle="1" w:styleId="WW8Num67z0">
    <w:name w:val="WW8Num67z0"/>
    <w:rPr>
      <w:rFonts w:ascii="Times New Roman" w:eastAsia="Times New Roman" w:hAnsi="Times New Roman" w:cs="Times New Roman"/>
    </w:rPr>
  </w:style>
  <w:style w:type="character" w:customStyle="1" w:styleId="WW8Num67z1">
    <w:name w:val="WW8Num67z1"/>
    <w:rPr>
      <w:rFonts w:ascii="Courier New" w:hAnsi="Courier New" w:cs="Courier New"/>
    </w:rPr>
  </w:style>
  <w:style w:type="character" w:customStyle="1" w:styleId="WW8Num67z2">
    <w:name w:val="WW8Num67z2"/>
    <w:rPr>
      <w:rFonts w:ascii="Wingdings" w:hAnsi="Wingdings" w:cs="Wingdings"/>
    </w:rPr>
  </w:style>
  <w:style w:type="character" w:customStyle="1" w:styleId="WW8Num67z3">
    <w:name w:val="WW8Num67z3"/>
    <w:rPr>
      <w:rFonts w:ascii="Symbol" w:hAnsi="Symbol" w:cs="Symbol"/>
    </w:rPr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Symbol" w:hAnsi="Symbol" w:cs="Symbol"/>
    </w:rPr>
  </w:style>
  <w:style w:type="character" w:customStyle="1" w:styleId="WW8Num68z1">
    <w:name w:val="WW8Num68z1"/>
    <w:rPr>
      <w:rFonts w:ascii="Courier New" w:hAnsi="Courier New" w:cs="Courier New"/>
    </w:rPr>
  </w:style>
  <w:style w:type="character" w:customStyle="1" w:styleId="WW8Num68z2">
    <w:name w:val="WW8Num68z2"/>
    <w:rPr>
      <w:rFonts w:ascii="Wingdings" w:hAnsi="Wingdings" w:cs="Wingdings"/>
    </w:rPr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  <w:szCs w:val="24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ascii="Symbol" w:hAnsi="Symbol" w:cs="Symbol" w:hint="default"/>
    </w:rPr>
  </w:style>
  <w:style w:type="character" w:customStyle="1" w:styleId="WW8Num70z1">
    <w:name w:val="WW8Num70z1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Pr>
      <w:rFonts w:ascii="Wingdings" w:hAnsi="Wingdings" w:cs="Wingdings" w:hint="default"/>
    </w:rPr>
  </w:style>
  <w:style w:type="character" w:customStyle="1" w:styleId="WW8Num70z4">
    <w:name w:val="WW8Num70z4"/>
    <w:rPr>
      <w:rFonts w:ascii="Courier New" w:hAnsi="Courier New" w:cs="Courier New" w:hint="default"/>
    </w:rPr>
  </w:style>
  <w:style w:type="character" w:customStyle="1" w:styleId="WW8Num71z0">
    <w:name w:val="WW8Num71z0"/>
    <w:rPr>
      <w:rFonts w:ascii="Symbol" w:hAnsi="Symbol" w:cs="Symbol"/>
    </w:rPr>
  </w:style>
  <w:style w:type="character" w:customStyle="1" w:styleId="WW8Num71z1">
    <w:name w:val="WW8Num71z1"/>
    <w:rPr>
      <w:rFonts w:ascii="Courier New" w:hAnsi="Courier New" w:cs="Courier New"/>
    </w:rPr>
  </w:style>
  <w:style w:type="character" w:customStyle="1" w:styleId="WW8Num71z2">
    <w:name w:val="WW8Num71z2"/>
    <w:rPr>
      <w:rFonts w:ascii="Wingdings" w:hAnsi="Wingdings" w:cs="Wingdings"/>
    </w:rPr>
  </w:style>
  <w:style w:type="character" w:customStyle="1" w:styleId="WW8Num72z0">
    <w:name w:val="WW8Num72z0"/>
    <w:rPr>
      <w:rFonts w:ascii="Times New Roman" w:eastAsia="Times New Roman" w:hAnsi="Times New Roman" w:cs="Times New Roman"/>
    </w:rPr>
  </w:style>
  <w:style w:type="character" w:customStyle="1" w:styleId="WW8Num72z1">
    <w:name w:val="WW8Num72z1"/>
    <w:rPr>
      <w:rFonts w:ascii="Symbol" w:hAnsi="Symbol" w:cs="Symbol"/>
      <w:color w:val="auto"/>
    </w:rPr>
  </w:style>
  <w:style w:type="character" w:customStyle="1" w:styleId="WW8Num72z2">
    <w:name w:val="WW8Num72z2"/>
    <w:rPr>
      <w:rFonts w:ascii="Wingdings" w:hAnsi="Wingdings" w:cs="Wingdings"/>
    </w:rPr>
  </w:style>
  <w:style w:type="character" w:customStyle="1" w:styleId="WW8Num73z0">
    <w:name w:val="WW8Num73z0"/>
    <w:rPr>
      <w:rFonts w:ascii="Cambria" w:hAnsi="Cambria" w:cs="Tahoma"/>
      <w:szCs w:val="24"/>
    </w:rPr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ascii="Cambria" w:hAnsi="Cambria" w:cs="Cambria"/>
      <w:szCs w:val="24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ascii="Symbol" w:hAnsi="Symbol" w:cs="Symbol"/>
    </w:rPr>
  </w:style>
  <w:style w:type="character" w:customStyle="1" w:styleId="WW8Num75z1">
    <w:name w:val="WW8Num75z1"/>
    <w:rPr>
      <w:rFonts w:ascii="Courier New" w:hAnsi="Courier New" w:cs="Courier New"/>
    </w:rPr>
  </w:style>
  <w:style w:type="character" w:customStyle="1" w:styleId="WW8Num75z2">
    <w:name w:val="WW8Num75z2"/>
    <w:rPr>
      <w:rFonts w:ascii="Wingdings" w:hAnsi="Wingdings" w:cs="Wingdings"/>
    </w:rPr>
  </w:style>
  <w:style w:type="character" w:customStyle="1" w:styleId="WW8Num76z0">
    <w:name w:val="WW8Num76z0"/>
    <w:rPr>
      <w:rFonts w:ascii="Symbol" w:hAnsi="Symbol" w:cs="Symbol"/>
      <w:sz w:val="24"/>
      <w:szCs w:val="24"/>
    </w:rPr>
  </w:style>
  <w:style w:type="character" w:customStyle="1" w:styleId="WW8Num76z1">
    <w:name w:val="WW8Num76z1"/>
    <w:rPr>
      <w:rFonts w:ascii="Courier New" w:hAnsi="Courier New" w:cs="Courier New"/>
    </w:rPr>
  </w:style>
  <w:style w:type="character" w:customStyle="1" w:styleId="WW8Num76z2">
    <w:name w:val="WW8Num76z2"/>
    <w:rPr>
      <w:rFonts w:ascii="Wingdings" w:hAnsi="Wingdings" w:cs="Wingdings"/>
    </w:rPr>
  </w:style>
  <w:style w:type="character" w:customStyle="1" w:styleId="WW8Num77z0">
    <w:name w:val="WW8Num77z0"/>
    <w:rPr>
      <w:rFonts w:ascii="Symbol" w:hAnsi="Symbol" w:cs="Symbol"/>
    </w:rPr>
  </w:style>
  <w:style w:type="character" w:customStyle="1" w:styleId="WW8Num77z1">
    <w:name w:val="WW8Num77z1"/>
    <w:rPr>
      <w:rFonts w:ascii="Courier New" w:hAnsi="Courier New" w:cs="Courier New"/>
    </w:rPr>
  </w:style>
  <w:style w:type="character" w:customStyle="1" w:styleId="WW8Num77z2">
    <w:name w:val="WW8Num77z2"/>
    <w:rPr>
      <w:rFonts w:ascii="Wingdings" w:hAnsi="Wingdings" w:cs="Wingdings"/>
    </w:rPr>
  </w:style>
  <w:style w:type="character" w:customStyle="1" w:styleId="WW8Num78z0">
    <w:name w:val="WW8Num78z0"/>
    <w:rPr>
      <w:rFonts w:ascii="Symbol" w:hAnsi="Symbol" w:cs="Symbol"/>
    </w:rPr>
  </w:style>
  <w:style w:type="character" w:customStyle="1" w:styleId="WW8Num78z1">
    <w:name w:val="WW8Num78z1"/>
    <w:rPr>
      <w:rFonts w:ascii="Courier New" w:hAnsi="Courier New" w:cs="Courier New"/>
    </w:rPr>
  </w:style>
  <w:style w:type="character" w:customStyle="1" w:styleId="WW8Num78z2">
    <w:name w:val="WW8Num78z2"/>
    <w:rPr>
      <w:rFonts w:ascii="Wingdings" w:hAnsi="Wingdings" w:cs="Wingdings"/>
    </w:rPr>
  </w:style>
  <w:style w:type="character" w:customStyle="1" w:styleId="WW8Num79z0">
    <w:name w:val="WW8Num79z0"/>
    <w:rPr>
      <w:rFonts w:ascii="Symbol" w:hAnsi="Symbol" w:cs="Symbol" w:hint="default"/>
      <w:szCs w:val="24"/>
    </w:rPr>
  </w:style>
  <w:style w:type="character" w:customStyle="1" w:styleId="WW8Num79z1">
    <w:name w:val="WW8Num79z1"/>
    <w:rPr>
      <w:rFonts w:ascii="Courier New" w:hAnsi="Courier New" w:cs="Courier New" w:hint="default"/>
    </w:rPr>
  </w:style>
  <w:style w:type="character" w:customStyle="1" w:styleId="WW8Num79z2">
    <w:name w:val="WW8Num79z2"/>
    <w:rPr>
      <w:rFonts w:ascii="Wingdings" w:hAnsi="Wingdings" w:cs="Wingdings" w:hint="default"/>
    </w:rPr>
  </w:style>
  <w:style w:type="character" w:customStyle="1" w:styleId="WW8Num80z0">
    <w:name w:val="WW8Num80z0"/>
    <w:rPr>
      <w:rFonts w:ascii="Symbol" w:hAnsi="Symbol" w:cs="Symbol" w:hint="default"/>
      <w:szCs w:val="24"/>
    </w:rPr>
  </w:style>
  <w:style w:type="character" w:customStyle="1" w:styleId="WW8Num80z1">
    <w:name w:val="WW8Num80z1"/>
    <w:rPr>
      <w:rFonts w:ascii="Courier New" w:hAnsi="Courier New" w:cs="Courier New" w:hint="default"/>
    </w:rPr>
  </w:style>
  <w:style w:type="character" w:customStyle="1" w:styleId="WW8Num80z2">
    <w:name w:val="WW8Num80z2"/>
    <w:rPr>
      <w:rFonts w:ascii="Wingdings" w:hAnsi="Wingdings" w:cs="Wingdings" w:hint="default"/>
    </w:rPr>
  </w:style>
  <w:style w:type="character" w:customStyle="1" w:styleId="Carpredefinitoparagrafo2">
    <w:name w:val="Car. predefinito paragrafo2"/>
  </w:style>
  <w:style w:type="character" w:customStyle="1" w:styleId="Titolo1Carattere">
    <w:name w:val="Titolo 1 Carattere"/>
    <w:link w:val="Titolo1"/>
    <w:uiPriority w:val="9"/>
    <w:rsid w:val="00F9626F"/>
    <w:rPr>
      <w:rFonts w:asciiTheme="minorHAnsi" w:hAnsiTheme="minorHAnsi" w:cstheme="minorHAnsi"/>
      <w:b/>
      <w:bCs/>
      <w:kern w:val="32"/>
      <w:sz w:val="24"/>
      <w:szCs w:val="24"/>
    </w:rPr>
  </w:style>
  <w:style w:type="character" w:customStyle="1" w:styleId="Titolo2Carattere">
    <w:name w:val="Titolo 2 Carattere"/>
    <w:link w:val="Titolo2"/>
    <w:uiPriority w:val="9"/>
    <w:rsid w:val="00CC604A"/>
    <w:rPr>
      <w:rFonts w:ascii="Cambria" w:eastAsia="Times New Roman" w:hAnsi="Cambria" w:cs="Tahoma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rsid w:val="00F9626F"/>
    <w:rPr>
      <w:rFonts w:asciiTheme="minorHAnsi" w:hAnsiTheme="minorHAnsi" w:cstheme="minorHAnsi"/>
      <w:b/>
      <w:bCs/>
      <w:sz w:val="24"/>
      <w:szCs w:val="24"/>
    </w:rPr>
  </w:style>
  <w:style w:type="character" w:customStyle="1" w:styleId="Titolo4Carattere">
    <w:name w:val="Titolo 4 Carattere"/>
    <w:link w:val="Titolo4"/>
    <w:uiPriority w:val="9"/>
    <w:rsid w:val="00CC604A"/>
    <w:rPr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rsid w:val="003E2470"/>
    <w:rPr>
      <w:rFonts w:asciiTheme="minorHAnsi" w:hAnsiTheme="minorHAnsi" w:cstheme="minorHAnsi"/>
      <w:b/>
      <w:bCs/>
      <w:kern w:val="32"/>
      <w:sz w:val="24"/>
      <w:szCs w:val="24"/>
    </w:rPr>
  </w:style>
  <w:style w:type="character" w:customStyle="1" w:styleId="Titolo6Carattere">
    <w:name w:val="Titolo 6 Carattere"/>
    <w:link w:val="Titolo6"/>
    <w:uiPriority w:val="9"/>
    <w:rsid w:val="00CC604A"/>
    <w:rPr>
      <w:rFonts w:cs="Verdana"/>
      <w:b/>
      <w:bCs/>
    </w:rPr>
  </w:style>
  <w:style w:type="character" w:customStyle="1" w:styleId="Titolo7Carattere">
    <w:name w:val="Titolo 7 Carattere"/>
    <w:link w:val="Titolo7"/>
    <w:uiPriority w:val="9"/>
    <w:rsid w:val="00CC604A"/>
    <w:rPr>
      <w:rFonts w:cs="Tahoma"/>
      <w:sz w:val="24"/>
      <w:szCs w:val="24"/>
    </w:rPr>
  </w:style>
  <w:style w:type="character" w:customStyle="1" w:styleId="Titolo8Carattere">
    <w:name w:val="Titolo 8 Carattere"/>
    <w:link w:val="Titolo8"/>
    <w:uiPriority w:val="9"/>
    <w:rsid w:val="00CC604A"/>
    <w:rPr>
      <w:rFonts w:cs="Tahoma"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"/>
    <w:rsid w:val="00CC604A"/>
    <w:rPr>
      <w:rFonts w:ascii="Cambria" w:eastAsia="Times New Roman" w:hAnsi="Cambria" w:cs="Tahoma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4">
    <w:name w:val="WW8Num10z4"/>
    <w:rPr>
      <w:rFonts w:ascii="Courier New" w:hAnsi="Courier New" w:cs="Courier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6z1">
    <w:name w:val="WW8Num16z1"/>
    <w:rPr>
      <w:rFonts w:ascii="Wingdings" w:hAnsi="Wingdings" w:cs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7z1">
    <w:name w:val="WW8Num37z1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Pr>
      <w:rFonts w:ascii="Symbol" w:hAnsi="Symbol" w:cs="Symbol"/>
    </w:rPr>
  </w:style>
  <w:style w:type="character" w:customStyle="1" w:styleId="WW8Num44z1">
    <w:name w:val="WW8Num44z1"/>
    <w:rPr>
      <w:rFonts w:ascii="Courier New" w:hAnsi="Courier New" w:cs="Courier New"/>
    </w:rPr>
  </w:style>
  <w:style w:type="character" w:customStyle="1" w:styleId="WW8Num44z2">
    <w:name w:val="WW8Num44z2"/>
    <w:rPr>
      <w:rFonts w:ascii="Wingdings" w:hAnsi="Wingdings" w:cs="Wingdings"/>
    </w:rPr>
  </w:style>
  <w:style w:type="character" w:customStyle="1" w:styleId="WW8Num45z2">
    <w:name w:val="WW8Num45z2"/>
    <w:rPr>
      <w:rFonts w:ascii="Wingdings" w:hAnsi="Wingdings" w:cs="Wingdings"/>
    </w:rPr>
  </w:style>
  <w:style w:type="character" w:customStyle="1" w:styleId="WW8Num45z3">
    <w:name w:val="WW8Num45z3"/>
    <w:rPr>
      <w:rFonts w:ascii="Symbol" w:hAnsi="Symbol" w:cs="Symbol"/>
    </w:rPr>
  </w:style>
  <w:style w:type="character" w:customStyle="1" w:styleId="WW8Num45z4">
    <w:name w:val="WW8Num45z4"/>
    <w:rPr>
      <w:rFonts w:ascii="Courier New" w:hAnsi="Courier New" w:cs="Courier New"/>
    </w:rPr>
  </w:style>
  <w:style w:type="character" w:customStyle="1" w:styleId="WW8Num47z1">
    <w:name w:val="WW8Num47z1"/>
    <w:rPr>
      <w:rFonts w:ascii="Courier New" w:hAnsi="Courier New" w:cs="Courier New"/>
    </w:rPr>
  </w:style>
  <w:style w:type="character" w:customStyle="1" w:styleId="WW8Num47z3">
    <w:name w:val="WW8Num47z3"/>
    <w:rPr>
      <w:rFonts w:ascii="Symbol" w:hAnsi="Symbol" w:cs="Symbol"/>
    </w:rPr>
  </w:style>
  <w:style w:type="character" w:customStyle="1" w:styleId="WW8Num48z1">
    <w:name w:val="WW8Num48z1"/>
    <w:rPr>
      <w:rFonts w:ascii="Courier New" w:hAnsi="Courier New" w:cs="Courier New"/>
    </w:rPr>
  </w:style>
  <w:style w:type="character" w:customStyle="1" w:styleId="WW8Num48z2">
    <w:name w:val="WW8Num48z2"/>
    <w:rPr>
      <w:rFonts w:ascii="Wingdings" w:hAnsi="Wingdings" w:cs="Wingdings"/>
    </w:rPr>
  </w:style>
  <w:style w:type="character" w:customStyle="1" w:styleId="WW8Num50z1">
    <w:name w:val="WW8Num50z1"/>
    <w:rPr>
      <w:rFonts w:ascii="Courier New" w:hAnsi="Courier New" w:cs="Courier New"/>
    </w:rPr>
  </w:style>
  <w:style w:type="character" w:customStyle="1" w:styleId="WW8Num50z2">
    <w:name w:val="WW8Num50z2"/>
    <w:rPr>
      <w:rFonts w:ascii="Wingdings" w:hAnsi="Wingdings" w:cs="Wingdings"/>
    </w:rPr>
  </w:style>
  <w:style w:type="character" w:customStyle="1" w:styleId="WW8Num51z1">
    <w:name w:val="WW8Num51z1"/>
    <w:rPr>
      <w:rFonts w:ascii="Courier New" w:hAnsi="Courier New" w:cs="Courier New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71z4">
    <w:name w:val="WW8Num71z4"/>
    <w:rPr>
      <w:rFonts w:ascii="Courier New" w:hAnsi="Courier New" w:cs="Courier New"/>
    </w:rPr>
  </w:style>
  <w:style w:type="character" w:customStyle="1" w:styleId="WW8Num72z3">
    <w:name w:val="WW8Num72z3"/>
    <w:rPr>
      <w:rFonts w:ascii="Symbol" w:hAnsi="Symbol" w:cs="Symbol"/>
    </w:rPr>
  </w:style>
  <w:style w:type="character" w:customStyle="1" w:styleId="WW8Num72z4">
    <w:name w:val="WW8Num72z4"/>
    <w:rPr>
      <w:rFonts w:ascii="Courier New" w:hAnsi="Courier New" w:cs="Courier New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uiPriority w:val="99"/>
    <w:rPr>
      <w:color w:val="0000FF"/>
      <w:u w:val="single"/>
    </w:rPr>
  </w:style>
  <w:style w:type="character" w:customStyle="1" w:styleId="Caratteredellanota">
    <w:name w:val="Carattere della nota"/>
    <w:rPr>
      <w:vertAlign w:val="superscript"/>
    </w:rPr>
  </w:style>
  <w:style w:type="character" w:styleId="Enfasigrassetto">
    <w:name w:val="Strong"/>
    <w:uiPriority w:val="22"/>
    <w:qFormat/>
    <w:rsid w:val="00CC604A"/>
    <w:rPr>
      <w:b/>
      <w:bCs/>
    </w:rPr>
  </w:style>
  <w:style w:type="character" w:styleId="Enfasicorsivo">
    <w:name w:val="Emphasis"/>
    <w:uiPriority w:val="20"/>
    <w:qFormat/>
    <w:rsid w:val="00CC604A"/>
    <w:rPr>
      <w:rFonts w:ascii="Calibri" w:hAnsi="Calibri"/>
      <w:b/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CorpodeltestoCarattere">
    <w:name w:val="Corpo del testo Carattere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CC604A"/>
    <w:rPr>
      <w:rFonts w:ascii="Cambria" w:eastAsia="Times New Roman" w:hAnsi="Cambria"/>
      <w:sz w:val="24"/>
      <w:szCs w:val="24"/>
    </w:rPr>
  </w:style>
  <w:style w:type="character" w:customStyle="1" w:styleId="TitoloCarattere">
    <w:name w:val="Titolo Carattere"/>
    <w:link w:val="Titolo"/>
    <w:uiPriority w:val="10"/>
    <w:rsid w:val="00CC604A"/>
    <w:rPr>
      <w:rFonts w:ascii="Cambria" w:eastAsia="Times New Roman" w:hAnsi="Cambria" w:cs="Tahoma"/>
      <w:b/>
      <w:bCs/>
      <w:kern w:val="28"/>
      <w:sz w:val="32"/>
      <w:szCs w:val="32"/>
    </w:rPr>
  </w:style>
  <w:style w:type="character" w:customStyle="1" w:styleId="IntestazioneCarattere1">
    <w:name w:val="Intestazione Carattere1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fumettoCarattere">
    <w:name w:val="Testo fumetto Carattere"/>
    <w:uiPriority w:val="99"/>
    <w:rPr>
      <w:rFonts w:ascii="Tahoma" w:eastAsia="Times New Roman" w:hAnsi="Tahoma" w:cs="Tahoma"/>
      <w:sz w:val="16"/>
      <w:szCs w:val="16"/>
    </w:rPr>
  </w:style>
  <w:style w:type="character" w:customStyle="1" w:styleId="TestocommentoCarattere">
    <w:name w:val="Testo commento Carattere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</w:style>
  <w:style w:type="character" w:customStyle="1" w:styleId="MappadocumentoCarattere">
    <w:name w:val="Mappa documento Carattere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Caratteredinumerazione">
    <w:name w:val="Carattere di numerazione"/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link w:val="CorpotestoCarattere"/>
    <w:uiPriority w:val="1"/>
    <w:qFormat/>
    <w:rPr>
      <w:lang w:val="x-none"/>
    </w:rPr>
  </w:style>
  <w:style w:type="paragraph" w:styleId="Elenco">
    <w:name w:val="List"/>
    <w:basedOn w:val="Corpotesto"/>
    <w:rPr>
      <w:rFonts w:cs="Mangal"/>
    </w:rPr>
  </w:style>
  <w:style w:type="paragraph" w:customStyle="1" w:styleId="Didascalia2">
    <w:name w:val="Didascalia2"/>
    <w:basedOn w:val="Normale"/>
    <w:next w:val="Normale"/>
    <w:pPr>
      <w:spacing w:before="360" w:after="240"/>
    </w:pPr>
    <w:rPr>
      <w:rFonts w:ascii="Tahoma" w:hAnsi="Tahoma" w:cs="Tahoma"/>
      <w:color w:val="000000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1">
    <w:name w:val="Didascalia1"/>
    <w:basedOn w:val="Normale"/>
    <w:next w:val="Normale"/>
    <w:pPr>
      <w:jc w:val="center"/>
    </w:pPr>
    <w:rPr>
      <w:rFonts w:ascii="Tahoma" w:hAnsi="Tahoma" w:cs="Tahoma"/>
      <w:b/>
      <w:bCs/>
      <w:sz w:val="40"/>
    </w:rPr>
  </w:style>
  <w:style w:type="paragraph" w:styleId="Pidipagina">
    <w:name w:val="footer"/>
    <w:basedOn w:val="Normale"/>
    <w:uiPriority w:val="99"/>
    <w:rPr>
      <w:lang w:val="x-none"/>
    </w:rPr>
  </w:style>
  <w:style w:type="paragraph" w:styleId="Sommario1">
    <w:name w:val="toc 1"/>
    <w:basedOn w:val="Normale"/>
    <w:next w:val="Normale"/>
    <w:uiPriority w:val="39"/>
    <w:pPr>
      <w:spacing w:before="120" w:after="120"/>
      <w:ind w:left="426" w:hanging="568"/>
    </w:pPr>
    <w:rPr>
      <w:rFonts w:ascii="Tahoma" w:hAnsi="Tahoma" w:cs="Tahoma"/>
      <w:b/>
      <w:bCs/>
      <w:caps/>
      <w:sz w:val="20"/>
    </w:rPr>
  </w:style>
  <w:style w:type="paragraph" w:styleId="Sommario2">
    <w:name w:val="toc 2"/>
    <w:basedOn w:val="Normale"/>
    <w:next w:val="Normale"/>
    <w:uiPriority w:val="39"/>
    <w:pPr>
      <w:ind w:left="240" w:hanging="357"/>
    </w:pPr>
    <w:rPr>
      <w:smallCaps/>
    </w:rPr>
  </w:style>
  <w:style w:type="paragraph" w:styleId="Sommario3">
    <w:name w:val="toc 3"/>
    <w:basedOn w:val="Normale"/>
    <w:next w:val="Normale"/>
    <w:uiPriority w:val="39"/>
    <w:pPr>
      <w:ind w:left="480" w:hanging="357"/>
    </w:pPr>
    <w:rPr>
      <w:i/>
      <w:iCs/>
    </w:rPr>
  </w:style>
  <w:style w:type="paragraph" w:customStyle="1" w:styleId="Corpodeltesto21">
    <w:name w:val="Corpo del testo 21"/>
    <w:basedOn w:val="Normale"/>
    <w:uiPriority w:val="99"/>
    <w:rPr>
      <w:rFonts w:ascii="Tahoma" w:hAnsi="Tahoma" w:cs="Tahoma"/>
      <w:sz w:val="20"/>
    </w:rPr>
  </w:style>
  <w:style w:type="paragraph" w:styleId="Rientrocorpodeltesto">
    <w:name w:val="Body Text Indent"/>
    <w:basedOn w:val="Normale"/>
    <w:pPr>
      <w:spacing w:before="60" w:after="120"/>
      <w:ind w:left="283" w:hanging="357"/>
    </w:pPr>
    <w:rPr>
      <w:lang w:val="x-none"/>
    </w:rPr>
  </w:style>
  <w:style w:type="paragraph" w:styleId="Testonotaapidipagina">
    <w:name w:val="footnote text"/>
    <w:basedOn w:val="Normale"/>
    <w:link w:val="TestonotaapidipaginaCarattere2"/>
    <w:uiPriority w:val="99"/>
    <w:rPr>
      <w:sz w:val="20"/>
      <w:lang w:val="x-none"/>
    </w:rPr>
  </w:style>
  <w:style w:type="paragraph" w:customStyle="1" w:styleId="Capoverso">
    <w:name w:val="Capoverso"/>
    <w:basedOn w:val="Normale"/>
  </w:style>
  <w:style w:type="paragraph" w:customStyle="1" w:styleId="Rientrocorpodeltesto21">
    <w:name w:val="Rientro corpo del testo 21"/>
    <w:basedOn w:val="Normale"/>
    <w:pPr>
      <w:spacing w:before="60" w:after="120" w:line="480" w:lineRule="auto"/>
      <w:ind w:left="283" w:hanging="357"/>
    </w:pPr>
  </w:style>
  <w:style w:type="paragraph" w:styleId="Testonotadichiusura">
    <w:name w:val="endnote text"/>
    <w:basedOn w:val="Normale"/>
    <w:rPr>
      <w:sz w:val="20"/>
      <w:lang w:val="x-none"/>
    </w:rPr>
  </w:style>
  <w:style w:type="paragraph" w:customStyle="1" w:styleId="p48">
    <w:name w:val="p48"/>
    <w:basedOn w:val="Normale"/>
    <w:pPr>
      <w:widowControl w:val="0"/>
      <w:spacing w:before="60" w:after="120"/>
    </w:pPr>
    <w:rPr>
      <w:rFonts w:ascii="Chicago" w:hAnsi="Chicago" w:cs="Chicago"/>
      <w:spacing w:val="-3"/>
    </w:rPr>
  </w:style>
  <w:style w:type="paragraph" w:customStyle="1" w:styleId="Corpodeltesto31">
    <w:name w:val="Corpo del testo 31"/>
    <w:basedOn w:val="Normale"/>
    <w:rPr>
      <w:rFonts w:ascii="Tahoma" w:hAnsi="Tahoma" w:cs="Tahoma"/>
      <w:b/>
      <w:sz w:val="20"/>
    </w:rPr>
  </w:style>
  <w:style w:type="paragraph" w:customStyle="1" w:styleId="Testodelblocco1">
    <w:name w:val="Testo del blocco1"/>
    <w:basedOn w:val="Normale"/>
    <w:pPr>
      <w:spacing w:before="60" w:after="120"/>
      <w:ind w:left="340" w:right="282" w:hanging="357"/>
    </w:pPr>
    <w:rPr>
      <w:rFonts w:ascii="Garamond" w:hAnsi="Garamond" w:cs="Garamond"/>
      <w:i/>
      <w:spacing w:val="-3"/>
    </w:rPr>
  </w:style>
  <w:style w:type="paragraph" w:customStyle="1" w:styleId="Rientrocorpodeltesto31">
    <w:name w:val="Rientro corpo del testo 31"/>
    <w:basedOn w:val="Normale"/>
    <w:pPr>
      <w:ind w:left="720" w:hanging="357"/>
    </w:pPr>
    <w:rPr>
      <w:rFonts w:ascii="Tahoma" w:hAnsi="Tahoma" w:cs="Tahoma"/>
      <w:sz w:val="20"/>
    </w:rPr>
  </w:style>
  <w:style w:type="paragraph" w:customStyle="1" w:styleId="p2">
    <w:name w:val="p2"/>
    <w:basedOn w:val="Normale"/>
    <w:pPr>
      <w:ind w:left="6460" w:hanging="357"/>
    </w:pPr>
    <w:rPr>
      <w:rFonts w:ascii="Chicago" w:hAnsi="Chicago" w:cs="Chicago"/>
    </w:rPr>
  </w:style>
  <w:style w:type="paragraph" w:customStyle="1" w:styleId="Text1">
    <w:name w:val="Text 1"/>
    <w:basedOn w:val="Normale"/>
    <w:pPr>
      <w:spacing w:before="60" w:after="240" w:line="360" w:lineRule="auto"/>
      <w:ind w:left="482" w:hanging="357"/>
    </w:pPr>
    <w:rPr>
      <w:lang w:val="en-GB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C604A"/>
    <w:pPr>
      <w:spacing w:after="60"/>
      <w:jc w:val="center"/>
      <w:outlineLvl w:val="1"/>
    </w:pPr>
    <w:rPr>
      <w:rFonts w:ascii="Cambria" w:hAnsi="Cambria"/>
    </w:rPr>
  </w:style>
  <w:style w:type="paragraph" w:styleId="Sommario4">
    <w:name w:val="toc 4"/>
    <w:basedOn w:val="Normale"/>
    <w:next w:val="Normale"/>
    <w:pPr>
      <w:ind w:left="720" w:hanging="357"/>
    </w:pPr>
    <w:rPr>
      <w:szCs w:val="21"/>
    </w:rPr>
  </w:style>
  <w:style w:type="paragraph" w:styleId="Sommario5">
    <w:name w:val="toc 5"/>
    <w:basedOn w:val="Normale"/>
    <w:next w:val="Normale"/>
    <w:pPr>
      <w:ind w:left="960" w:hanging="357"/>
    </w:pPr>
    <w:rPr>
      <w:szCs w:val="21"/>
    </w:rPr>
  </w:style>
  <w:style w:type="paragraph" w:styleId="Sommario6">
    <w:name w:val="toc 6"/>
    <w:basedOn w:val="Normale"/>
    <w:next w:val="Normale"/>
    <w:pPr>
      <w:ind w:left="1200" w:hanging="357"/>
    </w:pPr>
    <w:rPr>
      <w:szCs w:val="21"/>
    </w:rPr>
  </w:style>
  <w:style w:type="paragraph" w:styleId="Sommario7">
    <w:name w:val="toc 7"/>
    <w:basedOn w:val="Normale"/>
    <w:next w:val="Normale"/>
    <w:pPr>
      <w:ind w:left="1440" w:hanging="357"/>
    </w:pPr>
    <w:rPr>
      <w:szCs w:val="21"/>
    </w:rPr>
  </w:style>
  <w:style w:type="paragraph" w:styleId="Sommario8">
    <w:name w:val="toc 8"/>
    <w:basedOn w:val="Normale"/>
    <w:next w:val="Normale"/>
    <w:pPr>
      <w:ind w:left="1680" w:hanging="357"/>
    </w:pPr>
    <w:rPr>
      <w:szCs w:val="21"/>
    </w:rPr>
  </w:style>
  <w:style w:type="paragraph" w:styleId="Sommario9">
    <w:name w:val="toc 9"/>
    <w:basedOn w:val="Normale"/>
    <w:next w:val="Normale"/>
    <w:pPr>
      <w:ind w:left="1920" w:hanging="357"/>
    </w:pPr>
    <w:rPr>
      <w:szCs w:val="21"/>
    </w:rPr>
  </w:style>
  <w:style w:type="paragraph" w:styleId="Indice1">
    <w:name w:val="index 1"/>
    <w:basedOn w:val="Normale"/>
    <w:next w:val="Normale"/>
    <w:pPr>
      <w:ind w:left="240" w:hanging="240"/>
    </w:pPr>
  </w:style>
  <w:style w:type="paragraph" w:styleId="Indice2">
    <w:name w:val="index 2"/>
    <w:basedOn w:val="Normale"/>
    <w:next w:val="Normale"/>
    <w:pPr>
      <w:ind w:left="480" w:hanging="240"/>
    </w:pPr>
  </w:style>
  <w:style w:type="paragraph" w:styleId="Indice3">
    <w:name w:val="index 3"/>
    <w:basedOn w:val="Normale"/>
    <w:next w:val="Normale"/>
    <w:pPr>
      <w:ind w:left="720" w:hanging="240"/>
    </w:pPr>
  </w:style>
  <w:style w:type="paragraph" w:customStyle="1" w:styleId="WW-Indice4">
    <w:name w:val="WW-Indice 4"/>
    <w:basedOn w:val="Normale"/>
    <w:next w:val="Normale"/>
    <w:pPr>
      <w:ind w:left="960" w:hanging="240"/>
    </w:pPr>
  </w:style>
  <w:style w:type="paragraph" w:customStyle="1" w:styleId="WW-Indice5">
    <w:name w:val="WW-Indice 5"/>
    <w:basedOn w:val="Normale"/>
    <w:next w:val="Normale"/>
    <w:pPr>
      <w:ind w:left="1200" w:hanging="240"/>
    </w:pPr>
  </w:style>
  <w:style w:type="paragraph" w:customStyle="1" w:styleId="WW-Indice6">
    <w:name w:val="WW-Indice 6"/>
    <w:basedOn w:val="Normale"/>
    <w:next w:val="Normale"/>
    <w:pPr>
      <w:ind w:left="1440" w:hanging="240"/>
    </w:pPr>
  </w:style>
  <w:style w:type="paragraph" w:customStyle="1" w:styleId="WW-Indice7">
    <w:name w:val="WW-Indice 7"/>
    <w:basedOn w:val="Normale"/>
    <w:next w:val="Normale"/>
    <w:pPr>
      <w:ind w:left="1680" w:hanging="240"/>
    </w:pPr>
  </w:style>
  <w:style w:type="paragraph" w:customStyle="1" w:styleId="WW-Indice8">
    <w:name w:val="WW-Indice 8"/>
    <w:basedOn w:val="Normale"/>
    <w:next w:val="Normale"/>
    <w:pPr>
      <w:ind w:left="1920" w:hanging="240"/>
    </w:pPr>
  </w:style>
  <w:style w:type="paragraph" w:customStyle="1" w:styleId="WW-Indice9">
    <w:name w:val="WW-Indice 9"/>
    <w:basedOn w:val="Normale"/>
    <w:next w:val="Normale"/>
    <w:pPr>
      <w:ind w:left="2160" w:hanging="240"/>
    </w:pPr>
  </w:style>
  <w:style w:type="paragraph" w:styleId="Titoloindice">
    <w:name w:val="index heading"/>
    <w:basedOn w:val="Normale"/>
    <w:next w:val="Indice1"/>
  </w:style>
  <w:style w:type="paragraph" w:styleId="Titolo">
    <w:name w:val="Title"/>
    <w:basedOn w:val="Normale"/>
    <w:next w:val="Normale"/>
    <w:link w:val="TitoloCarattere"/>
    <w:uiPriority w:val="10"/>
    <w:qFormat/>
    <w:rsid w:val="00CC604A"/>
    <w:pPr>
      <w:spacing w:before="240" w:after="60"/>
      <w:jc w:val="center"/>
      <w:outlineLvl w:val="0"/>
    </w:pPr>
    <w:rPr>
      <w:rFonts w:ascii="Cambria" w:hAnsi="Cambria" w:cs="Tahoma"/>
      <w:b/>
      <w:bCs/>
      <w:kern w:val="28"/>
      <w:sz w:val="32"/>
      <w:szCs w:val="32"/>
    </w:rPr>
  </w:style>
  <w:style w:type="paragraph" w:styleId="Intestazione">
    <w:name w:val="header"/>
    <w:basedOn w:val="Normale"/>
    <w:uiPriority w:val="99"/>
    <w:rPr>
      <w:lang w:val="x-none"/>
    </w:rPr>
  </w:style>
  <w:style w:type="paragraph" w:styleId="Testofumetto">
    <w:name w:val="Balloon Text"/>
    <w:basedOn w:val="Normale"/>
    <w:uiPriority w:val="99"/>
    <w:rPr>
      <w:rFonts w:ascii="Tahoma" w:hAnsi="Tahoma" w:cs="Tahoma"/>
      <w:sz w:val="16"/>
      <w:szCs w:val="16"/>
      <w:lang w:val="x-none"/>
    </w:rPr>
  </w:style>
  <w:style w:type="paragraph" w:customStyle="1" w:styleId="Testocommento1">
    <w:name w:val="Testo commento1"/>
    <w:basedOn w:val="Normale"/>
    <w:rPr>
      <w:sz w:val="20"/>
    </w:rPr>
  </w:style>
  <w:style w:type="paragraph" w:customStyle="1" w:styleId="Testocommento2">
    <w:name w:val="Testo commento2"/>
    <w:basedOn w:val="Normale"/>
    <w:rPr>
      <w:sz w:val="20"/>
      <w:lang w:val="x-none"/>
    </w:rPr>
  </w:style>
  <w:style w:type="paragraph" w:styleId="Soggettocommento">
    <w:name w:val="annotation subject"/>
    <w:basedOn w:val="Testocommento1"/>
    <w:next w:val="Testocommento1"/>
    <w:rPr>
      <w:b/>
      <w:bCs/>
      <w:lang w:val="x-none"/>
    </w:rPr>
  </w:style>
  <w:style w:type="paragraph" w:styleId="Revisione">
    <w:name w:val="Revision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CC604A"/>
    <w:pPr>
      <w:ind w:left="720"/>
      <w:contextualSpacing/>
    </w:pPr>
  </w:style>
  <w:style w:type="paragraph" w:customStyle="1" w:styleId="Corpodeltesto22">
    <w:name w:val="Corpo del testo 22"/>
    <w:basedOn w:val="Normale"/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Indice10">
    <w:name w:val="Indice 10"/>
    <w:basedOn w:val="Indice"/>
    <w:pPr>
      <w:ind w:left="2547"/>
    </w:pPr>
  </w:style>
  <w:style w:type="paragraph" w:customStyle="1" w:styleId="Contenutocornice">
    <w:name w:val="Contenuto cornice"/>
    <w:basedOn w:val="Corpotesto"/>
  </w:style>
  <w:style w:type="paragraph" w:styleId="Titolosommario">
    <w:name w:val="TOC Heading"/>
    <w:basedOn w:val="Titolo1"/>
    <w:next w:val="Normale"/>
    <w:uiPriority w:val="39"/>
    <w:unhideWhenUsed/>
    <w:qFormat/>
    <w:rsid w:val="00CC604A"/>
    <w:pPr>
      <w:numPr>
        <w:numId w:val="0"/>
      </w:numPr>
      <w:outlineLvl w:val="9"/>
    </w:pPr>
    <w:rPr>
      <w:rFonts w:ascii="Calibri Light" w:hAnsi="Calibri Light" w:cs="Cambria"/>
    </w:rPr>
  </w:style>
  <w:style w:type="paragraph" w:customStyle="1" w:styleId="Corpodeltesto23">
    <w:name w:val="Corpo del testo 23"/>
    <w:basedOn w:val="Normale"/>
    <w:pPr>
      <w:spacing w:before="60" w:after="120" w:line="480" w:lineRule="auto"/>
    </w:pPr>
  </w:style>
  <w:style w:type="paragraph" w:customStyle="1" w:styleId="Rientrocorpodeltesto22">
    <w:name w:val="Rientro corpo del testo 22"/>
    <w:basedOn w:val="Normale"/>
    <w:pPr>
      <w:spacing w:before="60" w:after="120" w:line="480" w:lineRule="auto"/>
      <w:ind w:left="283" w:hanging="357"/>
    </w:pPr>
  </w:style>
  <w:style w:type="paragraph" w:customStyle="1" w:styleId="Corpodeltesto32">
    <w:name w:val="Corpo del testo 32"/>
    <w:basedOn w:val="Normale"/>
    <w:pPr>
      <w:spacing w:before="60" w:after="120"/>
    </w:pPr>
    <w:rPr>
      <w:sz w:val="16"/>
      <w:szCs w:val="16"/>
    </w:rPr>
  </w:style>
  <w:style w:type="paragraph" w:customStyle="1" w:styleId="Rientrocorpodeltesto32">
    <w:name w:val="Rientro corpo del testo 32"/>
    <w:basedOn w:val="Normale"/>
    <w:pPr>
      <w:spacing w:before="120"/>
      <w:ind w:firstLine="709"/>
    </w:pPr>
    <w:rPr>
      <w:rFonts w:ascii="Tahoma" w:hAnsi="Tahoma" w:cs="Tahoma"/>
      <w:color w:val="000000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 w:cs="Tahoma"/>
      <w:sz w:val="20"/>
    </w:rPr>
  </w:style>
  <w:style w:type="paragraph" w:customStyle="1" w:styleId="Testodelblocco2">
    <w:name w:val="Testo del blocco2"/>
    <w:basedOn w:val="Normale"/>
    <w:pPr>
      <w:spacing w:line="240" w:lineRule="atLeast"/>
      <w:ind w:left="284" w:right="282"/>
    </w:pPr>
    <w:rPr>
      <w:rFonts w:ascii="Tahoma" w:hAnsi="Tahoma" w:cs="Tahoma"/>
      <w:sz w:val="16"/>
    </w:rPr>
  </w:style>
  <w:style w:type="paragraph" w:customStyle="1" w:styleId="Corpo">
    <w:name w:val="Corpo"/>
    <w:pPr>
      <w:suppressAutoHyphens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pPr>
      <w:spacing w:before="120" w:after="120" w:line="360" w:lineRule="auto"/>
      <w:ind w:firstLine="709"/>
    </w:pPr>
    <w:rPr>
      <w:rFonts w:ascii="Tahoma" w:hAnsi="Tahoma" w:cs="Tahoma"/>
      <w:sz w:val="20"/>
    </w:rPr>
  </w:style>
  <w:style w:type="character" w:styleId="Rimandocommento">
    <w:name w:val="annotation reference"/>
    <w:uiPriority w:val="99"/>
    <w:semiHidden/>
    <w:unhideWhenUsed/>
    <w:rsid w:val="00685384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685384"/>
    <w:rPr>
      <w:sz w:val="20"/>
    </w:rPr>
  </w:style>
  <w:style w:type="character" w:customStyle="1" w:styleId="TestocommentoCarattere1">
    <w:name w:val="Testo commento Carattere1"/>
    <w:link w:val="Testocommento"/>
    <w:uiPriority w:val="99"/>
    <w:semiHidden/>
    <w:rsid w:val="00685384"/>
    <w:rPr>
      <w:lang w:eastAsia="ar-SA"/>
    </w:rPr>
  </w:style>
  <w:style w:type="character" w:styleId="Numeroriga">
    <w:name w:val="line number"/>
    <w:uiPriority w:val="99"/>
    <w:semiHidden/>
    <w:unhideWhenUsed/>
    <w:rsid w:val="00BF5A46"/>
  </w:style>
  <w:style w:type="paragraph" w:styleId="NormaleWeb">
    <w:name w:val="Normal (Web)"/>
    <w:basedOn w:val="Normale"/>
    <w:uiPriority w:val="99"/>
    <w:unhideWhenUsed/>
    <w:rsid w:val="0074256C"/>
    <w:pPr>
      <w:spacing w:before="100" w:beforeAutospacing="1" w:after="100" w:afterAutospacing="1"/>
    </w:pPr>
  </w:style>
  <w:style w:type="character" w:customStyle="1" w:styleId="CorpotestoCarattere">
    <w:name w:val="Corpo testo Carattere"/>
    <w:link w:val="Corpotesto"/>
    <w:uiPriority w:val="1"/>
    <w:rsid w:val="00495503"/>
    <w:rPr>
      <w:sz w:val="24"/>
      <w:lang w:val="x-none" w:eastAsia="ar-SA"/>
    </w:rPr>
  </w:style>
  <w:style w:type="character" w:customStyle="1" w:styleId="TestonotaapidipaginaCarattere2">
    <w:name w:val="Testo nota a piè di pagina Carattere2"/>
    <w:link w:val="Testonotaapidipagina"/>
    <w:uiPriority w:val="99"/>
    <w:rsid w:val="00495503"/>
    <w:rPr>
      <w:lang w:val="x-none" w:eastAsia="ar-SA"/>
    </w:rPr>
  </w:style>
  <w:style w:type="character" w:customStyle="1" w:styleId="WW8Num121z7">
    <w:name w:val="WW8Num121z7"/>
    <w:rsid w:val="00EF7300"/>
  </w:style>
  <w:style w:type="character" w:customStyle="1" w:styleId="shorttext">
    <w:name w:val="short_text"/>
    <w:rsid w:val="00AD5D7C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275ACB"/>
    <w:pPr>
      <w:spacing w:after="120" w:line="480" w:lineRule="auto"/>
    </w:pPr>
  </w:style>
  <w:style w:type="character" w:customStyle="1" w:styleId="Corpodeltesto2Carattere1">
    <w:name w:val="Corpo del testo 2 Carattere1"/>
    <w:link w:val="Corpodeltesto2"/>
    <w:uiPriority w:val="99"/>
    <w:semiHidden/>
    <w:rsid w:val="00275ACB"/>
    <w:rPr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F617D0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F617D0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basedOn w:val="Normale"/>
    <w:uiPriority w:val="1"/>
    <w:qFormat/>
    <w:rsid w:val="00CC604A"/>
    <w:rPr>
      <w:szCs w:val="32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C604A"/>
    <w:rPr>
      <w:i/>
    </w:rPr>
  </w:style>
  <w:style w:type="character" w:customStyle="1" w:styleId="CitazioneCarattere">
    <w:name w:val="Citazione Carattere"/>
    <w:link w:val="Citazione"/>
    <w:uiPriority w:val="29"/>
    <w:rsid w:val="00CC604A"/>
    <w:rPr>
      <w:i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C604A"/>
    <w:pPr>
      <w:ind w:left="720" w:right="720"/>
    </w:pPr>
    <w:rPr>
      <w:b/>
      <w:i/>
      <w:szCs w:val="22"/>
    </w:rPr>
  </w:style>
  <w:style w:type="character" w:customStyle="1" w:styleId="CitazioneintensaCarattere">
    <w:name w:val="Citazione intensa Carattere"/>
    <w:link w:val="Citazioneintensa"/>
    <w:uiPriority w:val="30"/>
    <w:rsid w:val="00CC604A"/>
    <w:rPr>
      <w:b/>
      <w:i/>
      <w:sz w:val="24"/>
    </w:rPr>
  </w:style>
  <w:style w:type="character" w:styleId="Enfasidelicata">
    <w:name w:val="Subtle Emphasis"/>
    <w:uiPriority w:val="19"/>
    <w:qFormat/>
    <w:rsid w:val="00CC604A"/>
    <w:rPr>
      <w:i/>
      <w:color w:val="5A5A5A"/>
    </w:rPr>
  </w:style>
  <w:style w:type="character" w:styleId="Enfasiintensa">
    <w:name w:val="Intense Emphasis"/>
    <w:uiPriority w:val="21"/>
    <w:qFormat/>
    <w:rsid w:val="00CC604A"/>
    <w:rPr>
      <w:b/>
      <w:i/>
      <w:sz w:val="24"/>
      <w:szCs w:val="24"/>
      <w:u w:val="single"/>
    </w:rPr>
  </w:style>
  <w:style w:type="character" w:styleId="Riferimentodelicato">
    <w:name w:val="Subtle Reference"/>
    <w:uiPriority w:val="31"/>
    <w:qFormat/>
    <w:rsid w:val="00CC604A"/>
    <w:rPr>
      <w:sz w:val="24"/>
      <w:szCs w:val="24"/>
      <w:u w:val="single"/>
    </w:rPr>
  </w:style>
  <w:style w:type="character" w:styleId="Riferimentointenso">
    <w:name w:val="Intense Reference"/>
    <w:uiPriority w:val="32"/>
    <w:qFormat/>
    <w:rsid w:val="00CC604A"/>
    <w:rPr>
      <w:b/>
      <w:sz w:val="24"/>
      <w:u w:val="single"/>
    </w:rPr>
  </w:style>
  <w:style w:type="character" w:styleId="Titolodellibro">
    <w:name w:val="Book Title"/>
    <w:uiPriority w:val="33"/>
    <w:qFormat/>
    <w:rsid w:val="00CC604A"/>
    <w:rPr>
      <w:rFonts w:ascii="Cambria" w:eastAsia="Times New Roman" w:hAnsi="Cambria"/>
      <w:b/>
      <w:i/>
      <w:sz w:val="24"/>
      <w:szCs w:val="24"/>
    </w:rPr>
  </w:style>
  <w:style w:type="table" w:styleId="Grigliatabella">
    <w:name w:val="Table Grid"/>
    <w:basedOn w:val="Tabellanormale"/>
    <w:uiPriority w:val="39"/>
    <w:rsid w:val="00CD5B7B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6E796E"/>
    <w:pPr>
      <w:spacing w:after="120"/>
    </w:pPr>
    <w:rPr>
      <w:sz w:val="16"/>
      <w:szCs w:val="16"/>
    </w:rPr>
  </w:style>
  <w:style w:type="character" w:customStyle="1" w:styleId="Corpodeltesto3Carattere1">
    <w:name w:val="Corpo del testo 3 Carattere1"/>
    <w:link w:val="Corpodeltesto3"/>
    <w:uiPriority w:val="99"/>
    <w:semiHidden/>
    <w:rsid w:val="006E796E"/>
    <w:rPr>
      <w:sz w:val="16"/>
      <w:szCs w:val="16"/>
    </w:rPr>
  </w:style>
  <w:style w:type="character" w:styleId="Menzionenonrisolta">
    <w:name w:val="Unresolved Mention"/>
    <w:uiPriority w:val="99"/>
    <w:semiHidden/>
    <w:unhideWhenUsed/>
    <w:rsid w:val="008C09AC"/>
    <w:rPr>
      <w:color w:val="605E5C"/>
      <w:shd w:val="clear" w:color="auto" w:fill="E1DFDD"/>
    </w:rPr>
  </w:style>
  <w:style w:type="character" w:customStyle="1" w:styleId="StilepuntoelencoCarattere">
    <w:name w:val="Stile punto elenco Carattere"/>
    <w:basedOn w:val="ParagrafoelencoCarattere"/>
    <w:link w:val="Stilepuntoelenco"/>
    <w:locked/>
    <w:rsid w:val="004259BE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4259BE"/>
    <w:pPr>
      <w:numPr>
        <w:numId w:val="10"/>
      </w:numPr>
      <w:spacing w:after="120"/>
      <w:jc w:val="both"/>
    </w:pPr>
    <w:rPr>
      <w:rFonts w:ascii="Century Gothic" w:hAnsi="Century Gothic"/>
      <w:sz w:val="20"/>
      <w:lang w:eastAsia="zh-CN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86427"/>
    <w:rPr>
      <w:color w:val="954F72" w:themeColor="followedHyperlink"/>
      <w:u w:val="single"/>
    </w:rPr>
  </w:style>
  <w:style w:type="table" w:customStyle="1" w:styleId="TableGrid0">
    <w:name w:val="Table Grid0"/>
    <w:rsid w:val="00C0529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925E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B31F2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0B31F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DA235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D536EA"/>
    <w:rPr>
      <w:i w:val="0"/>
      <w:sz w:val="24"/>
    </w:rPr>
  </w:style>
  <w:style w:type="character" w:customStyle="1" w:styleId="Stile1Carattere">
    <w:name w:val="Stile1 Carattere"/>
    <w:basedOn w:val="Titolo2Carattere"/>
    <w:link w:val="Stile1"/>
    <w:rsid w:val="00D536EA"/>
    <w:rPr>
      <w:rFonts w:ascii="Cambria" w:eastAsia="Times New Roman" w:hAnsi="Cambria" w:cs="Tahoma"/>
      <w:b/>
      <w:bCs/>
      <w:i w:val="0"/>
      <w:iCs/>
      <w:sz w:val="24"/>
      <w:szCs w:val="28"/>
    </w:rPr>
  </w:style>
  <w:style w:type="table" w:customStyle="1" w:styleId="NormalTable0">
    <w:name w:val="Normal Table0"/>
    <w:uiPriority w:val="2"/>
    <w:semiHidden/>
    <w:unhideWhenUsed/>
    <w:qFormat/>
    <w:rsid w:val="00A8750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">
    <w:name w:val="Nessun elenco1"/>
    <w:next w:val="Nessunelenco"/>
    <w:uiPriority w:val="99"/>
    <w:semiHidden/>
    <w:unhideWhenUsed/>
    <w:rsid w:val="00A87509"/>
  </w:style>
  <w:style w:type="table" w:customStyle="1" w:styleId="NormalTable1">
    <w:name w:val="Normal Table1"/>
    <w:uiPriority w:val="2"/>
    <w:semiHidden/>
    <w:unhideWhenUsed/>
    <w:qFormat/>
    <w:rsid w:val="0054415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A85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6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88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0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89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5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1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126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4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1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4594"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14893">
              <w:marLeft w:val="0"/>
              <w:marRight w:val="0"/>
              <w:marTop w:val="0"/>
              <w:marBottom w:val="0"/>
              <w:divBdr>
                <w:top w:val="dotted" w:sz="6" w:space="8" w:color="808080"/>
                <w:left w:val="dotted" w:sz="6" w:space="8" w:color="808080"/>
                <w:bottom w:val="dotted" w:sz="6" w:space="8" w:color="808080"/>
                <w:right w:val="dotted" w:sz="6" w:space="8" w:color="808080"/>
              </w:divBdr>
            </w:div>
          </w:divsChild>
        </w:div>
      </w:divsChild>
    </w:div>
    <w:div w:id="15890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63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61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3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3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9" ma:contentTypeDescription="Creare un nuovo documento." ma:contentTypeScope="" ma:versionID="ee12a8f1dbc54d6d6b462b6ac42b823b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d482934a93b67f08440f48bfef6e1413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4B599-1FE9-4DA2-9A45-5135CE1B4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CDBB64-E9B2-48F2-A09F-CC42292BB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A6F597-3BC0-47B1-845A-9546F7BD43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9DE197-2756-462D-A157-98DE10C51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14889</Words>
  <Characters>84871</Characters>
  <Application>Microsoft Office Word</Application>
  <DocSecurity>0</DocSecurity>
  <Lines>707</Lines>
  <Paragraphs>199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Bozza bando Misura 12 al 18 novembre 2016</vt:lpstr>
    </vt:vector>
  </TitlesOfParts>
  <Company>Regione Lombardia</Company>
  <LinksUpToDate>false</LinksUpToDate>
  <CharactersWithSpaces>99561</CharactersWithSpaces>
  <SharedDoc>false</SharedDoc>
  <HLinks>
    <vt:vector size="318" baseType="variant">
      <vt:variant>
        <vt:i4>6946898</vt:i4>
      </vt:variant>
      <vt:variant>
        <vt:i4>243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6750222</vt:i4>
      </vt:variant>
      <vt:variant>
        <vt:i4>240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6815861</vt:i4>
      </vt:variant>
      <vt:variant>
        <vt:i4>237</vt:i4>
      </vt:variant>
      <vt:variant>
        <vt:i4>0</vt:i4>
      </vt:variant>
      <vt:variant>
        <vt:i4>5</vt:i4>
      </vt:variant>
      <vt:variant>
        <vt:lpwstr>http://www.sian.it/GestioneTrasparenza/</vt:lpwstr>
      </vt:variant>
      <vt:variant>
        <vt:lpwstr/>
      </vt:variant>
      <vt:variant>
        <vt:i4>6815861</vt:i4>
      </vt:variant>
      <vt:variant>
        <vt:i4>234</vt:i4>
      </vt:variant>
      <vt:variant>
        <vt:i4>0</vt:i4>
      </vt:variant>
      <vt:variant>
        <vt:i4>5</vt:i4>
      </vt:variant>
      <vt:variant>
        <vt:lpwstr>http://www.sian.it/GestioneTrasparenza/</vt:lpwstr>
      </vt:variant>
      <vt:variant>
        <vt:lpwstr/>
      </vt:variant>
      <vt:variant>
        <vt:i4>5767168</vt:i4>
      </vt:variant>
      <vt:variant>
        <vt:i4>231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228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225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222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219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216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213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210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7471227</vt:i4>
      </vt:variant>
      <vt:variant>
        <vt:i4>207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4718594</vt:i4>
      </vt:variant>
      <vt:variant>
        <vt:i4>204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201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198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195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4718594</vt:i4>
      </vt:variant>
      <vt:variant>
        <vt:i4>192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189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186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183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852059</vt:i4>
      </vt:variant>
      <vt:variant>
        <vt:i4>180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3407994</vt:i4>
      </vt:variant>
      <vt:variant>
        <vt:i4>177</vt:i4>
      </vt:variant>
      <vt:variant>
        <vt:i4>0</vt:i4>
      </vt:variant>
      <vt:variant>
        <vt:i4>5</vt:i4>
      </vt:variant>
      <vt:variant>
        <vt:lpwstr>https://www.regione.lombardia.it/wps/portal/istituzionale/HP/DettaglioServizio/servizi-einformazioni/enti-e-operatori/autonomie-locali/rilascio-pin-della-carta-crs</vt:lpwstr>
      </vt:variant>
      <vt:variant>
        <vt:lpwstr/>
      </vt:variant>
      <vt:variant>
        <vt:i4>1835008</vt:i4>
      </vt:variant>
      <vt:variant>
        <vt:i4>174</vt:i4>
      </vt:variant>
      <vt:variant>
        <vt:i4>0</vt:i4>
      </vt:variant>
      <vt:variant>
        <vt:i4>5</vt:i4>
      </vt:variant>
      <vt:variant>
        <vt:lpwstr>https://www.spid.gov.it/richiedi-spid</vt:lpwstr>
      </vt:variant>
      <vt:variant>
        <vt:lpwstr/>
      </vt:variant>
      <vt:variant>
        <vt:i4>7471227</vt:i4>
      </vt:variant>
      <vt:variant>
        <vt:i4>171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1310780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_Toc85114512</vt:lpwstr>
      </vt:variant>
      <vt:variant>
        <vt:i4>1507388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_Toc85114511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_Toc85114510</vt:lpwstr>
      </vt:variant>
      <vt:variant>
        <vt:i4>2031677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_Toc85114509</vt:lpwstr>
      </vt:variant>
      <vt:variant>
        <vt:i4>1966141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_Toc85114508</vt:lpwstr>
      </vt:variant>
      <vt:variant>
        <vt:i4>1114173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_Toc85114507</vt:lpwstr>
      </vt:variant>
      <vt:variant>
        <vt:i4>1048637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_Toc85114506</vt:lpwstr>
      </vt:variant>
      <vt:variant>
        <vt:i4>1245245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_Toc85114505</vt:lpwstr>
      </vt:variant>
      <vt:variant>
        <vt:i4>1179709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_Toc85114504</vt:lpwstr>
      </vt:variant>
      <vt:variant>
        <vt:i4>1376317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_Toc85114503</vt:lpwstr>
      </vt:variant>
      <vt:variant>
        <vt:i4>1310781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_Toc85114502</vt:lpwstr>
      </vt:variant>
      <vt:variant>
        <vt:i4>1507389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_Toc85114501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_Toc85114500</vt:lpwstr>
      </vt:variant>
      <vt:variant>
        <vt:i4>1966132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_Toc85114499</vt:lpwstr>
      </vt:variant>
      <vt:variant>
        <vt:i4>2031668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_Toc85114498</vt:lpwstr>
      </vt:variant>
      <vt:variant>
        <vt:i4>1048628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_Toc85114497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_Toc85114496</vt:lpwstr>
      </vt:variant>
      <vt:variant>
        <vt:i4>1179700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_Toc85114495</vt:lpwstr>
      </vt:variant>
      <vt:variant>
        <vt:i4>1245236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_Toc85114494</vt:lpwstr>
      </vt:variant>
      <vt:variant>
        <vt:i4>1310772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_Toc85114493</vt:lpwstr>
      </vt:variant>
      <vt:variant>
        <vt:i4>1376308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_Toc85114492</vt:lpwstr>
      </vt:variant>
      <vt:variant>
        <vt:i4>1441844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_Toc85114491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_Toc85114490</vt:lpwstr>
      </vt:variant>
      <vt:variant>
        <vt:i4>1966133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_Toc85114489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_Toc85114488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_Toc85114487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_Toc85114486</vt:lpwstr>
      </vt:variant>
      <vt:variant>
        <vt:i4>1179701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_Toc85114485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Bozza bando Misura 12 al 18 novembre 2016</dc:title>
  <dc:subject/>
  <dc:creator>Chiara Carasi</dc:creator>
  <cp:keywords/>
  <cp:lastModifiedBy>Daniela Bergamo</cp:lastModifiedBy>
  <cp:revision>2</cp:revision>
  <cp:lastPrinted>2021-10-15T13:44:00Z</cp:lastPrinted>
  <dcterms:created xsi:type="dcterms:W3CDTF">2021-10-19T11:31:00Z</dcterms:created>
  <dcterms:modified xsi:type="dcterms:W3CDTF">2021-10-19T11:31:00Z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</Properties>
</file>